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C624E" w:rsidRDefault="00AC624E">
      <w:pPr>
        <w:ind w:left="6804"/>
        <w:rPr>
          <w:lang w:val="uk-UA"/>
        </w:rPr>
      </w:pPr>
      <w:r>
        <w:rPr>
          <w:lang w:val="uk-UA"/>
        </w:rPr>
        <w:t xml:space="preserve">Додаток </w:t>
      </w:r>
    </w:p>
    <w:p w:rsidR="00AC624E" w:rsidRDefault="00AC624E">
      <w:pPr>
        <w:ind w:left="6804"/>
        <w:rPr>
          <w:lang w:val="uk-UA"/>
        </w:rPr>
      </w:pPr>
      <w:r>
        <w:rPr>
          <w:lang w:val="uk-UA"/>
        </w:rPr>
        <w:t xml:space="preserve">до рішення міської ради </w:t>
      </w:r>
    </w:p>
    <w:p w:rsidR="00AC624E" w:rsidRDefault="00AC624E">
      <w:pPr>
        <w:ind w:left="6804"/>
        <w:rPr>
          <w:sz w:val="72"/>
          <w:szCs w:val="72"/>
          <w:lang w:val="uk-UA"/>
        </w:rPr>
      </w:pPr>
      <w:r>
        <w:rPr>
          <w:lang w:val="uk-UA"/>
        </w:rPr>
        <w:t>від ____________ № _____</w:t>
      </w:r>
    </w:p>
    <w:p w:rsidR="00AC624E" w:rsidRDefault="00AC624E">
      <w:pPr>
        <w:jc w:val="center"/>
        <w:rPr>
          <w:sz w:val="72"/>
          <w:szCs w:val="72"/>
          <w:lang w:val="uk-UA"/>
        </w:rPr>
      </w:pPr>
    </w:p>
    <w:p w:rsidR="00AC624E" w:rsidRDefault="00AC624E">
      <w:pPr>
        <w:jc w:val="center"/>
        <w:rPr>
          <w:sz w:val="72"/>
          <w:szCs w:val="72"/>
          <w:lang w:val="uk-UA"/>
        </w:rPr>
      </w:pPr>
    </w:p>
    <w:p w:rsidR="00AC624E" w:rsidRDefault="00AC624E">
      <w:pPr>
        <w:jc w:val="center"/>
        <w:rPr>
          <w:sz w:val="72"/>
          <w:szCs w:val="72"/>
          <w:lang w:val="uk-UA"/>
        </w:rPr>
      </w:pPr>
    </w:p>
    <w:p w:rsidR="00AC624E" w:rsidRDefault="00AC624E">
      <w:pPr>
        <w:jc w:val="center"/>
        <w:rPr>
          <w:sz w:val="72"/>
          <w:szCs w:val="72"/>
          <w:lang w:val="uk-UA"/>
        </w:rPr>
      </w:pPr>
    </w:p>
    <w:p w:rsidR="00AC624E" w:rsidRDefault="00AC624E">
      <w:pPr>
        <w:jc w:val="center"/>
        <w:rPr>
          <w:i/>
          <w:sz w:val="72"/>
          <w:szCs w:val="72"/>
          <w:lang w:val="uk-UA"/>
        </w:rPr>
      </w:pPr>
      <w:r>
        <w:rPr>
          <w:i/>
          <w:sz w:val="72"/>
          <w:szCs w:val="72"/>
          <w:lang w:val="uk-UA"/>
        </w:rPr>
        <w:t>Комплексна цільова Програма</w:t>
      </w:r>
    </w:p>
    <w:p w:rsidR="00AC624E" w:rsidRDefault="00AC624E">
      <w:pPr>
        <w:jc w:val="center"/>
        <w:rPr>
          <w:i/>
          <w:sz w:val="72"/>
          <w:szCs w:val="72"/>
          <w:lang w:val="uk-UA"/>
        </w:rPr>
      </w:pPr>
      <w:r>
        <w:rPr>
          <w:i/>
          <w:sz w:val="72"/>
          <w:szCs w:val="72"/>
          <w:lang w:val="uk-UA"/>
        </w:rPr>
        <w:t>Розвитку культури</w:t>
      </w:r>
    </w:p>
    <w:p w:rsidR="00AC624E" w:rsidRDefault="00AC624E">
      <w:pPr>
        <w:jc w:val="center"/>
        <w:rPr>
          <w:i/>
          <w:sz w:val="72"/>
          <w:szCs w:val="72"/>
          <w:lang w:val="uk-UA"/>
        </w:rPr>
      </w:pPr>
      <w:r>
        <w:rPr>
          <w:i/>
          <w:sz w:val="72"/>
          <w:szCs w:val="72"/>
          <w:lang w:val="uk-UA"/>
        </w:rPr>
        <w:t>міста Житомира</w:t>
      </w:r>
    </w:p>
    <w:p w:rsidR="00AC624E" w:rsidRDefault="00AC624E">
      <w:pPr>
        <w:jc w:val="center"/>
        <w:rPr>
          <w:i/>
          <w:sz w:val="72"/>
          <w:szCs w:val="72"/>
          <w:lang w:val="uk-UA"/>
        </w:rPr>
      </w:pPr>
      <w:r>
        <w:rPr>
          <w:i/>
          <w:sz w:val="72"/>
          <w:szCs w:val="72"/>
          <w:lang w:val="uk-UA"/>
        </w:rPr>
        <w:t>на 2015 – 2017 роки</w:t>
      </w:r>
    </w:p>
    <w:p w:rsidR="00AC624E" w:rsidRDefault="00AC624E">
      <w:pPr>
        <w:jc w:val="center"/>
        <w:rPr>
          <w:i/>
          <w:sz w:val="72"/>
          <w:szCs w:val="72"/>
          <w:lang w:val="uk-UA"/>
        </w:rPr>
      </w:pPr>
    </w:p>
    <w:p w:rsidR="00AC624E" w:rsidRDefault="00AC624E">
      <w:pPr>
        <w:jc w:val="center"/>
        <w:rPr>
          <w:i/>
          <w:sz w:val="72"/>
          <w:szCs w:val="72"/>
          <w:lang w:val="uk-UA"/>
        </w:rPr>
      </w:pPr>
    </w:p>
    <w:p w:rsidR="00AC624E" w:rsidRDefault="00AC624E">
      <w:pPr>
        <w:jc w:val="center"/>
        <w:rPr>
          <w:i/>
          <w:sz w:val="72"/>
          <w:szCs w:val="72"/>
          <w:lang w:val="uk-UA"/>
        </w:rPr>
      </w:pPr>
    </w:p>
    <w:p w:rsidR="00AC624E" w:rsidRDefault="00AC624E">
      <w:pPr>
        <w:jc w:val="center"/>
        <w:rPr>
          <w:i/>
          <w:sz w:val="72"/>
          <w:szCs w:val="72"/>
          <w:lang w:val="uk-UA"/>
        </w:rPr>
      </w:pPr>
    </w:p>
    <w:p w:rsidR="00AC624E" w:rsidRDefault="00AC624E">
      <w:pPr>
        <w:jc w:val="center"/>
        <w:rPr>
          <w:i/>
          <w:sz w:val="72"/>
          <w:szCs w:val="72"/>
          <w:lang w:val="uk-UA"/>
        </w:rPr>
      </w:pPr>
    </w:p>
    <w:p w:rsidR="00AC624E" w:rsidRDefault="00AC624E">
      <w:pPr>
        <w:jc w:val="center"/>
        <w:rPr>
          <w:i/>
          <w:sz w:val="72"/>
          <w:szCs w:val="72"/>
          <w:lang w:val="uk-UA"/>
        </w:rPr>
      </w:pPr>
    </w:p>
    <w:p w:rsidR="00AC624E" w:rsidRDefault="00AC624E">
      <w:pPr>
        <w:pageBreakBefore/>
        <w:jc w:val="center"/>
        <w:rPr>
          <w:sz w:val="28"/>
          <w:szCs w:val="28"/>
          <w:lang w:val="uk-UA"/>
        </w:rPr>
      </w:pPr>
      <w:r>
        <w:rPr>
          <w:b/>
          <w:sz w:val="28"/>
          <w:szCs w:val="28"/>
          <w:lang w:val="uk-UA"/>
        </w:rPr>
        <w:lastRenderedPageBreak/>
        <w:t>1. Загальна характеристика Програми</w:t>
      </w:r>
    </w:p>
    <w:p w:rsidR="00AC624E" w:rsidRDefault="00AC624E">
      <w:pPr>
        <w:jc w:val="both"/>
        <w:rPr>
          <w:sz w:val="28"/>
          <w:szCs w:val="28"/>
          <w:lang w:val="uk-UA"/>
        </w:rPr>
      </w:pPr>
    </w:p>
    <w:tbl>
      <w:tblPr>
        <w:tblW w:w="0" w:type="auto"/>
        <w:tblInd w:w="-15" w:type="dxa"/>
        <w:tblLayout w:type="fixed"/>
        <w:tblLook w:val="0000"/>
      </w:tblPr>
      <w:tblGrid>
        <w:gridCol w:w="636"/>
        <w:gridCol w:w="3624"/>
        <w:gridCol w:w="5624"/>
      </w:tblGrid>
      <w:tr w:rsidR="00AC624E">
        <w:tc>
          <w:tcPr>
            <w:tcW w:w="636" w:type="dxa"/>
            <w:tcBorders>
              <w:top w:val="single" w:sz="4" w:space="0" w:color="000000"/>
              <w:left w:val="single" w:sz="4" w:space="0" w:color="000000"/>
              <w:bottom w:val="single" w:sz="4" w:space="0" w:color="000000"/>
            </w:tcBorders>
            <w:shd w:val="clear" w:color="auto" w:fill="auto"/>
          </w:tcPr>
          <w:p w:rsidR="00AC624E" w:rsidRDefault="00AC624E">
            <w:pPr>
              <w:jc w:val="both"/>
              <w:rPr>
                <w:sz w:val="28"/>
                <w:szCs w:val="28"/>
                <w:lang w:val="uk-UA"/>
              </w:rPr>
            </w:pPr>
            <w:r>
              <w:rPr>
                <w:sz w:val="28"/>
                <w:szCs w:val="28"/>
                <w:lang w:val="uk-UA"/>
              </w:rPr>
              <w:t>1.</w:t>
            </w:r>
          </w:p>
        </w:tc>
        <w:tc>
          <w:tcPr>
            <w:tcW w:w="3624" w:type="dxa"/>
            <w:tcBorders>
              <w:top w:val="single" w:sz="4" w:space="0" w:color="000000"/>
              <w:left w:val="single" w:sz="4" w:space="0" w:color="000000"/>
              <w:bottom w:val="single" w:sz="4" w:space="0" w:color="000000"/>
            </w:tcBorders>
            <w:shd w:val="clear" w:color="auto" w:fill="auto"/>
          </w:tcPr>
          <w:p w:rsidR="00AC624E" w:rsidRDefault="00AC624E">
            <w:pPr>
              <w:jc w:val="both"/>
              <w:rPr>
                <w:sz w:val="28"/>
                <w:szCs w:val="28"/>
                <w:lang w:val="uk-UA"/>
              </w:rPr>
            </w:pPr>
            <w:r>
              <w:rPr>
                <w:sz w:val="28"/>
                <w:szCs w:val="28"/>
                <w:lang w:val="uk-UA"/>
              </w:rPr>
              <w:t>Ініціатор розроблення програми</w:t>
            </w:r>
          </w:p>
        </w:tc>
        <w:tc>
          <w:tcPr>
            <w:tcW w:w="5624"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both"/>
            </w:pPr>
            <w:r>
              <w:rPr>
                <w:sz w:val="28"/>
                <w:szCs w:val="28"/>
                <w:lang w:val="uk-UA"/>
              </w:rPr>
              <w:t>Управління культури Житомирської міської ради</w:t>
            </w:r>
          </w:p>
        </w:tc>
      </w:tr>
      <w:tr w:rsidR="00AC624E">
        <w:tc>
          <w:tcPr>
            <w:tcW w:w="636" w:type="dxa"/>
            <w:tcBorders>
              <w:top w:val="single" w:sz="4" w:space="0" w:color="000000"/>
              <w:left w:val="single" w:sz="4" w:space="0" w:color="000000"/>
              <w:bottom w:val="single" w:sz="4" w:space="0" w:color="000000"/>
            </w:tcBorders>
            <w:shd w:val="clear" w:color="auto" w:fill="auto"/>
          </w:tcPr>
          <w:p w:rsidR="00AC624E" w:rsidRDefault="00AC624E">
            <w:pPr>
              <w:jc w:val="both"/>
              <w:rPr>
                <w:sz w:val="28"/>
                <w:szCs w:val="28"/>
                <w:lang w:val="uk-UA"/>
              </w:rPr>
            </w:pPr>
            <w:r>
              <w:rPr>
                <w:sz w:val="28"/>
                <w:szCs w:val="28"/>
                <w:lang w:val="uk-UA"/>
              </w:rPr>
              <w:t>2.</w:t>
            </w:r>
          </w:p>
        </w:tc>
        <w:tc>
          <w:tcPr>
            <w:tcW w:w="3624" w:type="dxa"/>
            <w:tcBorders>
              <w:top w:val="single" w:sz="4" w:space="0" w:color="000000"/>
              <w:left w:val="single" w:sz="4" w:space="0" w:color="000000"/>
              <w:bottom w:val="single" w:sz="4" w:space="0" w:color="000000"/>
            </w:tcBorders>
            <w:shd w:val="clear" w:color="auto" w:fill="auto"/>
          </w:tcPr>
          <w:p w:rsidR="00AC624E" w:rsidRDefault="00AC624E">
            <w:pPr>
              <w:jc w:val="both"/>
              <w:rPr>
                <w:sz w:val="28"/>
                <w:szCs w:val="28"/>
                <w:lang w:val="uk-UA"/>
              </w:rPr>
            </w:pPr>
            <w:r>
              <w:rPr>
                <w:sz w:val="28"/>
                <w:szCs w:val="28"/>
                <w:lang w:val="uk-UA"/>
              </w:rPr>
              <w:t>Дата, номер і назва розпорядчого документа про розроблення програми</w:t>
            </w:r>
          </w:p>
        </w:tc>
        <w:tc>
          <w:tcPr>
            <w:tcW w:w="5624"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both"/>
            </w:pPr>
            <w:r>
              <w:rPr>
                <w:sz w:val="28"/>
                <w:szCs w:val="28"/>
                <w:lang w:val="uk-UA"/>
              </w:rPr>
              <w:t xml:space="preserve">Доручення міського голови № 89/Д від 17.10.2014 року </w:t>
            </w:r>
          </w:p>
        </w:tc>
      </w:tr>
      <w:tr w:rsidR="00AC624E">
        <w:tc>
          <w:tcPr>
            <w:tcW w:w="636" w:type="dxa"/>
            <w:tcBorders>
              <w:top w:val="single" w:sz="4" w:space="0" w:color="000000"/>
              <w:left w:val="single" w:sz="4" w:space="0" w:color="000000"/>
              <w:bottom w:val="single" w:sz="4" w:space="0" w:color="000000"/>
            </w:tcBorders>
            <w:shd w:val="clear" w:color="auto" w:fill="auto"/>
          </w:tcPr>
          <w:p w:rsidR="00AC624E" w:rsidRDefault="00AC624E">
            <w:pPr>
              <w:jc w:val="both"/>
              <w:rPr>
                <w:sz w:val="28"/>
                <w:szCs w:val="28"/>
                <w:lang w:val="uk-UA"/>
              </w:rPr>
            </w:pPr>
            <w:r>
              <w:rPr>
                <w:sz w:val="28"/>
                <w:szCs w:val="28"/>
                <w:lang w:val="uk-UA"/>
              </w:rPr>
              <w:t>3.</w:t>
            </w:r>
          </w:p>
        </w:tc>
        <w:tc>
          <w:tcPr>
            <w:tcW w:w="3624" w:type="dxa"/>
            <w:tcBorders>
              <w:top w:val="single" w:sz="4" w:space="0" w:color="000000"/>
              <w:left w:val="single" w:sz="4" w:space="0" w:color="000000"/>
              <w:bottom w:val="single" w:sz="4" w:space="0" w:color="000000"/>
            </w:tcBorders>
            <w:shd w:val="clear" w:color="auto" w:fill="auto"/>
          </w:tcPr>
          <w:p w:rsidR="00AC624E" w:rsidRDefault="00AC624E">
            <w:pPr>
              <w:jc w:val="both"/>
              <w:rPr>
                <w:sz w:val="28"/>
                <w:szCs w:val="28"/>
                <w:lang w:val="uk-UA"/>
              </w:rPr>
            </w:pPr>
            <w:r>
              <w:rPr>
                <w:sz w:val="28"/>
                <w:szCs w:val="28"/>
                <w:lang w:val="uk-UA"/>
              </w:rPr>
              <w:t>Розробник програми</w:t>
            </w:r>
          </w:p>
        </w:tc>
        <w:tc>
          <w:tcPr>
            <w:tcW w:w="5624"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both"/>
            </w:pPr>
            <w:r>
              <w:rPr>
                <w:sz w:val="28"/>
                <w:szCs w:val="28"/>
                <w:lang w:val="uk-UA"/>
              </w:rPr>
              <w:t>Управління культури Житомирської міської ради</w:t>
            </w:r>
          </w:p>
        </w:tc>
      </w:tr>
      <w:tr w:rsidR="00AC624E">
        <w:tc>
          <w:tcPr>
            <w:tcW w:w="636" w:type="dxa"/>
            <w:tcBorders>
              <w:top w:val="single" w:sz="4" w:space="0" w:color="000000"/>
              <w:left w:val="single" w:sz="4" w:space="0" w:color="000000"/>
              <w:bottom w:val="single" w:sz="4" w:space="0" w:color="000000"/>
            </w:tcBorders>
            <w:shd w:val="clear" w:color="auto" w:fill="auto"/>
          </w:tcPr>
          <w:p w:rsidR="00AC624E" w:rsidRDefault="00AC624E">
            <w:pPr>
              <w:jc w:val="both"/>
              <w:rPr>
                <w:sz w:val="28"/>
                <w:szCs w:val="28"/>
                <w:lang w:val="uk-UA"/>
              </w:rPr>
            </w:pPr>
            <w:r>
              <w:rPr>
                <w:sz w:val="28"/>
                <w:szCs w:val="28"/>
                <w:lang w:val="uk-UA"/>
              </w:rPr>
              <w:t>4.</w:t>
            </w:r>
          </w:p>
        </w:tc>
        <w:tc>
          <w:tcPr>
            <w:tcW w:w="3624" w:type="dxa"/>
            <w:tcBorders>
              <w:top w:val="single" w:sz="4" w:space="0" w:color="000000"/>
              <w:left w:val="single" w:sz="4" w:space="0" w:color="000000"/>
              <w:bottom w:val="single" w:sz="4" w:space="0" w:color="000000"/>
            </w:tcBorders>
            <w:shd w:val="clear" w:color="auto" w:fill="auto"/>
          </w:tcPr>
          <w:p w:rsidR="00AC624E" w:rsidRDefault="00AC624E">
            <w:pPr>
              <w:jc w:val="both"/>
              <w:rPr>
                <w:sz w:val="28"/>
                <w:szCs w:val="28"/>
                <w:lang w:val="uk-UA"/>
              </w:rPr>
            </w:pPr>
            <w:proofErr w:type="spellStart"/>
            <w:r>
              <w:rPr>
                <w:sz w:val="28"/>
                <w:szCs w:val="28"/>
                <w:lang w:val="uk-UA"/>
              </w:rPr>
              <w:t>Співрозробники</w:t>
            </w:r>
            <w:proofErr w:type="spellEnd"/>
            <w:r>
              <w:rPr>
                <w:sz w:val="28"/>
                <w:szCs w:val="28"/>
                <w:lang w:val="uk-UA"/>
              </w:rPr>
              <w:t xml:space="preserve"> програми</w:t>
            </w:r>
          </w:p>
        </w:tc>
        <w:tc>
          <w:tcPr>
            <w:tcW w:w="5624"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both"/>
            </w:pPr>
            <w:r>
              <w:rPr>
                <w:sz w:val="28"/>
                <w:szCs w:val="28"/>
                <w:lang w:val="uk-UA"/>
              </w:rPr>
              <w:t xml:space="preserve">КПСМНЗ музичні школи №№ 1-5, художня школа, </w:t>
            </w:r>
            <w:proofErr w:type="spellStart"/>
            <w:r>
              <w:rPr>
                <w:sz w:val="28"/>
                <w:szCs w:val="28"/>
                <w:lang w:val="uk-UA"/>
              </w:rPr>
              <w:t>КЗ</w:t>
            </w:r>
            <w:proofErr w:type="spellEnd"/>
            <w:r>
              <w:rPr>
                <w:sz w:val="28"/>
                <w:szCs w:val="28"/>
                <w:lang w:val="uk-UA"/>
              </w:rPr>
              <w:t xml:space="preserve"> «Централізована бібліотечна система», </w:t>
            </w:r>
            <w:proofErr w:type="spellStart"/>
            <w:r>
              <w:rPr>
                <w:sz w:val="28"/>
                <w:szCs w:val="28"/>
                <w:lang w:val="uk-UA"/>
              </w:rPr>
              <w:t>КЗ</w:t>
            </w:r>
            <w:proofErr w:type="spellEnd"/>
            <w:r>
              <w:rPr>
                <w:sz w:val="28"/>
                <w:szCs w:val="28"/>
                <w:lang w:val="uk-UA"/>
              </w:rPr>
              <w:t xml:space="preserve"> «Палац культури», </w:t>
            </w:r>
            <w:proofErr w:type="spellStart"/>
            <w:r>
              <w:rPr>
                <w:sz w:val="28"/>
                <w:szCs w:val="28"/>
                <w:lang w:val="uk-UA"/>
              </w:rPr>
              <w:t>КП</w:t>
            </w:r>
            <w:proofErr w:type="spellEnd"/>
            <w:r>
              <w:rPr>
                <w:sz w:val="28"/>
                <w:szCs w:val="28"/>
                <w:lang w:val="uk-UA"/>
              </w:rPr>
              <w:t xml:space="preserve"> «Парк культури та відпочинку ім. Ю. Гагаріна», </w:t>
            </w:r>
            <w:proofErr w:type="spellStart"/>
            <w:r>
              <w:rPr>
                <w:sz w:val="28"/>
                <w:szCs w:val="28"/>
                <w:lang w:val="uk-UA"/>
              </w:rPr>
              <w:t>КП</w:t>
            </w:r>
            <w:proofErr w:type="spellEnd"/>
            <w:r>
              <w:rPr>
                <w:sz w:val="28"/>
                <w:szCs w:val="28"/>
                <w:lang w:val="uk-UA"/>
              </w:rPr>
              <w:t xml:space="preserve"> «Об’єднана дирекція кінотеатрів міста», </w:t>
            </w:r>
            <w:proofErr w:type="spellStart"/>
            <w:r>
              <w:rPr>
                <w:sz w:val="28"/>
                <w:szCs w:val="28"/>
                <w:lang w:val="uk-UA"/>
              </w:rPr>
              <w:t>КП</w:t>
            </w:r>
            <w:proofErr w:type="spellEnd"/>
            <w:r>
              <w:rPr>
                <w:sz w:val="28"/>
                <w:szCs w:val="28"/>
                <w:lang w:val="uk-UA"/>
              </w:rPr>
              <w:t xml:space="preserve"> «Обрядове»</w:t>
            </w:r>
          </w:p>
        </w:tc>
      </w:tr>
      <w:tr w:rsidR="00AC624E">
        <w:tc>
          <w:tcPr>
            <w:tcW w:w="636" w:type="dxa"/>
            <w:tcBorders>
              <w:top w:val="single" w:sz="4" w:space="0" w:color="000000"/>
              <w:left w:val="single" w:sz="4" w:space="0" w:color="000000"/>
              <w:bottom w:val="single" w:sz="4" w:space="0" w:color="000000"/>
            </w:tcBorders>
            <w:shd w:val="clear" w:color="auto" w:fill="auto"/>
          </w:tcPr>
          <w:p w:rsidR="00AC624E" w:rsidRDefault="00AC624E">
            <w:pPr>
              <w:jc w:val="both"/>
              <w:rPr>
                <w:sz w:val="28"/>
                <w:szCs w:val="28"/>
                <w:lang w:val="uk-UA"/>
              </w:rPr>
            </w:pPr>
            <w:r>
              <w:rPr>
                <w:sz w:val="28"/>
                <w:szCs w:val="28"/>
                <w:lang w:val="uk-UA"/>
              </w:rPr>
              <w:t>5.</w:t>
            </w:r>
          </w:p>
        </w:tc>
        <w:tc>
          <w:tcPr>
            <w:tcW w:w="3624" w:type="dxa"/>
            <w:tcBorders>
              <w:top w:val="single" w:sz="4" w:space="0" w:color="000000"/>
              <w:left w:val="single" w:sz="4" w:space="0" w:color="000000"/>
              <w:bottom w:val="single" w:sz="4" w:space="0" w:color="000000"/>
            </w:tcBorders>
            <w:shd w:val="clear" w:color="auto" w:fill="auto"/>
          </w:tcPr>
          <w:p w:rsidR="00AC624E" w:rsidRDefault="00AC624E">
            <w:pPr>
              <w:jc w:val="both"/>
              <w:rPr>
                <w:sz w:val="28"/>
                <w:szCs w:val="28"/>
                <w:lang w:val="uk-UA"/>
              </w:rPr>
            </w:pPr>
            <w:r>
              <w:rPr>
                <w:sz w:val="28"/>
                <w:szCs w:val="28"/>
                <w:lang w:val="uk-UA"/>
              </w:rPr>
              <w:t>Відповідальний виконавець програми</w:t>
            </w:r>
          </w:p>
        </w:tc>
        <w:tc>
          <w:tcPr>
            <w:tcW w:w="5624"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both"/>
            </w:pPr>
            <w:r>
              <w:rPr>
                <w:sz w:val="28"/>
                <w:szCs w:val="28"/>
                <w:lang w:val="uk-UA"/>
              </w:rPr>
              <w:t>Управління культури Житомирської міської ради</w:t>
            </w:r>
          </w:p>
        </w:tc>
      </w:tr>
      <w:tr w:rsidR="00AC624E">
        <w:tc>
          <w:tcPr>
            <w:tcW w:w="636" w:type="dxa"/>
            <w:tcBorders>
              <w:top w:val="single" w:sz="4" w:space="0" w:color="000000"/>
              <w:left w:val="single" w:sz="4" w:space="0" w:color="000000"/>
              <w:bottom w:val="single" w:sz="4" w:space="0" w:color="000000"/>
            </w:tcBorders>
            <w:shd w:val="clear" w:color="auto" w:fill="auto"/>
          </w:tcPr>
          <w:p w:rsidR="00AC624E" w:rsidRDefault="00AC624E">
            <w:pPr>
              <w:jc w:val="both"/>
              <w:rPr>
                <w:sz w:val="28"/>
                <w:szCs w:val="28"/>
                <w:lang w:val="uk-UA"/>
              </w:rPr>
            </w:pPr>
            <w:r>
              <w:rPr>
                <w:sz w:val="28"/>
                <w:szCs w:val="28"/>
                <w:lang w:val="uk-UA"/>
              </w:rPr>
              <w:t>6.</w:t>
            </w:r>
          </w:p>
        </w:tc>
        <w:tc>
          <w:tcPr>
            <w:tcW w:w="3624" w:type="dxa"/>
            <w:tcBorders>
              <w:top w:val="single" w:sz="4" w:space="0" w:color="000000"/>
              <w:left w:val="single" w:sz="4" w:space="0" w:color="000000"/>
              <w:bottom w:val="single" w:sz="4" w:space="0" w:color="000000"/>
            </w:tcBorders>
            <w:shd w:val="clear" w:color="auto" w:fill="auto"/>
          </w:tcPr>
          <w:p w:rsidR="00AC624E" w:rsidRDefault="00AC624E">
            <w:pPr>
              <w:jc w:val="both"/>
              <w:rPr>
                <w:sz w:val="28"/>
                <w:szCs w:val="28"/>
                <w:lang w:val="uk-UA"/>
              </w:rPr>
            </w:pPr>
            <w:r>
              <w:rPr>
                <w:sz w:val="28"/>
                <w:szCs w:val="28"/>
                <w:lang w:val="uk-UA"/>
              </w:rPr>
              <w:t>Учасники та співвиконавці програми</w:t>
            </w:r>
          </w:p>
        </w:tc>
        <w:tc>
          <w:tcPr>
            <w:tcW w:w="5624"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both"/>
            </w:pPr>
            <w:r>
              <w:rPr>
                <w:sz w:val="28"/>
                <w:szCs w:val="28"/>
                <w:lang w:val="uk-UA"/>
              </w:rPr>
              <w:t xml:space="preserve">Управління культури, капітального будівництва міської ради, КПСМНЗ музичні школи №№ 1-5, художня школа, </w:t>
            </w:r>
            <w:proofErr w:type="spellStart"/>
            <w:r>
              <w:rPr>
                <w:sz w:val="28"/>
                <w:szCs w:val="28"/>
                <w:lang w:val="uk-UA"/>
              </w:rPr>
              <w:t>КЗ</w:t>
            </w:r>
            <w:proofErr w:type="spellEnd"/>
            <w:r>
              <w:rPr>
                <w:sz w:val="28"/>
                <w:szCs w:val="28"/>
                <w:lang w:val="uk-UA"/>
              </w:rPr>
              <w:t xml:space="preserve"> «Централізована бібліотечна система», </w:t>
            </w:r>
            <w:proofErr w:type="spellStart"/>
            <w:r>
              <w:rPr>
                <w:sz w:val="28"/>
                <w:szCs w:val="28"/>
                <w:lang w:val="uk-UA"/>
              </w:rPr>
              <w:t>КЗ</w:t>
            </w:r>
            <w:proofErr w:type="spellEnd"/>
            <w:r>
              <w:rPr>
                <w:sz w:val="28"/>
                <w:szCs w:val="28"/>
                <w:lang w:val="uk-UA"/>
              </w:rPr>
              <w:t xml:space="preserve"> «Палац культури», </w:t>
            </w:r>
            <w:proofErr w:type="spellStart"/>
            <w:r>
              <w:rPr>
                <w:sz w:val="28"/>
                <w:szCs w:val="28"/>
                <w:lang w:val="uk-UA"/>
              </w:rPr>
              <w:t>КП</w:t>
            </w:r>
            <w:proofErr w:type="spellEnd"/>
            <w:r>
              <w:rPr>
                <w:sz w:val="28"/>
                <w:szCs w:val="28"/>
                <w:lang w:val="uk-UA"/>
              </w:rPr>
              <w:t xml:space="preserve"> «Парк культури та відпочинку ім. Ю. Гагаріна», </w:t>
            </w:r>
            <w:proofErr w:type="spellStart"/>
            <w:r>
              <w:rPr>
                <w:sz w:val="28"/>
                <w:szCs w:val="28"/>
                <w:lang w:val="uk-UA"/>
              </w:rPr>
              <w:t>КП</w:t>
            </w:r>
            <w:proofErr w:type="spellEnd"/>
            <w:r>
              <w:rPr>
                <w:sz w:val="28"/>
                <w:szCs w:val="28"/>
                <w:lang w:val="uk-UA"/>
              </w:rPr>
              <w:t xml:space="preserve"> «Об’єднана дирекція кінотеатрів міста», </w:t>
            </w:r>
            <w:proofErr w:type="spellStart"/>
            <w:r>
              <w:rPr>
                <w:sz w:val="28"/>
                <w:szCs w:val="28"/>
                <w:lang w:val="uk-UA"/>
              </w:rPr>
              <w:t>КП</w:t>
            </w:r>
            <w:proofErr w:type="spellEnd"/>
            <w:r>
              <w:rPr>
                <w:sz w:val="28"/>
                <w:szCs w:val="28"/>
                <w:lang w:val="uk-UA"/>
              </w:rPr>
              <w:t xml:space="preserve"> «Обрядове»</w:t>
            </w:r>
          </w:p>
        </w:tc>
      </w:tr>
      <w:tr w:rsidR="00AC624E" w:rsidRPr="003414D1">
        <w:tc>
          <w:tcPr>
            <w:tcW w:w="636" w:type="dxa"/>
            <w:tcBorders>
              <w:top w:val="single" w:sz="4" w:space="0" w:color="000000"/>
              <w:left w:val="single" w:sz="4" w:space="0" w:color="000000"/>
              <w:bottom w:val="single" w:sz="4" w:space="0" w:color="000000"/>
            </w:tcBorders>
            <w:shd w:val="clear" w:color="auto" w:fill="auto"/>
          </w:tcPr>
          <w:p w:rsidR="00AC624E" w:rsidRDefault="00AC624E">
            <w:pPr>
              <w:snapToGrid w:val="0"/>
              <w:jc w:val="both"/>
              <w:rPr>
                <w:sz w:val="28"/>
                <w:szCs w:val="28"/>
                <w:lang w:val="uk-UA"/>
              </w:rPr>
            </w:pPr>
          </w:p>
        </w:tc>
        <w:tc>
          <w:tcPr>
            <w:tcW w:w="3624" w:type="dxa"/>
            <w:tcBorders>
              <w:top w:val="single" w:sz="4" w:space="0" w:color="000000"/>
              <w:left w:val="single" w:sz="4" w:space="0" w:color="000000"/>
              <w:bottom w:val="single" w:sz="4" w:space="0" w:color="000000"/>
            </w:tcBorders>
            <w:shd w:val="clear" w:color="auto" w:fill="auto"/>
          </w:tcPr>
          <w:p w:rsidR="00AC624E" w:rsidRDefault="00AC624E">
            <w:pPr>
              <w:jc w:val="both"/>
              <w:rPr>
                <w:sz w:val="28"/>
                <w:szCs w:val="28"/>
                <w:lang w:val="uk-UA"/>
              </w:rPr>
            </w:pPr>
            <w:r>
              <w:rPr>
                <w:sz w:val="28"/>
                <w:szCs w:val="28"/>
                <w:lang w:val="uk-UA"/>
              </w:rPr>
              <w:t xml:space="preserve">Мета </w:t>
            </w:r>
          </w:p>
        </w:tc>
        <w:tc>
          <w:tcPr>
            <w:tcW w:w="5624" w:type="dxa"/>
            <w:tcBorders>
              <w:top w:val="single" w:sz="4" w:space="0" w:color="000000"/>
              <w:left w:val="single" w:sz="4" w:space="0" w:color="000000"/>
              <w:bottom w:val="single" w:sz="4" w:space="0" w:color="000000"/>
              <w:right w:val="single" w:sz="4" w:space="0" w:color="000000"/>
            </w:tcBorders>
            <w:shd w:val="clear" w:color="auto" w:fill="auto"/>
          </w:tcPr>
          <w:p w:rsidR="00AC624E" w:rsidRPr="002E28C9" w:rsidRDefault="00AC624E">
            <w:pPr>
              <w:jc w:val="both"/>
              <w:rPr>
                <w:lang w:val="uk-UA"/>
              </w:rPr>
            </w:pPr>
            <w:r>
              <w:rPr>
                <w:sz w:val="28"/>
                <w:szCs w:val="28"/>
                <w:lang w:val="uk-UA"/>
              </w:rPr>
              <w:t xml:space="preserve">Реалізація в </w:t>
            </w:r>
            <w:r>
              <w:rPr>
                <w:sz w:val="28"/>
                <w:lang w:val="uk-UA"/>
              </w:rPr>
              <w:t>м. Житомирі</w:t>
            </w:r>
            <w:r>
              <w:rPr>
                <w:sz w:val="28"/>
                <w:szCs w:val="28"/>
                <w:lang w:val="uk-UA"/>
              </w:rPr>
              <w:t xml:space="preserve"> державної політики щодо розвитку галузі</w:t>
            </w:r>
            <w:r>
              <w:rPr>
                <w:sz w:val="28"/>
                <w:lang w:val="uk-UA"/>
              </w:rPr>
              <w:t xml:space="preserve">, </w:t>
            </w:r>
            <w:r>
              <w:rPr>
                <w:sz w:val="28"/>
                <w:szCs w:val="28"/>
                <w:lang w:val="uk-UA"/>
              </w:rPr>
              <w:t>підвищення ефективності діяльності закладів культури і мистецтва, створення сприятливих умов для здобуття мистецької освіти</w:t>
            </w:r>
            <w:r>
              <w:rPr>
                <w:sz w:val="28"/>
                <w:lang w:val="uk-UA"/>
              </w:rPr>
              <w:t xml:space="preserve">, </w:t>
            </w:r>
            <w:r>
              <w:rPr>
                <w:sz w:val="28"/>
                <w:szCs w:val="28"/>
                <w:lang w:val="uk-UA"/>
              </w:rPr>
              <w:t xml:space="preserve">забезпечення </w:t>
            </w:r>
            <w:proofErr w:type="spellStart"/>
            <w:r>
              <w:rPr>
                <w:sz w:val="28"/>
                <w:szCs w:val="28"/>
                <w:lang w:val="uk-UA"/>
              </w:rPr>
              <w:t>культурно-дозвіллєвих</w:t>
            </w:r>
            <w:proofErr w:type="spellEnd"/>
            <w:r>
              <w:rPr>
                <w:sz w:val="28"/>
                <w:szCs w:val="28"/>
                <w:lang w:val="uk-UA"/>
              </w:rPr>
              <w:t xml:space="preserve"> та інформаційних потреб населення.</w:t>
            </w:r>
          </w:p>
        </w:tc>
      </w:tr>
      <w:tr w:rsidR="00AC624E">
        <w:tc>
          <w:tcPr>
            <w:tcW w:w="636" w:type="dxa"/>
            <w:tcBorders>
              <w:top w:val="single" w:sz="4" w:space="0" w:color="000000"/>
              <w:left w:val="single" w:sz="4" w:space="0" w:color="000000"/>
              <w:bottom w:val="single" w:sz="4" w:space="0" w:color="000000"/>
            </w:tcBorders>
            <w:shd w:val="clear" w:color="auto" w:fill="auto"/>
          </w:tcPr>
          <w:p w:rsidR="00AC624E" w:rsidRDefault="00AC624E">
            <w:pPr>
              <w:jc w:val="both"/>
              <w:rPr>
                <w:sz w:val="28"/>
                <w:szCs w:val="28"/>
                <w:lang w:val="uk-UA"/>
              </w:rPr>
            </w:pPr>
            <w:r>
              <w:rPr>
                <w:sz w:val="28"/>
                <w:szCs w:val="28"/>
                <w:lang w:val="uk-UA"/>
              </w:rPr>
              <w:t>7.</w:t>
            </w:r>
          </w:p>
        </w:tc>
        <w:tc>
          <w:tcPr>
            <w:tcW w:w="3624" w:type="dxa"/>
            <w:tcBorders>
              <w:top w:val="single" w:sz="4" w:space="0" w:color="000000"/>
              <w:left w:val="single" w:sz="4" w:space="0" w:color="000000"/>
              <w:bottom w:val="single" w:sz="4" w:space="0" w:color="000000"/>
            </w:tcBorders>
            <w:shd w:val="clear" w:color="auto" w:fill="auto"/>
          </w:tcPr>
          <w:p w:rsidR="00AC624E" w:rsidRDefault="00AC624E">
            <w:pPr>
              <w:jc w:val="both"/>
              <w:rPr>
                <w:sz w:val="28"/>
                <w:szCs w:val="28"/>
                <w:lang w:val="uk-UA"/>
              </w:rPr>
            </w:pPr>
            <w:r>
              <w:rPr>
                <w:sz w:val="28"/>
                <w:szCs w:val="28"/>
                <w:lang w:val="uk-UA"/>
              </w:rPr>
              <w:t>Термін реалізації програми</w:t>
            </w:r>
          </w:p>
        </w:tc>
        <w:tc>
          <w:tcPr>
            <w:tcW w:w="5624"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both"/>
            </w:pPr>
            <w:r>
              <w:rPr>
                <w:sz w:val="28"/>
                <w:szCs w:val="28"/>
                <w:lang w:val="uk-UA"/>
              </w:rPr>
              <w:t>2015 – 2017 роки</w:t>
            </w:r>
          </w:p>
        </w:tc>
      </w:tr>
      <w:tr w:rsidR="00AC624E" w:rsidRPr="003414D1">
        <w:tc>
          <w:tcPr>
            <w:tcW w:w="636" w:type="dxa"/>
            <w:tcBorders>
              <w:top w:val="single" w:sz="4" w:space="0" w:color="000000"/>
              <w:left w:val="single" w:sz="4" w:space="0" w:color="000000"/>
              <w:bottom w:val="single" w:sz="4" w:space="0" w:color="000000"/>
            </w:tcBorders>
            <w:shd w:val="clear" w:color="auto" w:fill="auto"/>
          </w:tcPr>
          <w:p w:rsidR="00AC624E" w:rsidRDefault="00AC624E">
            <w:pPr>
              <w:jc w:val="both"/>
              <w:rPr>
                <w:sz w:val="28"/>
                <w:szCs w:val="28"/>
                <w:lang w:val="uk-UA"/>
              </w:rPr>
            </w:pPr>
            <w:r>
              <w:rPr>
                <w:sz w:val="28"/>
                <w:szCs w:val="28"/>
                <w:lang w:val="uk-UA"/>
              </w:rPr>
              <w:t>7.1.</w:t>
            </w:r>
          </w:p>
        </w:tc>
        <w:tc>
          <w:tcPr>
            <w:tcW w:w="3624" w:type="dxa"/>
            <w:tcBorders>
              <w:top w:val="single" w:sz="4" w:space="0" w:color="000000"/>
              <w:left w:val="single" w:sz="4" w:space="0" w:color="000000"/>
              <w:bottom w:val="single" w:sz="4" w:space="0" w:color="000000"/>
            </w:tcBorders>
            <w:shd w:val="clear" w:color="auto" w:fill="auto"/>
          </w:tcPr>
          <w:p w:rsidR="00AC624E" w:rsidRDefault="00AC624E">
            <w:pPr>
              <w:jc w:val="both"/>
              <w:rPr>
                <w:sz w:val="28"/>
                <w:szCs w:val="28"/>
                <w:lang w:val="uk-UA"/>
              </w:rPr>
            </w:pPr>
            <w:r>
              <w:rPr>
                <w:sz w:val="28"/>
                <w:szCs w:val="28"/>
                <w:lang w:val="uk-UA"/>
              </w:rPr>
              <w:t>Етапи виконання програми</w:t>
            </w:r>
          </w:p>
        </w:tc>
        <w:tc>
          <w:tcPr>
            <w:tcW w:w="5624"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both"/>
              <w:rPr>
                <w:sz w:val="28"/>
                <w:szCs w:val="28"/>
                <w:lang w:val="uk-UA"/>
              </w:rPr>
            </w:pPr>
            <w:r>
              <w:rPr>
                <w:sz w:val="28"/>
                <w:szCs w:val="28"/>
                <w:lang w:val="uk-UA"/>
              </w:rPr>
              <w:t>1 етап – 2015 рік</w:t>
            </w:r>
          </w:p>
          <w:p w:rsidR="00AC624E" w:rsidRDefault="00AC624E">
            <w:pPr>
              <w:jc w:val="both"/>
              <w:rPr>
                <w:sz w:val="28"/>
                <w:szCs w:val="28"/>
                <w:lang w:val="uk-UA"/>
              </w:rPr>
            </w:pPr>
            <w:r>
              <w:rPr>
                <w:sz w:val="28"/>
                <w:szCs w:val="28"/>
                <w:lang w:val="uk-UA"/>
              </w:rPr>
              <w:t>2 етап – 2016 рік</w:t>
            </w:r>
          </w:p>
          <w:p w:rsidR="00AC624E" w:rsidRPr="002E28C9" w:rsidRDefault="00AC624E">
            <w:pPr>
              <w:jc w:val="both"/>
              <w:rPr>
                <w:lang w:val="uk-UA"/>
              </w:rPr>
            </w:pPr>
            <w:r>
              <w:rPr>
                <w:sz w:val="28"/>
                <w:szCs w:val="28"/>
                <w:lang w:val="uk-UA"/>
              </w:rPr>
              <w:t>3 етап – 2017 рік</w:t>
            </w:r>
          </w:p>
        </w:tc>
      </w:tr>
      <w:tr w:rsidR="00AC624E">
        <w:tc>
          <w:tcPr>
            <w:tcW w:w="636" w:type="dxa"/>
            <w:tcBorders>
              <w:top w:val="single" w:sz="4" w:space="0" w:color="000000"/>
              <w:left w:val="single" w:sz="4" w:space="0" w:color="000000"/>
              <w:bottom w:val="single" w:sz="4" w:space="0" w:color="000000"/>
            </w:tcBorders>
            <w:shd w:val="clear" w:color="auto" w:fill="auto"/>
          </w:tcPr>
          <w:p w:rsidR="00AC624E" w:rsidRDefault="00AC624E">
            <w:pPr>
              <w:jc w:val="both"/>
              <w:rPr>
                <w:sz w:val="28"/>
                <w:szCs w:val="28"/>
                <w:lang w:val="uk-UA"/>
              </w:rPr>
            </w:pPr>
            <w:r>
              <w:rPr>
                <w:sz w:val="28"/>
                <w:szCs w:val="28"/>
                <w:lang w:val="uk-UA"/>
              </w:rPr>
              <w:t>8.</w:t>
            </w:r>
          </w:p>
        </w:tc>
        <w:tc>
          <w:tcPr>
            <w:tcW w:w="3624" w:type="dxa"/>
            <w:tcBorders>
              <w:top w:val="single" w:sz="4" w:space="0" w:color="000000"/>
              <w:left w:val="single" w:sz="4" w:space="0" w:color="000000"/>
              <w:bottom w:val="single" w:sz="4" w:space="0" w:color="000000"/>
            </w:tcBorders>
            <w:shd w:val="clear" w:color="auto" w:fill="auto"/>
          </w:tcPr>
          <w:p w:rsidR="00AC624E" w:rsidRDefault="00AC624E">
            <w:pPr>
              <w:jc w:val="both"/>
              <w:rPr>
                <w:sz w:val="28"/>
                <w:szCs w:val="28"/>
                <w:lang w:val="uk-UA"/>
              </w:rPr>
            </w:pPr>
            <w:r>
              <w:rPr>
                <w:sz w:val="28"/>
                <w:szCs w:val="28"/>
                <w:lang w:val="uk-UA"/>
              </w:rPr>
              <w:t>Перелік місцевих бюджетів, які беруть участь у виконанні програми</w:t>
            </w:r>
          </w:p>
        </w:tc>
        <w:tc>
          <w:tcPr>
            <w:tcW w:w="5624"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both"/>
            </w:pPr>
            <w:r>
              <w:rPr>
                <w:sz w:val="28"/>
                <w:szCs w:val="28"/>
                <w:lang w:val="uk-UA"/>
              </w:rPr>
              <w:t>Міський бюджет, власні надходження та інші джерела власних надходжень (благодійна допомога)</w:t>
            </w:r>
          </w:p>
        </w:tc>
      </w:tr>
      <w:tr w:rsidR="00AC624E">
        <w:tc>
          <w:tcPr>
            <w:tcW w:w="636" w:type="dxa"/>
            <w:tcBorders>
              <w:top w:val="single" w:sz="4" w:space="0" w:color="000000"/>
              <w:left w:val="single" w:sz="4" w:space="0" w:color="000000"/>
              <w:bottom w:val="single" w:sz="4" w:space="0" w:color="000000"/>
            </w:tcBorders>
            <w:shd w:val="clear" w:color="auto" w:fill="auto"/>
          </w:tcPr>
          <w:p w:rsidR="00AC624E" w:rsidRDefault="00AC624E">
            <w:pPr>
              <w:jc w:val="both"/>
              <w:rPr>
                <w:sz w:val="28"/>
                <w:szCs w:val="28"/>
                <w:lang w:val="uk-UA"/>
              </w:rPr>
            </w:pPr>
            <w:r>
              <w:rPr>
                <w:sz w:val="28"/>
                <w:szCs w:val="28"/>
                <w:lang w:val="uk-UA"/>
              </w:rPr>
              <w:t>9.</w:t>
            </w:r>
          </w:p>
        </w:tc>
        <w:tc>
          <w:tcPr>
            <w:tcW w:w="3624" w:type="dxa"/>
            <w:tcBorders>
              <w:top w:val="single" w:sz="4" w:space="0" w:color="000000"/>
              <w:left w:val="single" w:sz="4" w:space="0" w:color="000000"/>
              <w:bottom w:val="single" w:sz="4" w:space="0" w:color="000000"/>
            </w:tcBorders>
            <w:shd w:val="clear" w:color="auto" w:fill="auto"/>
          </w:tcPr>
          <w:p w:rsidR="00AC624E" w:rsidRDefault="00AC624E">
            <w:pPr>
              <w:jc w:val="both"/>
              <w:rPr>
                <w:sz w:val="28"/>
                <w:szCs w:val="28"/>
                <w:lang w:val="uk-UA"/>
              </w:rPr>
            </w:pPr>
            <w:r>
              <w:rPr>
                <w:sz w:val="28"/>
                <w:szCs w:val="28"/>
                <w:lang w:val="uk-UA"/>
              </w:rPr>
              <w:t>Загальний обсяг фінансових ресурсів, необхідних для реалізації програми, всього</w:t>
            </w:r>
          </w:p>
        </w:tc>
        <w:tc>
          <w:tcPr>
            <w:tcW w:w="5624"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5034AF">
            <w:r>
              <w:rPr>
                <w:sz w:val="28"/>
                <w:szCs w:val="28"/>
                <w:lang w:val="uk-UA"/>
              </w:rPr>
              <w:t>143789,4</w:t>
            </w:r>
            <w:r w:rsidR="00AC624E">
              <w:rPr>
                <w:sz w:val="28"/>
                <w:szCs w:val="28"/>
                <w:lang w:val="uk-UA"/>
              </w:rPr>
              <w:t xml:space="preserve"> </w:t>
            </w:r>
            <w:proofErr w:type="spellStart"/>
            <w:r w:rsidR="00AC624E">
              <w:rPr>
                <w:sz w:val="28"/>
                <w:szCs w:val="28"/>
                <w:lang w:val="uk-UA"/>
              </w:rPr>
              <w:t>тис.грн</w:t>
            </w:r>
            <w:proofErr w:type="spellEnd"/>
            <w:r w:rsidR="00AC624E">
              <w:rPr>
                <w:sz w:val="28"/>
                <w:szCs w:val="28"/>
                <w:lang w:val="uk-UA"/>
              </w:rPr>
              <w:t>.</w:t>
            </w:r>
          </w:p>
        </w:tc>
      </w:tr>
      <w:tr w:rsidR="00AC624E">
        <w:tc>
          <w:tcPr>
            <w:tcW w:w="636" w:type="dxa"/>
            <w:tcBorders>
              <w:top w:val="single" w:sz="4" w:space="0" w:color="000000"/>
              <w:left w:val="single" w:sz="4" w:space="0" w:color="000000"/>
              <w:bottom w:val="single" w:sz="4" w:space="0" w:color="000000"/>
            </w:tcBorders>
            <w:shd w:val="clear" w:color="auto" w:fill="auto"/>
          </w:tcPr>
          <w:p w:rsidR="00AC624E" w:rsidRDefault="00AC624E">
            <w:pPr>
              <w:snapToGrid w:val="0"/>
              <w:jc w:val="both"/>
              <w:rPr>
                <w:sz w:val="28"/>
                <w:szCs w:val="28"/>
                <w:lang w:val="uk-UA"/>
              </w:rPr>
            </w:pPr>
          </w:p>
        </w:tc>
        <w:tc>
          <w:tcPr>
            <w:tcW w:w="3624" w:type="dxa"/>
            <w:tcBorders>
              <w:top w:val="single" w:sz="4" w:space="0" w:color="000000"/>
              <w:left w:val="single" w:sz="4" w:space="0" w:color="000000"/>
              <w:bottom w:val="single" w:sz="4" w:space="0" w:color="000000"/>
            </w:tcBorders>
            <w:shd w:val="clear" w:color="auto" w:fill="auto"/>
          </w:tcPr>
          <w:p w:rsidR="00AC624E" w:rsidRDefault="00AC624E">
            <w:pPr>
              <w:jc w:val="both"/>
              <w:rPr>
                <w:sz w:val="28"/>
                <w:szCs w:val="28"/>
                <w:lang w:val="uk-UA"/>
              </w:rPr>
            </w:pPr>
            <w:r>
              <w:rPr>
                <w:sz w:val="28"/>
                <w:szCs w:val="28"/>
                <w:lang w:val="uk-UA"/>
              </w:rPr>
              <w:t>у тому числі:</w:t>
            </w:r>
          </w:p>
        </w:tc>
        <w:tc>
          <w:tcPr>
            <w:tcW w:w="5624"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snapToGrid w:val="0"/>
              <w:rPr>
                <w:sz w:val="28"/>
                <w:szCs w:val="28"/>
                <w:lang w:val="uk-UA"/>
              </w:rPr>
            </w:pPr>
          </w:p>
        </w:tc>
      </w:tr>
      <w:tr w:rsidR="00AC624E">
        <w:tc>
          <w:tcPr>
            <w:tcW w:w="636" w:type="dxa"/>
            <w:tcBorders>
              <w:top w:val="single" w:sz="4" w:space="0" w:color="000000"/>
              <w:left w:val="single" w:sz="4" w:space="0" w:color="000000"/>
              <w:bottom w:val="single" w:sz="4" w:space="0" w:color="000000"/>
            </w:tcBorders>
            <w:shd w:val="clear" w:color="auto" w:fill="auto"/>
          </w:tcPr>
          <w:p w:rsidR="00AC624E" w:rsidRDefault="00AC624E">
            <w:pPr>
              <w:jc w:val="both"/>
              <w:rPr>
                <w:sz w:val="28"/>
                <w:szCs w:val="28"/>
                <w:lang w:val="uk-UA"/>
              </w:rPr>
            </w:pPr>
            <w:r>
              <w:rPr>
                <w:sz w:val="28"/>
                <w:szCs w:val="28"/>
                <w:lang w:val="uk-UA"/>
              </w:rPr>
              <w:t>9.1.</w:t>
            </w:r>
          </w:p>
        </w:tc>
        <w:tc>
          <w:tcPr>
            <w:tcW w:w="3624" w:type="dxa"/>
            <w:tcBorders>
              <w:top w:val="single" w:sz="4" w:space="0" w:color="000000"/>
              <w:left w:val="single" w:sz="4" w:space="0" w:color="000000"/>
              <w:bottom w:val="single" w:sz="4" w:space="0" w:color="000000"/>
            </w:tcBorders>
            <w:shd w:val="clear" w:color="auto" w:fill="auto"/>
          </w:tcPr>
          <w:p w:rsidR="00AC624E" w:rsidRDefault="00AC624E">
            <w:pPr>
              <w:jc w:val="both"/>
              <w:rPr>
                <w:sz w:val="28"/>
                <w:szCs w:val="28"/>
                <w:lang w:val="uk-UA"/>
              </w:rPr>
            </w:pPr>
            <w:r>
              <w:rPr>
                <w:sz w:val="28"/>
                <w:szCs w:val="28"/>
                <w:lang w:val="uk-UA"/>
              </w:rPr>
              <w:t>коштів міського бюджету</w:t>
            </w:r>
          </w:p>
        </w:tc>
        <w:tc>
          <w:tcPr>
            <w:tcW w:w="5624"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5034AF">
            <w:r>
              <w:rPr>
                <w:sz w:val="28"/>
                <w:szCs w:val="28"/>
                <w:lang w:val="uk-UA"/>
              </w:rPr>
              <w:t>138706,9</w:t>
            </w:r>
            <w:r w:rsidR="00AC624E">
              <w:rPr>
                <w:sz w:val="28"/>
                <w:szCs w:val="28"/>
                <w:lang w:val="uk-UA"/>
              </w:rPr>
              <w:t xml:space="preserve"> </w:t>
            </w:r>
            <w:proofErr w:type="spellStart"/>
            <w:r w:rsidR="00AC624E">
              <w:rPr>
                <w:sz w:val="28"/>
                <w:szCs w:val="28"/>
                <w:lang w:val="uk-UA"/>
              </w:rPr>
              <w:t>тис.грн</w:t>
            </w:r>
            <w:proofErr w:type="spellEnd"/>
            <w:r w:rsidR="00AC624E">
              <w:rPr>
                <w:sz w:val="28"/>
                <w:szCs w:val="28"/>
                <w:lang w:val="uk-UA"/>
              </w:rPr>
              <w:t>.</w:t>
            </w:r>
          </w:p>
        </w:tc>
      </w:tr>
      <w:tr w:rsidR="00AC624E">
        <w:tc>
          <w:tcPr>
            <w:tcW w:w="636" w:type="dxa"/>
            <w:tcBorders>
              <w:top w:val="single" w:sz="4" w:space="0" w:color="000000"/>
              <w:left w:val="single" w:sz="4" w:space="0" w:color="000000"/>
              <w:bottom w:val="single" w:sz="4" w:space="0" w:color="000000"/>
            </w:tcBorders>
            <w:shd w:val="clear" w:color="auto" w:fill="auto"/>
          </w:tcPr>
          <w:p w:rsidR="00AC624E" w:rsidRDefault="00AC624E">
            <w:pPr>
              <w:jc w:val="both"/>
              <w:rPr>
                <w:sz w:val="28"/>
                <w:szCs w:val="28"/>
                <w:lang w:val="uk-UA"/>
              </w:rPr>
            </w:pPr>
            <w:r>
              <w:rPr>
                <w:sz w:val="28"/>
                <w:szCs w:val="28"/>
                <w:lang w:val="uk-UA"/>
              </w:rPr>
              <w:t>9.2.</w:t>
            </w:r>
          </w:p>
        </w:tc>
        <w:tc>
          <w:tcPr>
            <w:tcW w:w="3624" w:type="dxa"/>
            <w:tcBorders>
              <w:top w:val="single" w:sz="4" w:space="0" w:color="000000"/>
              <w:left w:val="single" w:sz="4" w:space="0" w:color="000000"/>
              <w:bottom w:val="single" w:sz="4" w:space="0" w:color="000000"/>
            </w:tcBorders>
            <w:shd w:val="clear" w:color="auto" w:fill="auto"/>
          </w:tcPr>
          <w:p w:rsidR="00AC624E" w:rsidRDefault="00AC624E">
            <w:pPr>
              <w:jc w:val="both"/>
              <w:rPr>
                <w:sz w:val="28"/>
                <w:szCs w:val="28"/>
                <w:lang w:val="uk-UA"/>
              </w:rPr>
            </w:pPr>
            <w:r>
              <w:rPr>
                <w:sz w:val="28"/>
                <w:szCs w:val="28"/>
                <w:lang w:val="uk-UA"/>
              </w:rPr>
              <w:t>коштів інших джерел</w:t>
            </w:r>
          </w:p>
        </w:tc>
        <w:tc>
          <w:tcPr>
            <w:tcW w:w="5624"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BD06D0">
            <w:r>
              <w:rPr>
                <w:sz w:val="28"/>
                <w:szCs w:val="28"/>
                <w:lang w:val="uk-UA"/>
              </w:rPr>
              <w:t xml:space="preserve">5082,5 </w:t>
            </w:r>
            <w:proofErr w:type="spellStart"/>
            <w:r w:rsidR="00AC624E">
              <w:rPr>
                <w:sz w:val="28"/>
                <w:szCs w:val="28"/>
                <w:lang w:val="uk-UA"/>
              </w:rPr>
              <w:t>тис.грн</w:t>
            </w:r>
            <w:proofErr w:type="spellEnd"/>
            <w:r w:rsidR="00AC624E">
              <w:rPr>
                <w:sz w:val="28"/>
                <w:szCs w:val="28"/>
                <w:lang w:val="uk-UA"/>
              </w:rPr>
              <w:t>.</w:t>
            </w:r>
          </w:p>
        </w:tc>
      </w:tr>
    </w:tbl>
    <w:p w:rsidR="00AC624E" w:rsidRDefault="00AC624E">
      <w:pPr>
        <w:jc w:val="both"/>
        <w:rPr>
          <w:b/>
          <w:sz w:val="28"/>
          <w:szCs w:val="28"/>
          <w:lang w:val="uk-UA"/>
        </w:rPr>
      </w:pPr>
    </w:p>
    <w:p w:rsidR="00AC624E" w:rsidRDefault="00AC624E">
      <w:pPr>
        <w:pageBreakBefore/>
        <w:jc w:val="both"/>
        <w:rPr>
          <w:b/>
          <w:sz w:val="28"/>
          <w:szCs w:val="28"/>
          <w:lang w:val="uk-UA"/>
        </w:rPr>
      </w:pPr>
      <w:r>
        <w:rPr>
          <w:b/>
          <w:sz w:val="28"/>
          <w:szCs w:val="28"/>
          <w:lang w:val="uk-UA"/>
        </w:rPr>
        <w:lastRenderedPageBreak/>
        <w:t>2. Визначення проблем, на розв’язання яких спрямована Програма</w:t>
      </w:r>
    </w:p>
    <w:p w:rsidR="00AC624E" w:rsidRDefault="00AC624E">
      <w:pPr>
        <w:jc w:val="both"/>
        <w:rPr>
          <w:b/>
          <w:sz w:val="28"/>
          <w:szCs w:val="28"/>
          <w:lang w:val="uk-UA"/>
        </w:rPr>
      </w:pPr>
    </w:p>
    <w:p w:rsidR="00AC624E" w:rsidRDefault="00AC624E">
      <w:pPr>
        <w:pStyle w:val="a5"/>
        <w:ind w:firstLine="567"/>
        <w:jc w:val="both"/>
        <w:rPr>
          <w:sz w:val="28"/>
        </w:rPr>
      </w:pPr>
      <w:r>
        <w:rPr>
          <w:b w:val="0"/>
          <w:sz w:val="28"/>
        </w:rPr>
        <w:t xml:space="preserve">Незважаючи на економічні умови, у цілому вдалося зберегти мережу установ культури і мистецтва, навчальних закладів, забезпечити підтримку діяльності провідних професійних та аматорських колективів міста. Сфера культури </w:t>
      </w:r>
      <w:r>
        <w:rPr>
          <w:b w:val="0"/>
          <w:bCs w:val="0"/>
          <w:sz w:val="28"/>
        </w:rPr>
        <w:t xml:space="preserve">міста Житомира включає: 8 бюджетних закладів, а саме 6 комунальних початкових спеціалізованих мистецьких навчальних закладів (школи естетичного виховання: 5 музичних та 1 художню); комунальні заклади: </w:t>
      </w:r>
      <w:r>
        <w:rPr>
          <w:sz w:val="28"/>
        </w:rPr>
        <w:t>«</w:t>
      </w:r>
      <w:r>
        <w:rPr>
          <w:b w:val="0"/>
          <w:bCs w:val="0"/>
          <w:sz w:val="28"/>
        </w:rPr>
        <w:t>Палац культури» (з філією клубом «Соколова Гора»), «Централізована бібліотечна система» (з 14 бібліотеками-філіями) та 3 госпрозрахункових комунальних підприємств: «Парк культури та відпочинку ім. Ю.Гагаріна», «Об’єднана дирекція кінотеатрів міста», «Обрядове».</w:t>
      </w:r>
    </w:p>
    <w:p w:rsidR="00AC624E" w:rsidRDefault="00AC624E">
      <w:pPr>
        <w:pStyle w:val="a8"/>
        <w:ind w:left="0" w:firstLine="567"/>
        <w:rPr>
          <w:sz w:val="28"/>
          <w:szCs w:val="28"/>
        </w:rPr>
      </w:pPr>
      <w:r>
        <w:rPr>
          <w:rFonts w:ascii="Times New Roman" w:eastAsia="Times New Roman" w:hAnsi="Times New Roman" w:cs="Times New Roman"/>
          <w:bCs/>
          <w:sz w:val="28"/>
          <w:szCs w:val="28"/>
        </w:rPr>
        <w:t xml:space="preserve">На базі 5 музичних шкіл діє 74 творчих колективів: 6 хорів, 5 ансамблів скрипалів, 11 ансамблів та оркестрів народних інструментів, вокально-інструментальні ансамблі, квартети, тріо та ансамблі викладачів. В школах естетичного виховання працює 284 викладачі та займається 2 369 учнів віком від 5 до 14 років з 23 напрямків музичних інструментів. Невирішеними питаннями залишається задоволення не в повному обсязі попиту серед населення на навчання в школах </w:t>
      </w:r>
      <w:r>
        <w:rPr>
          <w:rFonts w:ascii="Times New Roman" w:eastAsia="Times New Roman" w:hAnsi="Times New Roman" w:cs="Times New Roman"/>
          <w:sz w:val="28"/>
          <w:szCs w:val="28"/>
        </w:rPr>
        <w:t xml:space="preserve">естетичного виховання, </w:t>
      </w:r>
      <w:proofErr w:type="spellStart"/>
      <w:r>
        <w:rPr>
          <w:rFonts w:ascii="Times New Roman" w:eastAsia="Times New Roman" w:hAnsi="Times New Roman" w:cs="Times New Roman"/>
          <w:sz w:val="28"/>
          <w:szCs w:val="28"/>
        </w:rPr>
        <w:t>перенаповнюваність</w:t>
      </w:r>
      <w:proofErr w:type="spellEnd"/>
      <w:r>
        <w:rPr>
          <w:rFonts w:ascii="Times New Roman" w:eastAsia="Times New Roman" w:hAnsi="Times New Roman" w:cs="Times New Roman"/>
          <w:sz w:val="28"/>
          <w:szCs w:val="28"/>
        </w:rPr>
        <w:t xml:space="preserve"> груп, відсутність вільних приміщень для організації роботи підготовчих груп до вступу в КПСМНЗ музичні школи №№1-5; актової зали в КПСМНЗ музичної школи № 3 по вул. В. Бердичівська, 122 для проведення звітних концертів та інших заходів.</w:t>
      </w:r>
    </w:p>
    <w:p w:rsidR="00AC624E" w:rsidRDefault="00AC624E">
      <w:pPr>
        <w:ind w:firstLine="567"/>
        <w:jc w:val="both"/>
        <w:rPr>
          <w:sz w:val="28"/>
          <w:szCs w:val="28"/>
          <w:lang w:val="uk-UA"/>
        </w:rPr>
      </w:pPr>
      <w:r>
        <w:rPr>
          <w:sz w:val="28"/>
          <w:szCs w:val="28"/>
          <w:lang w:val="uk-UA"/>
        </w:rPr>
        <w:t xml:space="preserve">Комунальний заклад «Палац культури» має дві </w:t>
      </w:r>
      <w:proofErr w:type="spellStart"/>
      <w:r>
        <w:rPr>
          <w:sz w:val="28"/>
          <w:szCs w:val="28"/>
          <w:lang w:val="uk-UA"/>
        </w:rPr>
        <w:t>глядацькі</w:t>
      </w:r>
      <w:proofErr w:type="spellEnd"/>
      <w:r>
        <w:rPr>
          <w:sz w:val="28"/>
          <w:szCs w:val="28"/>
          <w:lang w:val="uk-UA"/>
        </w:rPr>
        <w:t xml:space="preserve"> зали загальною кількістю 355 посадочних місць.</w:t>
      </w:r>
      <w:r>
        <w:rPr>
          <w:sz w:val="28"/>
          <w:szCs w:val="28"/>
        </w:rPr>
        <w:t xml:space="preserve"> </w:t>
      </w:r>
      <w:r>
        <w:rPr>
          <w:sz w:val="28"/>
          <w:szCs w:val="28"/>
          <w:lang w:val="uk-UA"/>
        </w:rPr>
        <w:t>Щороку на базі Палацу культури проводиться майже 600 культурно-масових заходів, з них майже 200 для дітей (розважально-ігрові програми, спектаклі, благодійні концерти, дискотеки). Основними формами роботи є проведення загальноміських культурно-масових заходів, театралізованих видовищ, відзначення професійних свят та ювілейних дат, виступів аматорських творчих колективів та концертів професійних виконавців, тематичних вечорів, гурткової роботи за жанрами мистецтв. Проте відсутність вільних приміщень для організації та проведення гурткової роботи аматорських колективів, репетицій та виступів духового оркестру «Сурми Полісся» значно ускладнюють роботу та знижують якість надання культурно-розважальних послуг населенню.</w:t>
      </w:r>
    </w:p>
    <w:p w:rsidR="00AC624E" w:rsidRDefault="00AC624E">
      <w:pPr>
        <w:ind w:firstLine="567"/>
        <w:jc w:val="both"/>
        <w:rPr>
          <w:color w:val="000000"/>
          <w:sz w:val="28"/>
          <w:szCs w:val="28"/>
          <w:lang w:val="uk-UA"/>
        </w:rPr>
      </w:pPr>
      <w:r>
        <w:rPr>
          <w:sz w:val="28"/>
          <w:szCs w:val="28"/>
          <w:lang w:val="uk-UA"/>
        </w:rPr>
        <w:t xml:space="preserve">Структура комунального закладу «Централізована бібліотечна система» Житомирської міської ради складається з Центральної міської бібліотеки                      ім. В.Земляка та 14 бібліотек-філіалів, з них – 5 дитячих та одна музично-театральна бібліотека, що обслуговують населення у різних мікрорайонах міста. Становлення бібліотек у сучасному суспільстві як інформаційних центрів неможливе без вирішення проблем поповнення фондів новими надходженнями, організації передплати періодичних видань згідно з нормативами, впровадження сучасних інформаційних технологій, вирішення питання вдосконалення матеріально-технічної бази. Невідповідність стану мережі бібліотек сучасним вимогам користувачів, відсутність комп’ютерної техніки з підключенням до Інтернету є основним невирішеним питанням </w:t>
      </w:r>
      <w:proofErr w:type="spellStart"/>
      <w:r>
        <w:rPr>
          <w:sz w:val="28"/>
          <w:szCs w:val="28"/>
          <w:lang w:val="uk-UA"/>
        </w:rPr>
        <w:t>КЗ</w:t>
      </w:r>
      <w:proofErr w:type="spellEnd"/>
      <w:r>
        <w:rPr>
          <w:sz w:val="28"/>
          <w:szCs w:val="28"/>
          <w:lang w:val="uk-UA"/>
        </w:rPr>
        <w:t xml:space="preserve"> «Централізована бібліотечна система».</w:t>
      </w:r>
    </w:p>
    <w:p w:rsidR="00AC624E" w:rsidRDefault="00AC624E">
      <w:pPr>
        <w:ind w:firstLine="567"/>
        <w:jc w:val="both"/>
        <w:rPr>
          <w:sz w:val="28"/>
          <w:szCs w:val="28"/>
          <w:lang w:val="uk-UA"/>
        </w:rPr>
      </w:pPr>
      <w:r>
        <w:rPr>
          <w:color w:val="000000"/>
          <w:sz w:val="28"/>
          <w:szCs w:val="28"/>
          <w:lang w:val="uk-UA"/>
        </w:rPr>
        <w:t>Низька конкурентоспроможність комунальних підприємств та закладів сфери культури, і як наслідок, зниження попиту на їх послуги серед населення</w:t>
      </w:r>
      <w:r>
        <w:rPr>
          <w:sz w:val="28"/>
          <w:szCs w:val="28"/>
          <w:lang w:val="uk-UA"/>
        </w:rPr>
        <w:t xml:space="preserve"> пов’язана з застарілою матеріально-технічної базою, відсутністю сучасного обладнання, обмеженим переліком послуг.</w:t>
      </w:r>
    </w:p>
    <w:p w:rsidR="00AC624E" w:rsidRDefault="00AC624E">
      <w:pPr>
        <w:ind w:firstLine="567"/>
        <w:jc w:val="both"/>
        <w:rPr>
          <w:spacing w:val="-2"/>
          <w:sz w:val="28"/>
          <w:szCs w:val="28"/>
          <w:lang w:val="uk-UA"/>
        </w:rPr>
      </w:pPr>
      <w:proofErr w:type="spellStart"/>
      <w:r>
        <w:rPr>
          <w:sz w:val="28"/>
          <w:szCs w:val="28"/>
          <w:lang w:val="uk-UA"/>
        </w:rPr>
        <w:lastRenderedPageBreak/>
        <w:t>КП</w:t>
      </w:r>
      <w:proofErr w:type="spellEnd"/>
      <w:r>
        <w:rPr>
          <w:sz w:val="28"/>
          <w:szCs w:val="28"/>
          <w:lang w:val="uk-UA"/>
        </w:rPr>
        <w:t xml:space="preserve"> «Парк культури та відпочинку ім. Ю. Гагаріна» разом з гідропарком займає територію 91,1 га. Недостатнє озеленення та благоустрій території парку – пам’ятки садово-паркового мистецтва місцевого значення – значно знижує його туристичну привабливість. Для організації змістовного дозвілля населення та проведення святкових і урочистих заходів </w:t>
      </w:r>
      <w:proofErr w:type="spellStart"/>
      <w:r>
        <w:rPr>
          <w:sz w:val="28"/>
          <w:szCs w:val="28"/>
          <w:lang w:val="uk-UA"/>
        </w:rPr>
        <w:t>КП</w:t>
      </w:r>
      <w:proofErr w:type="spellEnd"/>
      <w:r>
        <w:rPr>
          <w:sz w:val="28"/>
          <w:szCs w:val="28"/>
          <w:lang w:val="uk-UA"/>
        </w:rPr>
        <w:t xml:space="preserve"> «Парк культури та відпочинку ім. Ю. Гагаріна» потребує встановлення світло та </w:t>
      </w:r>
      <w:proofErr w:type="spellStart"/>
      <w:r>
        <w:rPr>
          <w:sz w:val="28"/>
          <w:szCs w:val="28"/>
          <w:lang w:val="uk-UA"/>
        </w:rPr>
        <w:t>звукопідсилюючої</w:t>
      </w:r>
      <w:proofErr w:type="spellEnd"/>
      <w:r>
        <w:rPr>
          <w:sz w:val="28"/>
          <w:szCs w:val="28"/>
          <w:lang w:val="uk-UA"/>
        </w:rPr>
        <w:t xml:space="preserve"> апаратури в літньому театрі «Ракушка», пошуку інвесторів та придбання та встановлення сучасних атракціонів.</w:t>
      </w:r>
    </w:p>
    <w:p w:rsidR="00AC624E" w:rsidRPr="002E28C9" w:rsidRDefault="00AC624E">
      <w:pPr>
        <w:ind w:firstLine="567"/>
        <w:jc w:val="both"/>
        <w:rPr>
          <w:sz w:val="28"/>
          <w:lang w:val="uk-UA"/>
        </w:rPr>
      </w:pPr>
      <w:r>
        <w:rPr>
          <w:spacing w:val="-2"/>
          <w:sz w:val="28"/>
          <w:szCs w:val="28"/>
          <w:lang w:val="uk-UA"/>
        </w:rPr>
        <w:t>Комунальне підприємство «Обрядове» було створено у квітні 2001 року з метою задоволення потреб населення з організації та проведення урочистого обряду одружень, народжень, сімейних ювілеїв. У зв’язку із сезонністю обрядів одружень та жорсткою конкуренцію на ринку надання аналогічних послуг виникає необхідність пошуку нових підходів в роботі, оновлення матеріально-технічної бази.</w:t>
      </w:r>
    </w:p>
    <w:p w:rsidR="00AC624E" w:rsidRDefault="00AC624E">
      <w:pPr>
        <w:pStyle w:val="a5"/>
        <w:ind w:firstLine="567"/>
        <w:jc w:val="both"/>
        <w:rPr>
          <w:b w:val="0"/>
          <w:sz w:val="28"/>
        </w:rPr>
      </w:pPr>
      <w:r>
        <w:rPr>
          <w:b w:val="0"/>
          <w:sz w:val="28"/>
        </w:rPr>
        <w:t xml:space="preserve">До складу комунального підприємства «Об’єднана дирекція кінотеатрів міста» входить три структурних підрозділи: кінотеатр «Жовтень», кінотеатр «Космос» та Спеціалізований дитячий кінотеатр ім. І.Франка. При здійснені репертуарної політики кінотеатром ім. І.Франка перевага надається вітчизняним кінофільмам та кінофільмам для дітей з врахуванням  вікової категорії глядачів. Відсутність цифрового обладнання для демонстрації нових сучасних фільмів вітчизняного та зарубіжного виробництва значно обмежує репертуар кінотеатру ім. І.Франка. </w:t>
      </w:r>
    </w:p>
    <w:p w:rsidR="00AC624E" w:rsidRDefault="00AC624E">
      <w:pPr>
        <w:pStyle w:val="a5"/>
        <w:ind w:firstLine="567"/>
        <w:jc w:val="both"/>
        <w:rPr>
          <w:sz w:val="28"/>
        </w:rPr>
      </w:pPr>
      <w:r>
        <w:rPr>
          <w:b w:val="0"/>
          <w:sz w:val="28"/>
        </w:rPr>
        <w:t>Основними невирішеними проблемами галузі культури міста залишаються:</w:t>
      </w:r>
    </w:p>
    <w:p w:rsidR="00AC624E" w:rsidRDefault="00AC624E">
      <w:pPr>
        <w:numPr>
          <w:ilvl w:val="0"/>
          <w:numId w:val="7"/>
        </w:numPr>
        <w:tabs>
          <w:tab w:val="left" w:pos="567"/>
        </w:tabs>
        <w:ind w:left="0" w:firstLine="567"/>
        <w:jc w:val="both"/>
        <w:rPr>
          <w:color w:val="000000"/>
          <w:sz w:val="28"/>
        </w:rPr>
      </w:pPr>
      <w:r>
        <w:rPr>
          <w:sz w:val="28"/>
          <w:szCs w:val="28"/>
          <w:lang w:val="uk-UA"/>
        </w:rPr>
        <w:t>Відсутність в місті Житомирі кіноконцертного комплексу, що планується бути створеним на базі кінотеатру «Жовтень», який не використовується за призначенням тривалий період часу.</w:t>
      </w:r>
    </w:p>
    <w:p w:rsidR="00AC624E" w:rsidRDefault="00AC624E">
      <w:pPr>
        <w:pStyle w:val="a5"/>
        <w:numPr>
          <w:ilvl w:val="0"/>
          <w:numId w:val="2"/>
        </w:numPr>
        <w:tabs>
          <w:tab w:val="left" w:pos="567"/>
        </w:tabs>
        <w:ind w:left="0" w:firstLine="567"/>
        <w:jc w:val="both"/>
        <w:rPr>
          <w:b w:val="0"/>
          <w:color w:val="000000"/>
          <w:sz w:val="28"/>
        </w:rPr>
      </w:pPr>
      <w:r>
        <w:rPr>
          <w:b w:val="0"/>
          <w:color w:val="000000"/>
          <w:sz w:val="28"/>
        </w:rPr>
        <w:t>Відсутність обліку та регулярного проведення інвентаризації об’єктів охорони культурної спадщини, незабезпечення доступу населення до інформації про об’єкти охорони культурної спадщини;</w:t>
      </w:r>
    </w:p>
    <w:p w:rsidR="00AC624E" w:rsidRDefault="00AC624E">
      <w:pPr>
        <w:pStyle w:val="a5"/>
        <w:numPr>
          <w:ilvl w:val="0"/>
          <w:numId w:val="2"/>
        </w:numPr>
        <w:tabs>
          <w:tab w:val="left" w:pos="567"/>
        </w:tabs>
        <w:ind w:left="0" w:firstLine="567"/>
        <w:jc w:val="both"/>
        <w:rPr>
          <w:sz w:val="28"/>
        </w:rPr>
      </w:pPr>
      <w:r>
        <w:rPr>
          <w:b w:val="0"/>
          <w:color w:val="000000"/>
          <w:sz w:val="28"/>
        </w:rPr>
        <w:t>Незначна кількість заходів, спрямованих на налагодження міжнародного співробітництва, пропагування туристичної привабливості м. Житомира, накопичення та обмін досвідом у сфері культури та туризму.</w:t>
      </w:r>
    </w:p>
    <w:p w:rsidR="00AC624E" w:rsidRDefault="00AC624E">
      <w:pPr>
        <w:spacing w:line="252" w:lineRule="auto"/>
        <w:ind w:firstLine="567"/>
        <w:jc w:val="both"/>
        <w:rPr>
          <w:b/>
          <w:i/>
          <w:sz w:val="16"/>
          <w:szCs w:val="16"/>
          <w:u w:val="single"/>
          <w:lang w:val="uk-UA"/>
        </w:rPr>
      </w:pPr>
      <w:r>
        <w:rPr>
          <w:sz w:val="28"/>
          <w:szCs w:val="28"/>
          <w:lang w:val="uk-UA"/>
        </w:rPr>
        <w:t xml:space="preserve">Вищезазначені проблеми можливо вирішити за умови ефективної підтримки з боку владних структур всіх рівнів, виділення коштів на проведення </w:t>
      </w:r>
      <w:proofErr w:type="spellStart"/>
      <w:r>
        <w:rPr>
          <w:sz w:val="28"/>
          <w:szCs w:val="28"/>
          <w:lang w:val="uk-UA"/>
        </w:rPr>
        <w:t>іміджевих</w:t>
      </w:r>
      <w:proofErr w:type="spellEnd"/>
      <w:r>
        <w:rPr>
          <w:sz w:val="28"/>
          <w:szCs w:val="28"/>
          <w:lang w:val="uk-UA"/>
        </w:rPr>
        <w:t xml:space="preserve"> для м. Житомира культурно-мистецьких заходів, поліпшення матеріально-технічної бази тощо. </w:t>
      </w:r>
    </w:p>
    <w:p w:rsidR="00AC624E" w:rsidRDefault="00AC624E">
      <w:pPr>
        <w:rPr>
          <w:b/>
          <w:i/>
          <w:sz w:val="16"/>
          <w:szCs w:val="16"/>
          <w:u w:val="single"/>
          <w:lang w:val="uk-UA"/>
        </w:rPr>
      </w:pPr>
    </w:p>
    <w:p w:rsidR="00AC624E" w:rsidRDefault="00AC624E">
      <w:pPr>
        <w:pStyle w:val="a5"/>
        <w:jc w:val="both"/>
        <w:rPr>
          <w:sz w:val="16"/>
          <w:szCs w:val="16"/>
        </w:rPr>
      </w:pPr>
      <w:r>
        <w:rPr>
          <w:sz w:val="28"/>
        </w:rPr>
        <w:t>3. Мета Програми</w:t>
      </w:r>
    </w:p>
    <w:p w:rsidR="00AC624E" w:rsidRDefault="00AC624E">
      <w:pPr>
        <w:pStyle w:val="a5"/>
        <w:jc w:val="both"/>
        <w:rPr>
          <w:sz w:val="16"/>
          <w:szCs w:val="16"/>
        </w:rPr>
      </w:pPr>
    </w:p>
    <w:p w:rsidR="00AC624E" w:rsidRDefault="00AC624E">
      <w:pPr>
        <w:pStyle w:val="a5"/>
        <w:ind w:firstLine="567"/>
        <w:jc w:val="both"/>
        <w:rPr>
          <w:b w:val="0"/>
          <w:bCs w:val="0"/>
          <w:sz w:val="16"/>
          <w:szCs w:val="16"/>
        </w:rPr>
      </w:pPr>
      <w:r>
        <w:rPr>
          <w:b w:val="0"/>
          <w:sz w:val="28"/>
        </w:rPr>
        <w:t xml:space="preserve">Метою Програми є реалізація в м. Житомирі державної політики щодо розвитку галузі, підвищення ефективності діяльності закладів культури і мистецтва, створення сприятливих умов для здобуття мистецької освіти, забезпечення </w:t>
      </w:r>
      <w:proofErr w:type="spellStart"/>
      <w:r>
        <w:rPr>
          <w:b w:val="0"/>
          <w:sz w:val="28"/>
        </w:rPr>
        <w:t>культурно-дозвілевих</w:t>
      </w:r>
      <w:proofErr w:type="spellEnd"/>
      <w:r>
        <w:rPr>
          <w:b w:val="0"/>
          <w:sz w:val="28"/>
        </w:rPr>
        <w:t xml:space="preserve"> та інформаційних потреб населення. </w:t>
      </w:r>
    </w:p>
    <w:p w:rsidR="00AC624E" w:rsidRDefault="00AC624E">
      <w:pPr>
        <w:pStyle w:val="a5"/>
        <w:ind w:firstLine="567"/>
        <w:jc w:val="both"/>
        <w:rPr>
          <w:b w:val="0"/>
          <w:bCs w:val="0"/>
          <w:sz w:val="16"/>
          <w:szCs w:val="16"/>
        </w:rPr>
      </w:pPr>
    </w:p>
    <w:p w:rsidR="00AC624E" w:rsidRDefault="00AC624E">
      <w:pPr>
        <w:jc w:val="both"/>
        <w:rPr>
          <w:b/>
          <w:sz w:val="16"/>
          <w:szCs w:val="16"/>
          <w:lang w:val="uk-UA"/>
        </w:rPr>
      </w:pPr>
      <w:r>
        <w:rPr>
          <w:b/>
          <w:sz w:val="28"/>
          <w:szCs w:val="28"/>
          <w:lang w:val="uk-UA"/>
        </w:rPr>
        <w:t xml:space="preserve">4. </w:t>
      </w:r>
      <w:proofErr w:type="spellStart"/>
      <w:r>
        <w:rPr>
          <w:b/>
          <w:sz w:val="28"/>
          <w:szCs w:val="28"/>
          <w:lang w:val="uk-UA"/>
        </w:rPr>
        <w:t>Обгрунтування</w:t>
      </w:r>
      <w:proofErr w:type="spellEnd"/>
      <w:r>
        <w:rPr>
          <w:b/>
          <w:sz w:val="28"/>
          <w:szCs w:val="28"/>
          <w:lang w:val="uk-UA"/>
        </w:rPr>
        <w:t xml:space="preserve"> шляхів і засобів розв’язання проблем, обсягів та джерел фінансування</w:t>
      </w:r>
    </w:p>
    <w:p w:rsidR="00AC624E" w:rsidRDefault="00AC624E">
      <w:pPr>
        <w:jc w:val="both"/>
        <w:rPr>
          <w:b/>
          <w:sz w:val="16"/>
          <w:szCs w:val="16"/>
          <w:lang w:val="uk-UA"/>
        </w:rPr>
      </w:pPr>
    </w:p>
    <w:p w:rsidR="00AC624E" w:rsidRPr="002E28C9" w:rsidRDefault="00AC624E">
      <w:pPr>
        <w:ind w:firstLine="567"/>
        <w:jc w:val="both"/>
        <w:rPr>
          <w:sz w:val="28"/>
          <w:lang w:val="uk-UA"/>
        </w:rPr>
      </w:pPr>
      <w:r>
        <w:rPr>
          <w:sz w:val="28"/>
          <w:lang w:val="uk-UA"/>
        </w:rPr>
        <w:t xml:space="preserve">Сьогодні вкрай необхідно визначити місце та роль закладів культури міста в культурному та духовному житті </w:t>
      </w:r>
      <w:r>
        <w:rPr>
          <w:color w:val="000000"/>
          <w:sz w:val="28"/>
          <w:lang w:val="uk-UA"/>
        </w:rPr>
        <w:t>Житомира. Програма</w:t>
      </w:r>
      <w:r>
        <w:rPr>
          <w:sz w:val="28"/>
          <w:lang w:val="uk-UA"/>
        </w:rPr>
        <w:t xml:space="preserve"> регламентує основні напрямки подальшого вдосконалення форм і методів проведення заходів, присвячених державним та місцевим святам; стратегію збереження та укріплення позицій Житомира, як культурного центра Поліського краю на Україні і </w:t>
      </w:r>
      <w:r>
        <w:rPr>
          <w:sz w:val="28"/>
          <w:lang w:val="uk-UA"/>
        </w:rPr>
        <w:lastRenderedPageBreak/>
        <w:t>перетворення його в справжній європейський культурний центр;</w:t>
      </w:r>
      <w:r>
        <w:rPr>
          <w:bCs/>
          <w:sz w:val="28"/>
          <w:lang w:val="uk-UA"/>
        </w:rPr>
        <w:t xml:space="preserve"> реалізацію єдиної політики в сфері організації концертів, театралізованих свят, тематичних заходів, фестивалів, виявлення талановитої особистості; подальший розвиток  української культури, традицій культур народів та національних меншин, що населяють місто; підтримку народної та високопрофесійної творчості, обдарованих дітей; </w:t>
      </w:r>
      <w:r>
        <w:rPr>
          <w:sz w:val="28"/>
          <w:szCs w:val="28"/>
          <w:lang w:val="uk-UA"/>
        </w:rPr>
        <w:t>відродження, збереження і розвиток народних художніх промислів, розвиток народної творчості та популяризації національних звичаїв і обрядів, збереження та розвиток культурної інфраструктури, створення умов для розвитку туристичної сфери.</w:t>
      </w:r>
    </w:p>
    <w:p w:rsidR="00AC624E" w:rsidRDefault="00AC624E">
      <w:pPr>
        <w:pStyle w:val="a5"/>
        <w:ind w:firstLine="567"/>
        <w:jc w:val="both"/>
        <w:rPr>
          <w:sz w:val="28"/>
        </w:rPr>
      </w:pPr>
      <w:r>
        <w:rPr>
          <w:b w:val="0"/>
          <w:sz w:val="28"/>
        </w:rPr>
        <w:t>Основні завдання Програми спрямовані на розв’язання проблем розвитку галузі культури шляхом:</w:t>
      </w:r>
    </w:p>
    <w:p w:rsidR="00AC624E" w:rsidRDefault="00AC624E">
      <w:pPr>
        <w:numPr>
          <w:ilvl w:val="0"/>
          <w:numId w:val="1"/>
        </w:numPr>
        <w:ind w:left="567" w:hanging="425"/>
        <w:jc w:val="both"/>
        <w:rPr>
          <w:sz w:val="28"/>
          <w:szCs w:val="28"/>
          <w:lang w:val="uk-UA"/>
        </w:rPr>
      </w:pPr>
      <w:r>
        <w:rPr>
          <w:sz w:val="28"/>
          <w:szCs w:val="28"/>
          <w:lang w:val="uk-UA"/>
        </w:rPr>
        <w:t>забезпечення реалізації державної політики у сфері культури та прав громадян на свободу творчості, вільного розвитку культурно-мистецьких процесів;</w:t>
      </w:r>
    </w:p>
    <w:p w:rsidR="00AC624E" w:rsidRDefault="00AC624E">
      <w:pPr>
        <w:numPr>
          <w:ilvl w:val="0"/>
          <w:numId w:val="1"/>
        </w:numPr>
        <w:ind w:left="567" w:hanging="425"/>
        <w:jc w:val="both"/>
        <w:rPr>
          <w:sz w:val="28"/>
        </w:rPr>
      </w:pPr>
      <w:r>
        <w:rPr>
          <w:sz w:val="28"/>
          <w:szCs w:val="28"/>
          <w:lang w:val="uk-UA"/>
        </w:rPr>
        <w:t>забезпечення доступності всіх видів культурних послуг і культурної діяльності для кожного громадянина;</w:t>
      </w:r>
    </w:p>
    <w:p w:rsidR="00AC624E" w:rsidRDefault="00AC624E">
      <w:pPr>
        <w:pStyle w:val="a5"/>
        <w:numPr>
          <w:ilvl w:val="0"/>
          <w:numId w:val="1"/>
        </w:numPr>
        <w:ind w:left="567" w:hanging="425"/>
        <w:jc w:val="both"/>
        <w:rPr>
          <w:sz w:val="28"/>
        </w:rPr>
      </w:pPr>
      <w:r>
        <w:rPr>
          <w:b w:val="0"/>
          <w:sz w:val="28"/>
        </w:rPr>
        <w:t xml:space="preserve">заохочення громадян та колективів міста до створення нових тенденцій та творчих проектів у сфері культури. </w:t>
      </w:r>
    </w:p>
    <w:p w:rsidR="00AC624E" w:rsidRDefault="00AC624E">
      <w:pPr>
        <w:numPr>
          <w:ilvl w:val="0"/>
          <w:numId w:val="1"/>
        </w:numPr>
        <w:ind w:left="567" w:hanging="425"/>
        <w:jc w:val="both"/>
        <w:rPr>
          <w:sz w:val="28"/>
          <w:szCs w:val="28"/>
          <w:lang w:val="uk-UA"/>
        </w:rPr>
      </w:pPr>
      <w:r>
        <w:rPr>
          <w:sz w:val="28"/>
          <w:szCs w:val="28"/>
          <w:lang w:val="uk-UA"/>
        </w:rPr>
        <w:t>створення умов для розвитку культури, сприяння відродженню осередків традиційної народної творчості;</w:t>
      </w:r>
    </w:p>
    <w:p w:rsidR="00AC624E" w:rsidRDefault="00AC624E">
      <w:pPr>
        <w:numPr>
          <w:ilvl w:val="0"/>
          <w:numId w:val="1"/>
        </w:numPr>
        <w:ind w:left="567" w:hanging="425"/>
        <w:jc w:val="both"/>
        <w:rPr>
          <w:sz w:val="28"/>
          <w:szCs w:val="28"/>
          <w:lang w:val="uk-UA"/>
        </w:rPr>
      </w:pPr>
      <w:r>
        <w:rPr>
          <w:sz w:val="28"/>
          <w:szCs w:val="28"/>
          <w:lang w:val="uk-UA"/>
        </w:rPr>
        <w:t>сприяння роботі громадських організацій, творчих профспілок, які діють в галузі культури;</w:t>
      </w:r>
    </w:p>
    <w:p w:rsidR="00AC624E" w:rsidRDefault="00AC624E">
      <w:pPr>
        <w:numPr>
          <w:ilvl w:val="0"/>
          <w:numId w:val="1"/>
        </w:numPr>
        <w:ind w:left="567" w:hanging="425"/>
        <w:jc w:val="both"/>
        <w:rPr>
          <w:sz w:val="28"/>
          <w:szCs w:val="28"/>
          <w:lang w:val="uk-UA"/>
        </w:rPr>
      </w:pPr>
      <w:r>
        <w:rPr>
          <w:sz w:val="28"/>
          <w:szCs w:val="28"/>
          <w:lang w:val="uk-UA"/>
        </w:rPr>
        <w:t>організація роботи щодо підвищення кваліфікації кадрів;</w:t>
      </w:r>
    </w:p>
    <w:p w:rsidR="00AC624E" w:rsidRDefault="00AC624E">
      <w:pPr>
        <w:numPr>
          <w:ilvl w:val="0"/>
          <w:numId w:val="1"/>
        </w:numPr>
        <w:ind w:left="567" w:hanging="425"/>
        <w:jc w:val="both"/>
        <w:rPr>
          <w:sz w:val="28"/>
          <w:szCs w:val="28"/>
          <w:lang w:val="uk-UA"/>
        </w:rPr>
      </w:pPr>
      <w:r>
        <w:rPr>
          <w:sz w:val="28"/>
          <w:szCs w:val="28"/>
          <w:lang w:val="uk-UA"/>
        </w:rPr>
        <w:t xml:space="preserve">збереження національної культурної спадщини (рухомих та нерухомих пам’яток і цінностей, музеїв, заповідників тощо) як основи національної культури, турбота про подальший розвиток традиційних культур народів та етносів, які населяють Україну. </w:t>
      </w:r>
    </w:p>
    <w:p w:rsidR="00AC624E" w:rsidRDefault="00AC624E">
      <w:pPr>
        <w:ind w:left="207" w:firstLine="567"/>
        <w:jc w:val="both"/>
        <w:rPr>
          <w:sz w:val="28"/>
          <w:szCs w:val="28"/>
          <w:lang w:val="uk-UA"/>
        </w:rPr>
      </w:pPr>
    </w:p>
    <w:p w:rsidR="00AC624E" w:rsidRDefault="00AC624E">
      <w:pPr>
        <w:ind w:firstLine="567"/>
        <w:jc w:val="both"/>
        <w:rPr>
          <w:b/>
          <w:sz w:val="28"/>
          <w:szCs w:val="28"/>
          <w:lang w:val="uk-UA"/>
        </w:rPr>
      </w:pPr>
      <w:r>
        <w:rPr>
          <w:sz w:val="28"/>
          <w:szCs w:val="28"/>
          <w:lang w:val="uk-UA"/>
        </w:rPr>
        <w:t>Виконання Програми здійснюватиметься за такими напрямами:</w:t>
      </w:r>
    </w:p>
    <w:p w:rsidR="00AC624E" w:rsidRDefault="00AC624E">
      <w:pPr>
        <w:ind w:firstLine="567"/>
        <w:jc w:val="both"/>
        <w:rPr>
          <w:b/>
          <w:sz w:val="28"/>
          <w:szCs w:val="28"/>
          <w:lang w:val="uk-UA"/>
        </w:rPr>
      </w:pPr>
      <w:r>
        <w:rPr>
          <w:b/>
          <w:sz w:val="28"/>
          <w:szCs w:val="28"/>
          <w:lang w:val="uk-UA"/>
        </w:rPr>
        <w:t>1 напрям</w:t>
      </w:r>
      <w:r>
        <w:rPr>
          <w:sz w:val="28"/>
          <w:szCs w:val="28"/>
          <w:lang w:val="uk-UA"/>
        </w:rPr>
        <w:t xml:space="preserve"> – заходи з вирішення питань, пов’язаних з діяльністю та збереженням існуючої базової мережі закладів культури, що будуть вирішуватись  4 проектами з зазначенням засобів (заходів), обсягів та джерел фінансування;</w:t>
      </w:r>
    </w:p>
    <w:p w:rsidR="00AC624E" w:rsidRDefault="00AC624E">
      <w:pPr>
        <w:ind w:firstLine="567"/>
        <w:jc w:val="both"/>
        <w:rPr>
          <w:sz w:val="28"/>
          <w:szCs w:val="28"/>
          <w:lang w:val="uk-UA"/>
        </w:rPr>
      </w:pPr>
      <w:r>
        <w:rPr>
          <w:b/>
          <w:sz w:val="28"/>
          <w:szCs w:val="28"/>
          <w:lang w:val="uk-UA"/>
        </w:rPr>
        <w:t>2 напрям</w:t>
      </w:r>
      <w:r>
        <w:rPr>
          <w:sz w:val="28"/>
          <w:szCs w:val="28"/>
          <w:lang w:val="uk-UA"/>
        </w:rPr>
        <w:t xml:space="preserve"> – заходи з реалізації культурно-мистецьких проектів та проектів, що фінансуються з державного та місцевих бюджетів, включає в себе 7 проектів з зазначенням засобів (заходів), обсягів та джерел фінансування.</w:t>
      </w:r>
    </w:p>
    <w:p w:rsidR="00AC624E" w:rsidRDefault="00AC624E">
      <w:pPr>
        <w:ind w:firstLine="567"/>
        <w:jc w:val="center"/>
        <w:rPr>
          <w:sz w:val="28"/>
          <w:szCs w:val="28"/>
          <w:lang w:val="uk-UA"/>
        </w:rPr>
      </w:pPr>
    </w:p>
    <w:p w:rsidR="00AC624E" w:rsidRDefault="00AC624E">
      <w:pPr>
        <w:ind w:firstLine="540"/>
        <w:jc w:val="center"/>
        <w:rPr>
          <w:sz w:val="28"/>
          <w:szCs w:val="28"/>
          <w:lang w:val="uk-UA"/>
        </w:rPr>
      </w:pPr>
      <w:r>
        <w:rPr>
          <w:b/>
          <w:sz w:val="28"/>
          <w:szCs w:val="28"/>
          <w:lang w:val="uk-UA"/>
        </w:rPr>
        <w:t>Ресурсне забезпечення Програми</w:t>
      </w:r>
    </w:p>
    <w:p w:rsidR="00AC624E" w:rsidRDefault="00AC624E">
      <w:pPr>
        <w:tabs>
          <w:tab w:val="left" w:pos="8925"/>
        </w:tabs>
        <w:ind w:firstLine="540"/>
        <w:jc w:val="right"/>
        <w:rPr>
          <w:b/>
          <w:i/>
          <w:sz w:val="28"/>
          <w:szCs w:val="28"/>
          <w:lang w:val="uk-UA"/>
        </w:rPr>
      </w:pPr>
      <w:proofErr w:type="spellStart"/>
      <w:r>
        <w:rPr>
          <w:sz w:val="28"/>
          <w:szCs w:val="28"/>
          <w:lang w:val="uk-UA"/>
        </w:rPr>
        <w:t>тис.грн</w:t>
      </w:r>
      <w:proofErr w:type="spellEnd"/>
      <w:r>
        <w:rPr>
          <w:sz w:val="28"/>
          <w:szCs w:val="28"/>
          <w:lang w:val="uk-UA"/>
        </w:rPr>
        <w:t>.</w:t>
      </w:r>
    </w:p>
    <w:tbl>
      <w:tblPr>
        <w:tblW w:w="0" w:type="auto"/>
        <w:tblInd w:w="-15" w:type="dxa"/>
        <w:tblLayout w:type="fixed"/>
        <w:tblLook w:val="0000"/>
      </w:tblPr>
      <w:tblGrid>
        <w:gridCol w:w="5868"/>
        <w:gridCol w:w="1320"/>
        <w:gridCol w:w="1200"/>
        <w:gridCol w:w="1350"/>
      </w:tblGrid>
      <w:tr w:rsidR="00AC624E">
        <w:tc>
          <w:tcPr>
            <w:tcW w:w="5868" w:type="dxa"/>
            <w:vMerge w:val="restart"/>
            <w:tcBorders>
              <w:top w:val="single" w:sz="4" w:space="0" w:color="000000"/>
              <w:left w:val="single" w:sz="4" w:space="0" w:color="000000"/>
              <w:bottom w:val="single" w:sz="4" w:space="0" w:color="000000"/>
            </w:tcBorders>
            <w:shd w:val="clear" w:color="auto" w:fill="auto"/>
            <w:vAlign w:val="center"/>
          </w:tcPr>
          <w:p w:rsidR="00AC624E" w:rsidRDefault="00AC624E">
            <w:pPr>
              <w:jc w:val="center"/>
              <w:rPr>
                <w:b/>
                <w:i/>
                <w:sz w:val="28"/>
                <w:szCs w:val="28"/>
                <w:lang w:val="uk-UA"/>
              </w:rPr>
            </w:pPr>
            <w:r>
              <w:rPr>
                <w:b/>
                <w:i/>
                <w:sz w:val="28"/>
                <w:szCs w:val="28"/>
                <w:lang w:val="uk-UA"/>
              </w:rPr>
              <w:t>Обсяг коштів, які пропонується залучити на виконання програми</w:t>
            </w:r>
          </w:p>
        </w:tc>
        <w:tc>
          <w:tcPr>
            <w:tcW w:w="3870" w:type="dxa"/>
            <w:gridSpan w:val="3"/>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both"/>
            </w:pPr>
            <w:r>
              <w:rPr>
                <w:b/>
                <w:i/>
                <w:sz w:val="28"/>
                <w:szCs w:val="28"/>
                <w:lang w:val="uk-UA"/>
              </w:rPr>
              <w:t>Етапи виконання програми</w:t>
            </w:r>
          </w:p>
        </w:tc>
      </w:tr>
      <w:tr w:rsidR="00AC624E">
        <w:tc>
          <w:tcPr>
            <w:tcW w:w="5868" w:type="dxa"/>
            <w:vMerge/>
            <w:tcBorders>
              <w:top w:val="single" w:sz="4" w:space="0" w:color="000000"/>
              <w:left w:val="single" w:sz="4" w:space="0" w:color="000000"/>
              <w:bottom w:val="single" w:sz="4" w:space="0" w:color="000000"/>
            </w:tcBorders>
            <w:shd w:val="clear" w:color="auto" w:fill="auto"/>
          </w:tcPr>
          <w:p w:rsidR="00AC624E" w:rsidRDefault="00AC624E">
            <w:pPr>
              <w:snapToGrid w:val="0"/>
              <w:jc w:val="both"/>
              <w:rPr>
                <w:sz w:val="28"/>
                <w:szCs w:val="28"/>
                <w:lang w:val="uk-UA"/>
              </w:rPr>
            </w:pPr>
          </w:p>
        </w:tc>
        <w:tc>
          <w:tcPr>
            <w:tcW w:w="1320" w:type="dxa"/>
            <w:tcBorders>
              <w:top w:val="single" w:sz="4" w:space="0" w:color="000000"/>
              <w:left w:val="single" w:sz="4" w:space="0" w:color="000000"/>
              <w:bottom w:val="single" w:sz="4" w:space="0" w:color="000000"/>
            </w:tcBorders>
            <w:shd w:val="clear" w:color="auto" w:fill="auto"/>
          </w:tcPr>
          <w:p w:rsidR="00AC624E" w:rsidRDefault="00AC624E">
            <w:pPr>
              <w:jc w:val="both"/>
              <w:rPr>
                <w:sz w:val="28"/>
                <w:szCs w:val="28"/>
                <w:lang w:val="uk-UA"/>
              </w:rPr>
            </w:pPr>
            <w:r>
              <w:rPr>
                <w:sz w:val="28"/>
                <w:szCs w:val="28"/>
                <w:lang w:val="uk-UA"/>
              </w:rPr>
              <w:t>І етап</w:t>
            </w:r>
          </w:p>
          <w:p w:rsidR="00AC624E" w:rsidRDefault="00AC624E">
            <w:pPr>
              <w:jc w:val="both"/>
              <w:rPr>
                <w:sz w:val="28"/>
                <w:szCs w:val="28"/>
                <w:lang w:val="uk-UA"/>
              </w:rPr>
            </w:pPr>
            <w:r>
              <w:rPr>
                <w:sz w:val="28"/>
                <w:szCs w:val="28"/>
                <w:lang w:val="uk-UA"/>
              </w:rPr>
              <w:t>2015 р.</w:t>
            </w:r>
          </w:p>
        </w:tc>
        <w:tc>
          <w:tcPr>
            <w:tcW w:w="1200" w:type="dxa"/>
            <w:tcBorders>
              <w:top w:val="single" w:sz="4" w:space="0" w:color="000000"/>
              <w:left w:val="single" w:sz="4" w:space="0" w:color="000000"/>
              <w:bottom w:val="single" w:sz="4" w:space="0" w:color="000000"/>
            </w:tcBorders>
            <w:shd w:val="clear" w:color="auto" w:fill="auto"/>
          </w:tcPr>
          <w:p w:rsidR="00AC624E" w:rsidRDefault="00AC624E">
            <w:pPr>
              <w:jc w:val="both"/>
              <w:rPr>
                <w:sz w:val="28"/>
                <w:szCs w:val="28"/>
                <w:lang w:val="uk-UA"/>
              </w:rPr>
            </w:pPr>
            <w:r>
              <w:rPr>
                <w:sz w:val="28"/>
                <w:szCs w:val="28"/>
                <w:lang w:val="uk-UA"/>
              </w:rPr>
              <w:t>ІІ етап</w:t>
            </w:r>
          </w:p>
          <w:p w:rsidR="00AC624E" w:rsidRDefault="00AC624E">
            <w:pPr>
              <w:jc w:val="both"/>
              <w:rPr>
                <w:sz w:val="28"/>
                <w:szCs w:val="28"/>
                <w:lang w:val="uk-UA"/>
              </w:rPr>
            </w:pPr>
            <w:r>
              <w:rPr>
                <w:sz w:val="28"/>
                <w:szCs w:val="28"/>
                <w:lang w:val="uk-UA"/>
              </w:rPr>
              <w:t>2016 р.</w:t>
            </w: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both"/>
              <w:rPr>
                <w:sz w:val="28"/>
                <w:szCs w:val="28"/>
                <w:lang w:val="uk-UA"/>
              </w:rPr>
            </w:pPr>
            <w:r>
              <w:rPr>
                <w:sz w:val="28"/>
                <w:szCs w:val="28"/>
                <w:lang w:val="uk-UA"/>
              </w:rPr>
              <w:t>ІІІ етап</w:t>
            </w:r>
          </w:p>
          <w:p w:rsidR="00AC624E" w:rsidRDefault="00AC624E">
            <w:pPr>
              <w:jc w:val="both"/>
            </w:pPr>
            <w:r>
              <w:rPr>
                <w:sz w:val="28"/>
                <w:szCs w:val="28"/>
                <w:lang w:val="uk-UA"/>
              </w:rPr>
              <w:t>2017 р.</w:t>
            </w:r>
          </w:p>
        </w:tc>
      </w:tr>
      <w:tr w:rsidR="00AC624E">
        <w:tc>
          <w:tcPr>
            <w:tcW w:w="5868" w:type="dxa"/>
            <w:tcBorders>
              <w:top w:val="single" w:sz="4" w:space="0" w:color="000000"/>
              <w:left w:val="single" w:sz="4" w:space="0" w:color="000000"/>
              <w:bottom w:val="single" w:sz="4" w:space="0" w:color="000000"/>
            </w:tcBorders>
            <w:shd w:val="clear" w:color="auto" w:fill="auto"/>
          </w:tcPr>
          <w:p w:rsidR="00AC624E" w:rsidRDefault="00AC624E">
            <w:pPr>
              <w:jc w:val="both"/>
              <w:rPr>
                <w:sz w:val="28"/>
                <w:szCs w:val="28"/>
                <w:lang w:val="uk-UA"/>
              </w:rPr>
            </w:pPr>
            <w:r>
              <w:rPr>
                <w:sz w:val="28"/>
                <w:szCs w:val="28"/>
                <w:lang w:val="uk-UA"/>
              </w:rPr>
              <w:t>Обсяг ресурсів, усього,</w:t>
            </w:r>
          </w:p>
          <w:p w:rsidR="00AC624E" w:rsidRDefault="00AC624E">
            <w:pPr>
              <w:jc w:val="both"/>
              <w:rPr>
                <w:sz w:val="28"/>
                <w:szCs w:val="28"/>
                <w:lang w:val="uk-UA"/>
              </w:rPr>
            </w:pPr>
            <w:r>
              <w:rPr>
                <w:sz w:val="28"/>
                <w:szCs w:val="28"/>
                <w:lang w:val="uk-UA"/>
              </w:rPr>
              <w:t>у тому числі:</w:t>
            </w:r>
          </w:p>
        </w:tc>
        <w:tc>
          <w:tcPr>
            <w:tcW w:w="1320" w:type="dxa"/>
            <w:tcBorders>
              <w:top w:val="single" w:sz="4" w:space="0" w:color="000000"/>
              <w:left w:val="single" w:sz="4" w:space="0" w:color="000000"/>
              <w:bottom w:val="single" w:sz="4" w:space="0" w:color="000000"/>
            </w:tcBorders>
            <w:shd w:val="clear" w:color="auto" w:fill="auto"/>
          </w:tcPr>
          <w:p w:rsidR="00AC624E" w:rsidRDefault="00BD06D0">
            <w:pPr>
              <w:jc w:val="both"/>
              <w:rPr>
                <w:sz w:val="28"/>
                <w:szCs w:val="28"/>
                <w:lang w:val="uk-UA"/>
              </w:rPr>
            </w:pPr>
            <w:r>
              <w:rPr>
                <w:sz w:val="28"/>
                <w:szCs w:val="28"/>
                <w:lang w:val="uk-UA"/>
              </w:rPr>
              <w:t>40430,7</w:t>
            </w:r>
          </w:p>
        </w:tc>
        <w:tc>
          <w:tcPr>
            <w:tcW w:w="1200" w:type="dxa"/>
            <w:tcBorders>
              <w:top w:val="single" w:sz="4" w:space="0" w:color="000000"/>
              <w:left w:val="single" w:sz="4" w:space="0" w:color="000000"/>
              <w:bottom w:val="single" w:sz="4" w:space="0" w:color="000000"/>
            </w:tcBorders>
            <w:shd w:val="clear" w:color="auto" w:fill="auto"/>
          </w:tcPr>
          <w:p w:rsidR="00AC624E" w:rsidRDefault="005034AF">
            <w:pPr>
              <w:jc w:val="both"/>
              <w:rPr>
                <w:sz w:val="28"/>
                <w:szCs w:val="28"/>
                <w:lang w:val="uk-UA"/>
              </w:rPr>
            </w:pPr>
            <w:r>
              <w:rPr>
                <w:sz w:val="28"/>
                <w:szCs w:val="28"/>
                <w:lang w:val="uk-UA"/>
              </w:rPr>
              <w:t>50313,2</w:t>
            </w: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AC624E" w:rsidRPr="00BD06D0" w:rsidRDefault="00BD06D0">
            <w:pPr>
              <w:jc w:val="both"/>
              <w:rPr>
                <w:lang w:val="uk-UA"/>
              </w:rPr>
            </w:pPr>
            <w:r w:rsidRPr="00BD06D0">
              <w:rPr>
                <w:sz w:val="28"/>
                <w:lang w:val="uk-UA"/>
              </w:rPr>
              <w:t>53045,5</w:t>
            </w:r>
          </w:p>
        </w:tc>
      </w:tr>
      <w:tr w:rsidR="00AC624E">
        <w:tc>
          <w:tcPr>
            <w:tcW w:w="5868" w:type="dxa"/>
            <w:tcBorders>
              <w:top w:val="single" w:sz="4" w:space="0" w:color="000000"/>
              <w:left w:val="single" w:sz="4" w:space="0" w:color="000000"/>
              <w:bottom w:val="single" w:sz="4" w:space="0" w:color="000000"/>
            </w:tcBorders>
            <w:shd w:val="clear" w:color="auto" w:fill="auto"/>
          </w:tcPr>
          <w:p w:rsidR="00AC624E" w:rsidRDefault="00AC624E">
            <w:pPr>
              <w:numPr>
                <w:ilvl w:val="0"/>
                <w:numId w:val="3"/>
              </w:numPr>
              <w:jc w:val="both"/>
              <w:rPr>
                <w:sz w:val="28"/>
                <w:szCs w:val="28"/>
                <w:lang w:val="uk-UA"/>
              </w:rPr>
            </w:pPr>
            <w:r>
              <w:rPr>
                <w:sz w:val="28"/>
                <w:szCs w:val="28"/>
                <w:lang w:val="uk-UA"/>
              </w:rPr>
              <w:t>державний бюджет</w:t>
            </w:r>
          </w:p>
        </w:tc>
        <w:tc>
          <w:tcPr>
            <w:tcW w:w="1320" w:type="dxa"/>
            <w:tcBorders>
              <w:top w:val="single" w:sz="4" w:space="0" w:color="000000"/>
              <w:left w:val="single" w:sz="4" w:space="0" w:color="000000"/>
              <w:bottom w:val="single" w:sz="4" w:space="0" w:color="000000"/>
            </w:tcBorders>
            <w:shd w:val="clear" w:color="auto" w:fill="auto"/>
          </w:tcPr>
          <w:p w:rsidR="00AC624E" w:rsidRDefault="00AC624E">
            <w:pPr>
              <w:jc w:val="both"/>
              <w:rPr>
                <w:sz w:val="28"/>
                <w:szCs w:val="28"/>
                <w:lang w:val="uk-UA"/>
              </w:rPr>
            </w:pPr>
            <w:r>
              <w:rPr>
                <w:sz w:val="28"/>
                <w:szCs w:val="28"/>
                <w:lang w:val="uk-UA"/>
              </w:rPr>
              <w:t>-</w:t>
            </w:r>
          </w:p>
        </w:tc>
        <w:tc>
          <w:tcPr>
            <w:tcW w:w="1200" w:type="dxa"/>
            <w:tcBorders>
              <w:top w:val="single" w:sz="4" w:space="0" w:color="000000"/>
              <w:left w:val="single" w:sz="4" w:space="0" w:color="000000"/>
              <w:bottom w:val="single" w:sz="4" w:space="0" w:color="000000"/>
            </w:tcBorders>
            <w:shd w:val="clear" w:color="auto" w:fill="auto"/>
          </w:tcPr>
          <w:p w:rsidR="00AC624E" w:rsidRDefault="00AC624E">
            <w:pPr>
              <w:jc w:val="both"/>
              <w:rPr>
                <w:sz w:val="28"/>
                <w:szCs w:val="28"/>
                <w:lang w:val="uk-UA"/>
              </w:rPr>
            </w:pPr>
            <w:r>
              <w:rPr>
                <w:sz w:val="28"/>
                <w:szCs w:val="28"/>
                <w:lang w:val="uk-UA"/>
              </w:rPr>
              <w: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both"/>
            </w:pPr>
            <w:r>
              <w:rPr>
                <w:sz w:val="28"/>
                <w:szCs w:val="28"/>
                <w:lang w:val="uk-UA"/>
              </w:rPr>
              <w:t>-</w:t>
            </w:r>
          </w:p>
        </w:tc>
      </w:tr>
      <w:tr w:rsidR="00AC624E">
        <w:tc>
          <w:tcPr>
            <w:tcW w:w="5868" w:type="dxa"/>
            <w:tcBorders>
              <w:top w:val="single" w:sz="4" w:space="0" w:color="000000"/>
              <w:left w:val="single" w:sz="4" w:space="0" w:color="000000"/>
              <w:bottom w:val="single" w:sz="4" w:space="0" w:color="000000"/>
            </w:tcBorders>
            <w:shd w:val="clear" w:color="auto" w:fill="auto"/>
          </w:tcPr>
          <w:p w:rsidR="00AC624E" w:rsidRDefault="00AC624E">
            <w:pPr>
              <w:numPr>
                <w:ilvl w:val="0"/>
                <w:numId w:val="3"/>
              </w:numPr>
              <w:jc w:val="both"/>
              <w:rPr>
                <w:sz w:val="28"/>
                <w:szCs w:val="28"/>
                <w:lang w:val="uk-UA"/>
              </w:rPr>
            </w:pPr>
            <w:r>
              <w:rPr>
                <w:sz w:val="28"/>
                <w:szCs w:val="28"/>
                <w:lang w:val="uk-UA"/>
              </w:rPr>
              <w:t>міський бюджет</w:t>
            </w:r>
          </w:p>
        </w:tc>
        <w:tc>
          <w:tcPr>
            <w:tcW w:w="1320" w:type="dxa"/>
            <w:tcBorders>
              <w:top w:val="single" w:sz="4" w:space="0" w:color="000000"/>
              <w:left w:val="single" w:sz="4" w:space="0" w:color="000000"/>
              <w:bottom w:val="single" w:sz="4" w:space="0" w:color="000000"/>
            </w:tcBorders>
            <w:shd w:val="clear" w:color="auto" w:fill="auto"/>
          </w:tcPr>
          <w:p w:rsidR="00AC624E" w:rsidRDefault="00BD06D0">
            <w:pPr>
              <w:jc w:val="both"/>
              <w:rPr>
                <w:sz w:val="28"/>
                <w:szCs w:val="28"/>
                <w:lang w:val="uk-UA"/>
              </w:rPr>
            </w:pPr>
            <w:r>
              <w:rPr>
                <w:sz w:val="28"/>
                <w:szCs w:val="28"/>
                <w:lang w:val="uk-UA"/>
              </w:rPr>
              <w:t>38898,5</w:t>
            </w:r>
          </w:p>
        </w:tc>
        <w:tc>
          <w:tcPr>
            <w:tcW w:w="1200" w:type="dxa"/>
            <w:tcBorders>
              <w:top w:val="single" w:sz="4" w:space="0" w:color="000000"/>
              <w:left w:val="single" w:sz="4" w:space="0" w:color="000000"/>
              <w:bottom w:val="single" w:sz="4" w:space="0" w:color="000000"/>
            </w:tcBorders>
            <w:shd w:val="clear" w:color="auto" w:fill="auto"/>
          </w:tcPr>
          <w:p w:rsidR="00AC624E" w:rsidRDefault="005034AF" w:rsidP="005034AF">
            <w:pPr>
              <w:jc w:val="both"/>
              <w:rPr>
                <w:sz w:val="28"/>
                <w:szCs w:val="28"/>
                <w:lang w:val="uk-UA"/>
              </w:rPr>
            </w:pPr>
            <w:r>
              <w:rPr>
                <w:sz w:val="28"/>
                <w:szCs w:val="28"/>
                <w:lang w:val="uk-UA"/>
              </w:rPr>
              <w:t>48643,2</w:t>
            </w: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AC624E" w:rsidRPr="00BD06D0" w:rsidRDefault="00BD06D0">
            <w:pPr>
              <w:jc w:val="both"/>
              <w:rPr>
                <w:sz w:val="28"/>
                <w:lang w:val="uk-UA"/>
              </w:rPr>
            </w:pPr>
            <w:r w:rsidRPr="00BD06D0">
              <w:rPr>
                <w:sz w:val="28"/>
                <w:lang w:val="uk-UA"/>
              </w:rPr>
              <w:t>51165,1</w:t>
            </w:r>
          </w:p>
        </w:tc>
      </w:tr>
      <w:tr w:rsidR="00AC624E">
        <w:tc>
          <w:tcPr>
            <w:tcW w:w="5868" w:type="dxa"/>
            <w:tcBorders>
              <w:top w:val="single" w:sz="4" w:space="0" w:color="000000"/>
              <w:left w:val="single" w:sz="4" w:space="0" w:color="000000"/>
              <w:bottom w:val="single" w:sz="4" w:space="0" w:color="000000"/>
            </w:tcBorders>
            <w:shd w:val="clear" w:color="auto" w:fill="auto"/>
          </w:tcPr>
          <w:p w:rsidR="00AC624E" w:rsidRDefault="00AC624E">
            <w:pPr>
              <w:numPr>
                <w:ilvl w:val="0"/>
                <w:numId w:val="3"/>
              </w:numPr>
              <w:jc w:val="both"/>
              <w:rPr>
                <w:sz w:val="28"/>
                <w:szCs w:val="28"/>
                <w:lang w:val="uk-UA"/>
              </w:rPr>
            </w:pPr>
            <w:r>
              <w:rPr>
                <w:sz w:val="28"/>
                <w:szCs w:val="28"/>
                <w:lang w:val="uk-UA"/>
              </w:rPr>
              <w:t xml:space="preserve">кошти </w:t>
            </w:r>
            <w:proofErr w:type="spellStart"/>
            <w:r>
              <w:rPr>
                <w:sz w:val="28"/>
                <w:szCs w:val="28"/>
                <w:lang w:val="uk-UA"/>
              </w:rPr>
              <w:t>небюджетних</w:t>
            </w:r>
            <w:proofErr w:type="spellEnd"/>
            <w:r>
              <w:rPr>
                <w:sz w:val="28"/>
                <w:szCs w:val="28"/>
                <w:lang w:val="uk-UA"/>
              </w:rPr>
              <w:t xml:space="preserve"> джерел</w:t>
            </w:r>
          </w:p>
        </w:tc>
        <w:tc>
          <w:tcPr>
            <w:tcW w:w="1320" w:type="dxa"/>
            <w:tcBorders>
              <w:top w:val="single" w:sz="4" w:space="0" w:color="000000"/>
              <w:left w:val="single" w:sz="4" w:space="0" w:color="000000"/>
              <w:bottom w:val="single" w:sz="4" w:space="0" w:color="000000"/>
            </w:tcBorders>
            <w:shd w:val="clear" w:color="auto" w:fill="auto"/>
          </w:tcPr>
          <w:p w:rsidR="00AC624E" w:rsidRDefault="00BD06D0">
            <w:pPr>
              <w:jc w:val="both"/>
              <w:rPr>
                <w:sz w:val="28"/>
                <w:szCs w:val="28"/>
                <w:lang w:val="uk-UA"/>
              </w:rPr>
            </w:pPr>
            <w:r>
              <w:rPr>
                <w:sz w:val="28"/>
                <w:szCs w:val="28"/>
                <w:lang w:val="uk-UA"/>
              </w:rPr>
              <w:t>1532,1</w:t>
            </w:r>
          </w:p>
        </w:tc>
        <w:tc>
          <w:tcPr>
            <w:tcW w:w="1200" w:type="dxa"/>
            <w:tcBorders>
              <w:top w:val="single" w:sz="4" w:space="0" w:color="000000"/>
              <w:left w:val="single" w:sz="4" w:space="0" w:color="000000"/>
              <w:bottom w:val="single" w:sz="4" w:space="0" w:color="000000"/>
            </w:tcBorders>
            <w:shd w:val="clear" w:color="auto" w:fill="auto"/>
          </w:tcPr>
          <w:p w:rsidR="00AC624E" w:rsidRDefault="00BD06D0">
            <w:pPr>
              <w:jc w:val="both"/>
              <w:rPr>
                <w:sz w:val="28"/>
                <w:szCs w:val="28"/>
                <w:lang w:val="uk-UA"/>
              </w:rPr>
            </w:pPr>
            <w:r>
              <w:rPr>
                <w:sz w:val="28"/>
                <w:szCs w:val="28"/>
                <w:lang w:val="uk-UA"/>
              </w:rPr>
              <w:t>1670,0</w:t>
            </w: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BD06D0">
            <w:pPr>
              <w:jc w:val="both"/>
            </w:pPr>
            <w:r>
              <w:rPr>
                <w:sz w:val="28"/>
                <w:szCs w:val="28"/>
                <w:lang w:val="uk-UA"/>
              </w:rPr>
              <w:t>1880,4</w:t>
            </w:r>
          </w:p>
        </w:tc>
      </w:tr>
    </w:tbl>
    <w:p w:rsidR="00AC624E" w:rsidRDefault="00AC624E">
      <w:pPr>
        <w:jc w:val="both"/>
        <w:rPr>
          <w:b/>
          <w:sz w:val="28"/>
          <w:szCs w:val="28"/>
          <w:lang w:val="uk-UA"/>
        </w:rPr>
      </w:pPr>
    </w:p>
    <w:p w:rsidR="00AC624E" w:rsidRDefault="00AC624E">
      <w:pPr>
        <w:jc w:val="both"/>
        <w:rPr>
          <w:b/>
          <w:sz w:val="16"/>
          <w:szCs w:val="16"/>
          <w:lang w:val="uk-UA"/>
        </w:rPr>
      </w:pPr>
      <w:r>
        <w:rPr>
          <w:b/>
          <w:sz w:val="28"/>
          <w:szCs w:val="28"/>
          <w:lang w:val="uk-UA"/>
        </w:rPr>
        <w:t>5.Строки та етапи виконання  Програми</w:t>
      </w:r>
    </w:p>
    <w:p w:rsidR="00AC624E" w:rsidRDefault="00AC624E">
      <w:pPr>
        <w:jc w:val="both"/>
        <w:rPr>
          <w:b/>
          <w:sz w:val="16"/>
          <w:szCs w:val="16"/>
          <w:lang w:val="uk-UA"/>
        </w:rPr>
      </w:pPr>
    </w:p>
    <w:tbl>
      <w:tblPr>
        <w:tblW w:w="0" w:type="auto"/>
        <w:tblInd w:w="-15" w:type="dxa"/>
        <w:tblLayout w:type="fixed"/>
        <w:tblLook w:val="0000"/>
      </w:tblPr>
      <w:tblGrid>
        <w:gridCol w:w="5508"/>
        <w:gridCol w:w="4272"/>
      </w:tblGrid>
      <w:tr w:rsidR="00AC624E">
        <w:tc>
          <w:tcPr>
            <w:tcW w:w="5508" w:type="dxa"/>
            <w:tcBorders>
              <w:top w:val="single" w:sz="4" w:space="0" w:color="000000"/>
              <w:left w:val="single" w:sz="4" w:space="0" w:color="000000"/>
              <w:bottom w:val="single" w:sz="4" w:space="0" w:color="000000"/>
            </w:tcBorders>
            <w:shd w:val="clear" w:color="auto" w:fill="auto"/>
          </w:tcPr>
          <w:p w:rsidR="00AC624E" w:rsidRDefault="00AC624E">
            <w:pPr>
              <w:jc w:val="both"/>
              <w:rPr>
                <w:sz w:val="28"/>
                <w:szCs w:val="28"/>
                <w:lang w:val="uk-UA"/>
              </w:rPr>
            </w:pPr>
            <w:r>
              <w:rPr>
                <w:sz w:val="28"/>
                <w:szCs w:val="28"/>
                <w:lang w:val="uk-UA"/>
              </w:rPr>
              <w:t>Термін реалізації програми</w:t>
            </w:r>
          </w:p>
        </w:tc>
        <w:tc>
          <w:tcPr>
            <w:tcW w:w="4272"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both"/>
            </w:pPr>
            <w:r>
              <w:rPr>
                <w:sz w:val="28"/>
                <w:szCs w:val="28"/>
                <w:lang w:val="uk-UA"/>
              </w:rPr>
              <w:t>2015 – 2017 роки</w:t>
            </w:r>
          </w:p>
        </w:tc>
      </w:tr>
      <w:tr w:rsidR="00AC624E" w:rsidRPr="00BD06D0">
        <w:tc>
          <w:tcPr>
            <w:tcW w:w="5508" w:type="dxa"/>
            <w:tcBorders>
              <w:top w:val="single" w:sz="4" w:space="0" w:color="000000"/>
              <w:left w:val="single" w:sz="4" w:space="0" w:color="000000"/>
              <w:bottom w:val="single" w:sz="4" w:space="0" w:color="000000"/>
            </w:tcBorders>
            <w:shd w:val="clear" w:color="auto" w:fill="auto"/>
          </w:tcPr>
          <w:p w:rsidR="00AC624E" w:rsidRDefault="00AC624E">
            <w:pPr>
              <w:jc w:val="both"/>
              <w:rPr>
                <w:sz w:val="28"/>
                <w:szCs w:val="28"/>
                <w:lang w:val="uk-UA"/>
              </w:rPr>
            </w:pPr>
            <w:r>
              <w:rPr>
                <w:sz w:val="28"/>
                <w:szCs w:val="28"/>
                <w:lang w:val="uk-UA"/>
              </w:rPr>
              <w:t>Етапи виконання програми</w:t>
            </w:r>
          </w:p>
        </w:tc>
        <w:tc>
          <w:tcPr>
            <w:tcW w:w="4272"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both"/>
              <w:rPr>
                <w:sz w:val="28"/>
                <w:szCs w:val="28"/>
                <w:lang w:val="uk-UA"/>
              </w:rPr>
            </w:pPr>
            <w:r>
              <w:rPr>
                <w:sz w:val="28"/>
                <w:szCs w:val="28"/>
                <w:lang w:val="uk-UA"/>
              </w:rPr>
              <w:t>1 етап – 2015 рік</w:t>
            </w:r>
          </w:p>
          <w:p w:rsidR="00AC624E" w:rsidRDefault="00AC624E">
            <w:pPr>
              <w:jc w:val="both"/>
              <w:rPr>
                <w:sz w:val="28"/>
                <w:szCs w:val="28"/>
                <w:lang w:val="uk-UA"/>
              </w:rPr>
            </w:pPr>
            <w:r>
              <w:rPr>
                <w:sz w:val="28"/>
                <w:szCs w:val="28"/>
                <w:lang w:val="uk-UA"/>
              </w:rPr>
              <w:t>2 етап – 2016 рік</w:t>
            </w:r>
          </w:p>
          <w:p w:rsidR="00AC624E" w:rsidRPr="00BD06D0" w:rsidRDefault="00AC624E">
            <w:pPr>
              <w:jc w:val="both"/>
              <w:rPr>
                <w:lang w:val="uk-UA"/>
              </w:rPr>
            </w:pPr>
            <w:r>
              <w:rPr>
                <w:sz w:val="28"/>
                <w:szCs w:val="28"/>
                <w:lang w:val="uk-UA"/>
              </w:rPr>
              <w:t>3 етап – 2017 рік</w:t>
            </w:r>
          </w:p>
        </w:tc>
      </w:tr>
    </w:tbl>
    <w:p w:rsidR="00AC624E" w:rsidRDefault="00AC624E">
      <w:pPr>
        <w:jc w:val="both"/>
        <w:rPr>
          <w:b/>
          <w:sz w:val="16"/>
          <w:szCs w:val="16"/>
          <w:lang w:val="uk-UA"/>
        </w:rPr>
      </w:pPr>
    </w:p>
    <w:p w:rsidR="00AC624E" w:rsidRDefault="00AC624E">
      <w:pPr>
        <w:tabs>
          <w:tab w:val="left" w:pos="2055"/>
        </w:tabs>
        <w:jc w:val="both"/>
        <w:rPr>
          <w:i/>
          <w:iCs/>
          <w:sz w:val="16"/>
          <w:szCs w:val="16"/>
        </w:rPr>
      </w:pPr>
      <w:r>
        <w:rPr>
          <w:b/>
          <w:sz w:val="28"/>
          <w:szCs w:val="28"/>
        </w:rPr>
        <w:t xml:space="preserve">6. </w:t>
      </w:r>
      <w:proofErr w:type="spellStart"/>
      <w:r>
        <w:rPr>
          <w:b/>
          <w:sz w:val="28"/>
          <w:szCs w:val="28"/>
        </w:rPr>
        <w:t>Напрями</w:t>
      </w:r>
      <w:proofErr w:type="spellEnd"/>
      <w:r>
        <w:rPr>
          <w:b/>
          <w:sz w:val="28"/>
          <w:szCs w:val="28"/>
        </w:rPr>
        <w:t xml:space="preserve"> </w:t>
      </w:r>
      <w:proofErr w:type="spellStart"/>
      <w:r>
        <w:rPr>
          <w:b/>
          <w:sz w:val="28"/>
          <w:szCs w:val="28"/>
        </w:rPr>
        <w:t>діяльності</w:t>
      </w:r>
      <w:proofErr w:type="spellEnd"/>
      <w:r>
        <w:rPr>
          <w:b/>
          <w:sz w:val="28"/>
          <w:szCs w:val="28"/>
        </w:rPr>
        <w:t xml:space="preserve"> та заходи </w:t>
      </w:r>
      <w:proofErr w:type="spellStart"/>
      <w:r>
        <w:rPr>
          <w:b/>
          <w:sz w:val="28"/>
          <w:szCs w:val="28"/>
        </w:rPr>
        <w:t>Програми</w:t>
      </w:r>
      <w:proofErr w:type="spellEnd"/>
    </w:p>
    <w:p w:rsidR="00AC624E" w:rsidRDefault="00AC624E">
      <w:pPr>
        <w:pStyle w:val="a5"/>
        <w:ind w:right="-5"/>
        <w:rPr>
          <w:bCs w:val="0"/>
          <w:i/>
          <w:iCs/>
          <w:sz w:val="16"/>
          <w:szCs w:val="16"/>
        </w:rPr>
      </w:pPr>
    </w:p>
    <w:p w:rsidR="00AC624E" w:rsidRDefault="00AC624E">
      <w:pPr>
        <w:pStyle w:val="a5"/>
        <w:ind w:right="-5"/>
        <w:rPr>
          <w:sz w:val="28"/>
        </w:rPr>
      </w:pPr>
      <w:r>
        <w:rPr>
          <w:bCs w:val="0"/>
          <w:i/>
          <w:iCs/>
          <w:sz w:val="28"/>
        </w:rPr>
        <w:t xml:space="preserve">Розділ  1. </w:t>
      </w:r>
    </w:p>
    <w:p w:rsidR="00AC624E" w:rsidRDefault="00AC624E">
      <w:pPr>
        <w:pStyle w:val="a5"/>
        <w:ind w:right="-5"/>
        <w:rPr>
          <w:sz w:val="16"/>
          <w:szCs w:val="16"/>
        </w:rPr>
      </w:pPr>
      <w:r>
        <w:rPr>
          <w:sz w:val="28"/>
        </w:rPr>
        <w:t xml:space="preserve">Заходи з вирішення питань пов’язаних з діяльністю та збереженням існуючої базової мережі закладів культури </w:t>
      </w:r>
    </w:p>
    <w:p w:rsidR="00AC624E" w:rsidRDefault="00AC624E">
      <w:pPr>
        <w:pStyle w:val="a5"/>
        <w:ind w:right="-5"/>
        <w:rPr>
          <w:sz w:val="16"/>
          <w:szCs w:val="16"/>
        </w:rPr>
      </w:pPr>
    </w:p>
    <w:tbl>
      <w:tblPr>
        <w:tblW w:w="0" w:type="auto"/>
        <w:tblInd w:w="108" w:type="dxa"/>
        <w:tblLayout w:type="fixed"/>
        <w:tblLook w:val="0000"/>
      </w:tblPr>
      <w:tblGrid>
        <w:gridCol w:w="567"/>
        <w:gridCol w:w="2835"/>
        <w:gridCol w:w="1701"/>
        <w:gridCol w:w="1276"/>
        <w:gridCol w:w="1843"/>
        <w:gridCol w:w="1528"/>
      </w:tblGrid>
      <w:tr w:rsidR="00AC624E" w:rsidRPr="003414D1">
        <w:tc>
          <w:tcPr>
            <w:tcW w:w="567" w:type="dxa"/>
            <w:tcBorders>
              <w:top w:val="single" w:sz="4" w:space="0" w:color="000000"/>
              <w:left w:val="single" w:sz="4" w:space="0" w:color="000000"/>
              <w:bottom w:val="single" w:sz="4" w:space="0" w:color="000000"/>
            </w:tcBorders>
            <w:shd w:val="clear" w:color="auto" w:fill="auto"/>
          </w:tcPr>
          <w:p w:rsidR="00AC624E" w:rsidRDefault="00AC624E">
            <w:pPr>
              <w:jc w:val="center"/>
              <w:rPr>
                <w:b/>
                <w:lang w:val="uk-UA"/>
              </w:rPr>
            </w:pPr>
            <w:r>
              <w:rPr>
                <w:b/>
                <w:lang w:val="uk-UA"/>
              </w:rPr>
              <w:t>№ з/п</w:t>
            </w:r>
          </w:p>
        </w:tc>
        <w:tc>
          <w:tcPr>
            <w:tcW w:w="2835" w:type="dxa"/>
            <w:tcBorders>
              <w:top w:val="single" w:sz="4" w:space="0" w:color="000000"/>
              <w:left w:val="single" w:sz="4" w:space="0" w:color="000000"/>
              <w:bottom w:val="single" w:sz="4" w:space="0" w:color="000000"/>
            </w:tcBorders>
            <w:shd w:val="clear" w:color="auto" w:fill="auto"/>
          </w:tcPr>
          <w:p w:rsidR="00AC624E" w:rsidRDefault="00AC624E">
            <w:pPr>
              <w:jc w:val="center"/>
              <w:rPr>
                <w:b/>
                <w:lang w:val="uk-UA"/>
              </w:rPr>
            </w:pPr>
            <w:r>
              <w:rPr>
                <w:b/>
                <w:lang w:val="uk-UA"/>
              </w:rPr>
              <w:t>Перелік напрямів, проектів</w:t>
            </w:r>
          </w:p>
        </w:tc>
        <w:tc>
          <w:tcPr>
            <w:tcW w:w="1701" w:type="dxa"/>
            <w:tcBorders>
              <w:top w:val="single" w:sz="4" w:space="0" w:color="000000"/>
              <w:left w:val="single" w:sz="4" w:space="0" w:color="000000"/>
              <w:bottom w:val="single" w:sz="4" w:space="0" w:color="000000"/>
            </w:tcBorders>
            <w:shd w:val="clear" w:color="auto" w:fill="auto"/>
          </w:tcPr>
          <w:p w:rsidR="00AC624E" w:rsidRDefault="00AC624E">
            <w:pPr>
              <w:rPr>
                <w:b/>
                <w:lang w:val="uk-UA"/>
              </w:rPr>
            </w:pPr>
            <w:r>
              <w:rPr>
                <w:b/>
                <w:lang w:val="uk-UA"/>
              </w:rPr>
              <w:t>Виконавці</w:t>
            </w:r>
          </w:p>
        </w:tc>
        <w:tc>
          <w:tcPr>
            <w:tcW w:w="1276" w:type="dxa"/>
            <w:tcBorders>
              <w:top w:val="single" w:sz="4" w:space="0" w:color="000000"/>
              <w:left w:val="single" w:sz="4" w:space="0" w:color="000000"/>
              <w:bottom w:val="single" w:sz="4" w:space="0" w:color="000000"/>
            </w:tcBorders>
            <w:shd w:val="clear" w:color="auto" w:fill="auto"/>
          </w:tcPr>
          <w:p w:rsidR="00AC624E" w:rsidRDefault="00AC624E">
            <w:pPr>
              <w:rPr>
                <w:b/>
                <w:lang w:val="uk-UA"/>
              </w:rPr>
            </w:pPr>
            <w:r>
              <w:rPr>
                <w:b/>
                <w:lang w:val="uk-UA"/>
              </w:rPr>
              <w:t>Строк виконання заходу</w:t>
            </w:r>
          </w:p>
        </w:tc>
        <w:tc>
          <w:tcPr>
            <w:tcW w:w="1843" w:type="dxa"/>
            <w:tcBorders>
              <w:top w:val="single" w:sz="4" w:space="0" w:color="000000"/>
              <w:left w:val="single" w:sz="4" w:space="0" w:color="000000"/>
              <w:bottom w:val="single" w:sz="4" w:space="0" w:color="000000"/>
            </w:tcBorders>
            <w:shd w:val="clear" w:color="auto" w:fill="auto"/>
          </w:tcPr>
          <w:p w:rsidR="00AC624E" w:rsidRDefault="00AC624E">
            <w:pPr>
              <w:jc w:val="center"/>
              <w:rPr>
                <w:b/>
                <w:lang w:val="uk-UA"/>
              </w:rPr>
            </w:pPr>
            <w:r>
              <w:rPr>
                <w:b/>
                <w:lang w:val="uk-UA"/>
              </w:rPr>
              <w:t>Джерела</w:t>
            </w:r>
          </w:p>
          <w:p w:rsidR="00AC624E" w:rsidRDefault="00AC624E">
            <w:pPr>
              <w:jc w:val="center"/>
              <w:rPr>
                <w:b/>
                <w:lang w:val="uk-UA"/>
              </w:rPr>
            </w:pPr>
            <w:r>
              <w:rPr>
                <w:b/>
                <w:lang w:val="uk-UA"/>
              </w:rPr>
              <w:t>фінансування</w:t>
            </w:r>
          </w:p>
        </w:tc>
        <w:tc>
          <w:tcPr>
            <w:tcW w:w="1528"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rPr>
                <w:sz w:val="20"/>
                <w:szCs w:val="20"/>
                <w:lang w:val="uk-UA"/>
              </w:rPr>
            </w:pPr>
            <w:r>
              <w:rPr>
                <w:b/>
                <w:lang w:val="uk-UA"/>
              </w:rPr>
              <w:t xml:space="preserve">Орієнтовні обсяги фінансування </w:t>
            </w:r>
          </w:p>
          <w:p w:rsidR="00AC624E" w:rsidRPr="002E28C9" w:rsidRDefault="00AC624E">
            <w:pPr>
              <w:jc w:val="center"/>
              <w:rPr>
                <w:lang w:val="uk-UA"/>
              </w:rPr>
            </w:pPr>
            <w:r>
              <w:rPr>
                <w:sz w:val="20"/>
                <w:szCs w:val="20"/>
                <w:lang w:val="uk-UA"/>
              </w:rPr>
              <w:t>(тис. грн.)</w:t>
            </w:r>
          </w:p>
        </w:tc>
      </w:tr>
      <w:tr w:rsidR="00AC624E">
        <w:tc>
          <w:tcPr>
            <w:tcW w:w="567" w:type="dxa"/>
            <w:tcBorders>
              <w:top w:val="single" w:sz="4" w:space="0" w:color="000000"/>
              <w:left w:val="single" w:sz="4" w:space="0" w:color="000000"/>
              <w:bottom w:val="single" w:sz="4" w:space="0" w:color="000000"/>
            </w:tcBorders>
            <w:shd w:val="clear" w:color="auto" w:fill="auto"/>
          </w:tcPr>
          <w:p w:rsidR="00AC624E" w:rsidRDefault="00AC624E">
            <w:pPr>
              <w:jc w:val="right"/>
              <w:rPr>
                <w:lang w:val="uk-UA"/>
              </w:rPr>
            </w:pPr>
            <w:r>
              <w:rPr>
                <w:lang w:val="uk-UA"/>
              </w:rPr>
              <w:t>1</w:t>
            </w:r>
          </w:p>
        </w:tc>
        <w:tc>
          <w:tcPr>
            <w:tcW w:w="2835"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Проект «Збереження та розвиток початкової спеціалізованої мистецької освіти на 2015-2017 роки»</w:t>
            </w:r>
          </w:p>
        </w:tc>
        <w:tc>
          <w:tcPr>
            <w:tcW w:w="1701"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Управління культури, школи естетичного виховання</w:t>
            </w:r>
          </w:p>
        </w:tc>
        <w:tc>
          <w:tcPr>
            <w:tcW w:w="1276"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Постійно</w:t>
            </w:r>
          </w:p>
        </w:tc>
        <w:tc>
          <w:tcPr>
            <w:tcW w:w="1843"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міський бюджет, власні надходження</w:t>
            </w:r>
          </w:p>
        </w:tc>
        <w:tc>
          <w:tcPr>
            <w:tcW w:w="1528"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snapToGrid w:val="0"/>
              <w:jc w:val="right"/>
              <w:rPr>
                <w:lang w:val="uk-UA"/>
              </w:rPr>
            </w:pPr>
          </w:p>
          <w:p w:rsidR="00AC624E" w:rsidRDefault="003414D1">
            <w:pPr>
              <w:jc w:val="right"/>
            </w:pPr>
            <w:r>
              <w:rPr>
                <w:lang w:val="uk-UA"/>
              </w:rPr>
              <w:t>93660,0</w:t>
            </w:r>
          </w:p>
        </w:tc>
      </w:tr>
      <w:tr w:rsidR="00AC624E">
        <w:tc>
          <w:tcPr>
            <w:tcW w:w="567" w:type="dxa"/>
            <w:tcBorders>
              <w:top w:val="single" w:sz="4" w:space="0" w:color="000000"/>
              <w:left w:val="single" w:sz="4" w:space="0" w:color="000000"/>
              <w:bottom w:val="single" w:sz="4" w:space="0" w:color="000000"/>
            </w:tcBorders>
            <w:shd w:val="clear" w:color="auto" w:fill="auto"/>
          </w:tcPr>
          <w:p w:rsidR="00AC624E" w:rsidRDefault="00AC624E">
            <w:pPr>
              <w:jc w:val="right"/>
              <w:rPr>
                <w:bCs/>
                <w:lang w:val="uk-UA"/>
              </w:rPr>
            </w:pPr>
            <w:r>
              <w:rPr>
                <w:lang w:val="uk-UA"/>
              </w:rPr>
              <w:t>2</w:t>
            </w:r>
          </w:p>
        </w:tc>
        <w:tc>
          <w:tcPr>
            <w:tcW w:w="2835"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bCs/>
                <w:lang w:val="uk-UA"/>
              </w:rPr>
              <w:t>Проект «Забезпечення бібліотечно-інформаційними послугами населення</w:t>
            </w:r>
            <w:r>
              <w:rPr>
                <w:b/>
                <w:bCs/>
                <w:lang w:val="uk-UA"/>
              </w:rPr>
              <w:t>»</w:t>
            </w:r>
          </w:p>
        </w:tc>
        <w:tc>
          <w:tcPr>
            <w:tcW w:w="1701"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 xml:space="preserve">Управління культури, </w:t>
            </w:r>
            <w:proofErr w:type="spellStart"/>
            <w:r>
              <w:rPr>
                <w:lang w:val="uk-UA"/>
              </w:rPr>
              <w:t>КЗ</w:t>
            </w:r>
            <w:proofErr w:type="spellEnd"/>
            <w:r>
              <w:rPr>
                <w:lang w:val="uk-UA"/>
              </w:rPr>
              <w:t xml:space="preserve"> «Централізована бібліотечна система»</w:t>
            </w:r>
          </w:p>
        </w:tc>
        <w:tc>
          <w:tcPr>
            <w:tcW w:w="1276"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Постійно</w:t>
            </w:r>
          </w:p>
        </w:tc>
        <w:tc>
          <w:tcPr>
            <w:tcW w:w="1843"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міський бюджет, власні надходження</w:t>
            </w:r>
          </w:p>
        </w:tc>
        <w:tc>
          <w:tcPr>
            <w:tcW w:w="1528"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snapToGrid w:val="0"/>
              <w:jc w:val="right"/>
              <w:rPr>
                <w:lang w:val="uk-UA"/>
              </w:rPr>
            </w:pPr>
          </w:p>
          <w:p w:rsidR="00AC624E" w:rsidRDefault="00667BA2">
            <w:pPr>
              <w:jc w:val="right"/>
            </w:pPr>
            <w:r>
              <w:rPr>
                <w:lang w:val="uk-UA"/>
              </w:rPr>
              <w:t>15958,8</w:t>
            </w:r>
          </w:p>
        </w:tc>
      </w:tr>
      <w:tr w:rsidR="00AC624E">
        <w:trPr>
          <w:trHeight w:val="979"/>
        </w:trPr>
        <w:tc>
          <w:tcPr>
            <w:tcW w:w="567" w:type="dxa"/>
            <w:tcBorders>
              <w:top w:val="single" w:sz="4" w:space="0" w:color="000000"/>
              <w:left w:val="single" w:sz="4" w:space="0" w:color="000000"/>
              <w:bottom w:val="single" w:sz="4" w:space="0" w:color="000000"/>
            </w:tcBorders>
            <w:shd w:val="clear" w:color="auto" w:fill="auto"/>
          </w:tcPr>
          <w:p w:rsidR="00AC624E" w:rsidRDefault="00AC624E">
            <w:pPr>
              <w:jc w:val="right"/>
              <w:rPr>
                <w:bCs/>
                <w:lang w:val="uk-UA"/>
              </w:rPr>
            </w:pPr>
            <w:r>
              <w:rPr>
                <w:lang w:val="uk-UA"/>
              </w:rPr>
              <w:t>3</w:t>
            </w:r>
          </w:p>
        </w:tc>
        <w:tc>
          <w:tcPr>
            <w:tcW w:w="2835"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bCs/>
                <w:lang w:val="uk-UA"/>
              </w:rPr>
              <w:t>Проект «Підтримка діяльності міського Палацу культури та народних колективів»</w:t>
            </w:r>
          </w:p>
        </w:tc>
        <w:tc>
          <w:tcPr>
            <w:tcW w:w="1701"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 xml:space="preserve">Управління культури, </w:t>
            </w:r>
            <w:proofErr w:type="spellStart"/>
            <w:r>
              <w:rPr>
                <w:lang w:val="uk-UA"/>
              </w:rPr>
              <w:t>КЗ</w:t>
            </w:r>
            <w:proofErr w:type="spellEnd"/>
            <w:r>
              <w:rPr>
                <w:lang w:val="uk-UA"/>
              </w:rPr>
              <w:t xml:space="preserve"> «Палац культури»</w:t>
            </w:r>
          </w:p>
        </w:tc>
        <w:tc>
          <w:tcPr>
            <w:tcW w:w="1276"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Постійно</w:t>
            </w:r>
          </w:p>
        </w:tc>
        <w:tc>
          <w:tcPr>
            <w:tcW w:w="1843"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міський бюджет, власні надходження</w:t>
            </w:r>
          </w:p>
        </w:tc>
        <w:tc>
          <w:tcPr>
            <w:tcW w:w="1528" w:type="dxa"/>
            <w:tcBorders>
              <w:top w:val="single" w:sz="4" w:space="0" w:color="000000"/>
              <w:left w:val="single" w:sz="4" w:space="0" w:color="000000"/>
              <w:bottom w:val="single" w:sz="4" w:space="0" w:color="000000"/>
              <w:right w:val="single" w:sz="4" w:space="0" w:color="000000"/>
            </w:tcBorders>
            <w:shd w:val="clear" w:color="auto" w:fill="auto"/>
          </w:tcPr>
          <w:p w:rsidR="00574575" w:rsidRDefault="00574575">
            <w:pPr>
              <w:jc w:val="right"/>
              <w:rPr>
                <w:lang w:val="uk-UA"/>
              </w:rPr>
            </w:pPr>
          </w:p>
          <w:p w:rsidR="00AC624E" w:rsidRDefault="00574575" w:rsidP="00DA4162">
            <w:pPr>
              <w:jc w:val="right"/>
            </w:pPr>
            <w:r>
              <w:rPr>
                <w:lang w:val="uk-UA"/>
              </w:rPr>
              <w:t>11</w:t>
            </w:r>
            <w:r w:rsidR="00DA4162">
              <w:rPr>
                <w:lang w:val="uk-UA"/>
              </w:rPr>
              <w:t>6</w:t>
            </w:r>
            <w:r>
              <w:rPr>
                <w:lang w:val="uk-UA"/>
              </w:rPr>
              <w:t>78,3</w:t>
            </w:r>
          </w:p>
        </w:tc>
      </w:tr>
      <w:tr w:rsidR="00AC624E">
        <w:tc>
          <w:tcPr>
            <w:tcW w:w="567" w:type="dxa"/>
            <w:tcBorders>
              <w:top w:val="single" w:sz="4" w:space="0" w:color="000000"/>
              <w:left w:val="single" w:sz="4" w:space="0" w:color="000000"/>
              <w:bottom w:val="single" w:sz="4" w:space="0" w:color="000000"/>
            </w:tcBorders>
            <w:shd w:val="clear" w:color="auto" w:fill="auto"/>
          </w:tcPr>
          <w:p w:rsidR="00AC624E" w:rsidRDefault="00AC624E">
            <w:pPr>
              <w:jc w:val="right"/>
              <w:rPr>
                <w:bCs/>
                <w:lang w:val="uk-UA"/>
              </w:rPr>
            </w:pPr>
            <w:r>
              <w:rPr>
                <w:lang w:val="uk-UA"/>
              </w:rPr>
              <w:t>4</w:t>
            </w:r>
          </w:p>
        </w:tc>
        <w:tc>
          <w:tcPr>
            <w:tcW w:w="2835" w:type="dxa"/>
            <w:tcBorders>
              <w:top w:val="single" w:sz="4" w:space="0" w:color="000000"/>
              <w:left w:val="single" w:sz="4" w:space="0" w:color="000000"/>
              <w:bottom w:val="single" w:sz="4" w:space="0" w:color="000000"/>
            </w:tcBorders>
            <w:shd w:val="clear" w:color="auto" w:fill="auto"/>
          </w:tcPr>
          <w:p w:rsidR="00AC624E" w:rsidRDefault="00AC624E">
            <w:pPr>
              <w:ind w:left="-36" w:right="-108"/>
              <w:jc w:val="both"/>
              <w:rPr>
                <w:lang w:val="uk-UA"/>
              </w:rPr>
            </w:pPr>
            <w:r>
              <w:rPr>
                <w:bCs/>
                <w:lang w:val="uk-UA"/>
              </w:rPr>
              <w:t>Проект «Адміністрування програм культурно-мистецького спрямування»</w:t>
            </w:r>
          </w:p>
        </w:tc>
        <w:tc>
          <w:tcPr>
            <w:tcW w:w="1701"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Управління культури</w:t>
            </w:r>
          </w:p>
        </w:tc>
        <w:tc>
          <w:tcPr>
            <w:tcW w:w="1276"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Постійно</w:t>
            </w:r>
          </w:p>
        </w:tc>
        <w:tc>
          <w:tcPr>
            <w:tcW w:w="1843"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міський бюджет</w:t>
            </w:r>
          </w:p>
        </w:tc>
        <w:tc>
          <w:tcPr>
            <w:tcW w:w="1528"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right"/>
              <w:rPr>
                <w:lang w:val="uk-UA"/>
              </w:rPr>
            </w:pPr>
          </w:p>
          <w:p w:rsidR="00574575" w:rsidRPr="004D63D5" w:rsidRDefault="004D63D5">
            <w:pPr>
              <w:jc w:val="right"/>
              <w:rPr>
                <w:lang w:val="uk-UA"/>
              </w:rPr>
            </w:pPr>
            <w:r>
              <w:rPr>
                <w:lang w:val="uk-UA"/>
              </w:rPr>
              <w:t>5074,0</w:t>
            </w:r>
          </w:p>
        </w:tc>
      </w:tr>
      <w:tr w:rsidR="00AC624E" w:rsidTr="00667BA2">
        <w:trPr>
          <w:trHeight w:val="373"/>
        </w:trPr>
        <w:tc>
          <w:tcPr>
            <w:tcW w:w="567" w:type="dxa"/>
            <w:tcBorders>
              <w:top w:val="single" w:sz="4" w:space="0" w:color="000000"/>
              <w:left w:val="single" w:sz="4" w:space="0" w:color="000000"/>
              <w:bottom w:val="single" w:sz="4" w:space="0" w:color="000000"/>
            </w:tcBorders>
            <w:shd w:val="clear" w:color="auto" w:fill="auto"/>
          </w:tcPr>
          <w:p w:rsidR="00AC624E" w:rsidRDefault="00AC624E">
            <w:pPr>
              <w:snapToGrid w:val="0"/>
              <w:jc w:val="both"/>
              <w:rPr>
                <w:lang w:val="uk-UA"/>
              </w:rPr>
            </w:pPr>
          </w:p>
        </w:tc>
        <w:tc>
          <w:tcPr>
            <w:tcW w:w="2835" w:type="dxa"/>
            <w:tcBorders>
              <w:top w:val="single" w:sz="4" w:space="0" w:color="000000"/>
              <w:left w:val="single" w:sz="4" w:space="0" w:color="000000"/>
              <w:bottom w:val="single" w:sz="4" w:space="0" w:color="000000"/>
            </w:tcBorders>
            <w:shd w:val="clear" w:color="auto" w:fill="auto"/>
          </w:tcPr>
          <w:p w:rsidR="00AC624E" w:rsidRDefault="00AC624E">
            <w:pPr>
              <w:jc w:val="both"/>
              <w:rPr>
                <w:b/>
                <w:lang w:val="uk-UA"/>
              </w:rPr>
            </w:pPr>
            <w:r>
              <w:rPr>
                <w:b/>
                <w:lang w:val="uk-UA"/>
              </w:rPr>
              <w:t>Разом</w:t>
            </w:r>
          </w:p>
        </w:tc>
        <w:tc>
          <w:tcPr>
            <w:tcW w:w="1701" w:type="dxa"/>
            <w:tcBorders>
              <w:top w:val="single" w:sz="4" w:space="0" w:color="000000"/>
              <w:left w:val="single" w:sz="4" w:space="0" w:color="000000"/>
              <w:bottom w:val="single" w:sz="4" w:space="0" w:color="000000"/>
            </w:tcBorders>
            <w:shd w:val="clear" w:color="auto" w:fill="auto"/>
          </w:tcPr>
          <w:p w:rsidR="00AC624E" w:rsidRDefault="00AC624E">
            <w:pPr>
              <w:snapToGrid w:val="0"/>
              <w:jc w:val="both"/>
              <w:rPr>
                <w:b/>
                <w:lang w:val="uk-UA"/>
              </w:rPr>
            </w:pPr>
          </w:p>
        </w:tc>
        <w:tc>
          <w:tcPr>
            <w:tcW w:w="1276" w:type="dxa"/>
            <w:tcBorders>
              <w:top w:val="single" w:sz="4" w:space="0" w:color="000000"/>
              <w:left w:val="single" w:sz="4" w:space="0" w:color="000000"/>
              <w:bottom w:val="single" w:sz="4" w:space="0" w:color="000000"/>
            </w:tcBorders>
            <w:shd w:val="clear" w:color="auto" w:fill="auto"/>
          </w:tcPr>
          <w:p w:rsidR="00AC624E" w:rsidRDefault="00AC624E">
            <w:pPr>
              <w:snapToGrid w:val="0"/>
              <w:jc w:val="both"/>
              <w:rPr>
                <w:b/>
                <w:lang w:val="uk-UA"/>
              </w:rPr>
            </w:pPr>
          </w:p>
        </w:tc>
        <w:tc>
          <w:tcPr>
            <w:tcW w:w="1843" w:type="dxa"/>
            <w:tcBorders>
              <w:top w:val="single" w:sz="4" w:space="0" w:color="000000"/>
              <w:left w:val="single" w:sz="4" w:space="0" w:color="000000"/>
              <w:bottom w:val="single" w:sz="4" w:space="0" w:color="000000"/>
            </w:tcBorders>
            <w:shd w:val="clear" w:color="auto" w:fill="auto"/>
          </w:tcPr>
          <w:p w:rsidR="00AC624E" w:rsidRDefault="00AC624E">
            <w:pPr>
              <w:snapToGrid w:val="0"/>
              <w:jc w:val="both"/>
              <w:rPr>
                <w:b/>
                <w:lang w:val="uk-UA"/>
              </w:rPr>
            </w:pPr>
          </w:p>
        </w:tc>
        <w:tc>
          <w:tcPr>
            <w:tcW w:w="1528"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3414D1">
            <w:pPr>
              <w:jc w:val="right"/>
            </w:pPr>
            <w:r>
              <w:rPr>
                <w:lang w:val="uk-UA"/>
              </w:rPr>
              <w:t>126371,1</w:t>
            </w:r>
          </w:p>
        </w:tc>
      </w:tr>
    </w:tbl>
    <w:p w:rsidR="00AC624E" w:rsidRDefault="00AC624E">
      <w:pPr>
        <w:pStyle w:val="a5"/>
        <w:ind w:right="-5"/>
        <w:jc w:val="both"/>
        <w:rPr>
          <w:bCs w:val="0"/>
          <w:iCs/>
          <w:sz w:val="16"/>
          <w:szCs w:val="16"/>
        </w:rPr>
      </w:pPr>
    </w:p>
    <w:p w:rsidR="00A24164" w:rsidRDefault="00A24164">
      <w:pPr>
        <w:jc w:val="center"/>
        <w:rPr>
          <w:b/>
          <w:sz w:val="32"/>
          <w:szCs w:val="32"/>
          <w:lang w:val="uk-UA"/>
        </w:rPr>
      </w:pPr>
    </w:p>
    <w:p w:rsidR="00AC624E" w:rsidRDefault="00AC624E">
      <w:pPr>
        <w:jc w:val="center"/>
        <w:rPr>
          <w:iCs/>
          <w:sz w:val="16"/>
          <w:szCs w:val="16"/>
        </w:rPr>
      </w:pPr>
      <w:r>
        <w:rPr>
          <w:b/>
          <w:sz w:val="32"/>
          <w:szCs w:val="32"/>
          <w:lang w:val="uk-UA"/>
        </w:rPr>
        <w:t>Перелік завдань і заходів та результативні показники</w:t>
      </w:r>
    </w:p>
    <w:p w:rsidR="00AC624E" w:rsidRDefault="00AC624E">
      <w:pPr>
        <w:pStyle w:val="a5"/>
        <w:ind w:right="-5"/>
        <w:rPr>
          <w:bCs w:val="0"/>
          <w:iCs/>
          <w:sz w:val="16"/>
          <w:szCs w:val="16"/>
        </w:rPr>
      </w:pPr>
    </w:p>
    <w:p w:rsidR="00AC624E" w:rsidRDefault="00AC624E">
      <w:pPr>
        <w:jc w:val="center"/>
        <w:rPr>
          <w:b/>
          <w:bCs/>
          <w:sz w:val="16"/>
          <w:szCs w:val="16"/>
          <w:lang w:val="uk-UA"/>
        </w:rPr>
      </w:pPr>
      <w:r>
        <w:rPr>
          <w:b/>
          <w:bCs/>
          <w:sz w:val="32"/>
          <w:szCs w:val="32"/>
          <w:lang w:val="uk-UA"/>
        </w:rPr>
        <w:t xml:space="preserve">1.1. Проект «Збереження та розвиток початкової спеціалізованої мистецької освіти на </w:t>
      </w:r>
      <w:r>
        <w:rPr>
          <w:b/>
          <w:sz w:val="32"/>
        </w:rPr>
        <w:t>20</w:t>
      </w:r>
      <w:r>
        <w:rPr>
          <w:b/>
          <w:sz w:val="32"/>
          <w:lang w:val="uk-UA"/>
        </w:rPr>
        <w:t>15</w:t>
      </w:r>
      <w:r>
        <w:rPr>
          <w:b/>
          <w:sz w:val="32"/>
        </w:rPr>
        <w:t>-20</w:t>
      </w:r>
      <w:r>
        <w:rPr>
          <w:b/>
          <w:sz w:val="32"/>
          <w:lang w:val="uk-UA"/>
        </w:rPr>
        <w:t>17</w:t>
      </w:r>
      <w:r>
        <w:rPr>
          <w:b/>
          <w:bCs/>
          <w:sz w:val="32"/>
          <w:szCs w:val="32"/>
          <w:lang w:val="uk-UA"/>
        </w:rPr>
        <w:t>роки»</w:t>
      </w:r>
    </w:p>
    <w:p w:rsidR="00AC624E" w:rsidRDefault="00AC624E">
      <w:pPr>
        <w:jc w:val="center"/>
        <w:rPr>
          <w:b/>
          <w:bCs/>
          <w:sz w:val="16"/>
          <w:szCs w:val="16"/>
          <w:lang w:val="uk-UA"/>
        </w:rPr>
      </w:pPr>
    </w:p>
    <w:p w:rsidR="00AC624E" w:rsidRDefault="00AC624E">
      <w:pPr>
        <w:jc w:val="both"/>
        <w:rPr>
          <w:bCs/>
          <w:sz w:val="28"/>
          <w:szCs w:val="28"/>
          <w:lang w:val="uk-UA"/>
        </w:rPr>
      </w:pPr>
      <w:r>
        <w:rPr>
          <w:b/>
          <w:bCs/>
          <w:sz w:val="28"/>
          <w:szCs w:val="28"/>
          <w:u w:val="single"/>
          <w:lang w:val="uk-UA"/>
        </w:rPr>
        <w:t>Завдання проекту:</w:t>
      </w:r>
    </w:p>
    <w:p w:rsidR="00AC624E" w:rsidRDefault="00AC624E">
      <w:pPr>
        <w:numPr>
          <w:ilvl w:val="0"/>
          <w:numId w:val="5"/>
        </w:numPr>
        <w:tabs>
          <w:tab w:val="left" w:pos="426"/>
        </w:tabs>
        <w:ind w:left="426"/>
        <w:jc w:val="both"/>
        <w:rPr>
          <w:b/>
          <w:bCs/>
          <w:sz w:val="28"/>
          <w:szCs w:val="28"/>
          <w:u w:val="single"/>
          <w:lang w:val="uk-UA"/>
        </w:rPr>
      </w:pPr>
      <w:r>
        <w:rPr>
          <w:bCs/>
          <w:sz w:val="28"/>
          <w:szCs w:val="28"/>
          <w:lang w:val="uk-UA"/>
        </w:rPr>
        <w:t xml:space="preserve">збереження та розвиток початкових спеціалізованих мистецьких навчальних закладів (шкіл естетичного виховання), збільшення контингенту та розвиток індивідуальних здібностей і талантів дітей та молоді, забезпечення умов для творчого розвитку особистості, підвищення культурного рівня та естетичного виховання дітей, юнацтва міста  та надання музичної освіти через доступність до надбань вітчизняної і світової культури, створення умов для індивідуальної і колективної художньої творчості. </w:t>
      </w:r>
    </w:p>
    <w:p w:rsidR="00F51E22" w:rsidRDefault="00F51E22">
      <w:pPr>
        <w:rPr>
          <w:b/>
          <w:bCs/>
          <w:sz w:val="28"/>
          <w:szCs w:val="28"/>
          <w:u w:val="single"/>
          <w:lang w:val="uk-UA"/>
        </w:rPr>
      </w:pPr>
    </w:p>
    <w:p w:rsidR="00F51E22" w:rsidRDefault="00F51E22">
      <w:pPr>
        <w:rPr>
          <w:b/>
          <w:bCs/>
          <w:sz w:val="28"/>
          <w:szCs w:val="28"/>
          <w:u w:val="single"/>
          <w:lang w:val="uk-UA"/>
        </w:rPr>
      </w:pPr>
    </w:p>
    <w:p w:rsidR="00AC624E" w:rsidRDefault="00AC624E">
      <w:pPr>
        <w:rPr>
          <w:bCs/>
          <w:sz w:val="28"/>
          <w:szCs w:val="28"/>
          <w:lang w:val="uk-UA"/>
        </w:rPr>
      </w:pPr>
      <w:r>
        <w:rPr>
          <w:b/>
          <w:bCs/>
          <w:sz w:val="28"/>
          <w:szCs w:val="28"/>
          <w:u w:val="single"/>
          <w:lang w:val="uk-UA"/>
        </w:rPr>
        <w:lastRenderedPageBreak/>
        <w:t>Результативні показники від впровадження проекту:</w:t>
      </w:r>
    </w:p>
    <w:p w:rsidR="00AC624E" w:rsidRDefault="00AC624E">
      <w:pPr>
        <w:numPr>
          <w:ilvl w:val="0"/>
          <w:numId w:val="6"/>
        </w:numPr>
        <w:jc w:val="both"/>
        <w:rPr>
          <w:bCs/>
          <w:sz w:val="28"/>
          <w:szCs w:val="28"/>
          <w:lang w:val="uk-UA"/>
        </w:rPr>
      </w:pPr>
      <w:r>
        <w:rPr>
          <w:bCs/>
          <w:sz w:val="28"/>
          <w:szCs w:val="28"/>
          <w:lang w:val="uk-UA"/>
        </w:rPr>
        <w:t>забезпечення доступності музичної освіти та естетичного виховання для кожного громадянина;</w:t>
      </w:r>
    </w:p>
    <w:p w:rsidR="00AC624E" w:rsidRDefault="00AC624E">
      <w:pPr>
        <w:numPr>
          <w:ilvl w:val="0"/>
          <w:numId w:val="6"/>
        </w:numPr>
        <w:jc w:val="both"/>
        <w:rPr>
          <w:bCs/>
          <w:sz w:val="28"/>
          <w:szCs w:val="28"/>
          <w:lang w:val="uk-UA"/>
        </w:rPr>
      </w:pPr>
      <w:r>
        <w:rPr>
          <w:bCs/>
          <w:sz w:val="28"/>
          <w:szCs w:val="28"/>
          <w:lang w:val="uk-UA"/>
        </w:rPr>
        <w:t>забезпечення рівності умов для реалізації задатків, нахилів, здібностей, обдарувань, різнобічного розвитку кожної дитини;</w:t>
      </w:r>
    </w:p>
    <w:p w:rsidR="00AC624E" w:rsidRDefault="00AC624E">
      <w:pPr>
        <w:numPr>
          <w:ilvl w:val="0"/>
          <w:numId w:val="6"/>
        </w:numPr>
        <w:jc w:val="both"/>
        <w:rPr>
          <w:bCs/>
          <w:sz w:val="28"/>
          <w:szCs w:val="28"/>
          <w:lang w:val="uk-UA"/>
        </w:rPr>
      </w:pPr>
      <w:r>
        <w:rPr>
          <w:bCs/>
          <w:sz w:val="28"/>
          <w:szCs w:val="28"/>
          <w:lang w:val="uk-UA"/>
        </w:rPr>
        <w:t xml:space="preserve">збільшення відсотку охоплення дітей естетичним вихованням, від контингенту учнів загальноосвітніх шкіл упродовж </w:t>
      </w:r>
      <w:r>
        <w:rPr>
          <w:sz w:val="28"/>
          <w:szCs w:val="28"/>
          <w:lang w:val="uk-UA"/>
        </w:rPr>
        <w:t>2015-2017</w:t>
      </w:r>
      <w:r>
        <w:rPr>
          <w:bCs/>
          <w:sz w:val="28"/>
          <w:szCs w:val="28"/>
          <w:lang w:val="uk-UA"/>
        </w:rPr>
        <w:t xml:space="preserve">років; </w:t>
      </w:r>
    </w:p>
    <w:p w:rsidR="00AC624E" w:rsidRDefault="00AC624E">
      <w:pPr>
        <w:numPr>
          <w:ilvl w:val="0"/>
          <w:numId w:val="6"/>
        </w:numPr>
        <w:jc w:val="both"/>
        <w:rPr>
          <w:sz w:val="28"/>
          <w:szCs w:val="28"/>
          <w:lang w:val="uk-UA"/>
        </w:rPr>
      </w:pPr>
      <w:r>
        <w:rPr>
          <w:bCs/>
          <w:sz w:val="28"/>
          <w:szCs w:val="28"/>
          <w:lang w:val="uk-UA"/>
        </w:rPr>
        <w:t xml:space="preserve">збільшення відсотку учнів-переможців міських, обласних, Всеукраїнських і міжнародних конкурсів від загального контингенту учнів шкіл естетичного виховання упродовж </w:t>
      </w:r>
      <w:r>
        <w:rPr>
          <w:sz w:val="28"/>
          <w:szCs w:val="28"/>
          <w:lang w:val="uk-UA"/>
        </w:rPr>
        <w:t xml:space="preserve">2015-2017 </w:t>
      </w:r>
      <w:r>
        <w:rPr>
          <w:bCs/>
          <w:sz w:val="28"/>
          <w:szCs w:val="28"/>
          <w:lang w:val="uk-UA"/>
        </w:rPr>
        <w:t>років;</w:t>
      </w:r>
    </w:p>
    <w:p w:rsidR="00AC624E" w:rsidRDefault="00AC624E">
      <w:pPr>
        <w:numPr>
          <w:ilvl w:val="0"/>
          <w:numId w:val="6"/>
        </w:numPr>
        <w:jc w:val="both"/>
        <w:rPr>
          <w:b/>
          <w:sz w:val="16"/>
          <w:szCs w:val="16"/>
          <w:u w:val="single"/>
          <w:lang w:val="uk-UA"/>
        </w:rPr>
      </w:pPr>
      <w:r>
        <w:rPr>
          <w:sz w:val="28"/>
          <w:szCs w:val="28"/>
          <w:lang w:val="uk-UA"/>
        </w:rPr>
        <w:t>отримання плати за навчання дітей в школах естетичного виховання шляхом надання упродовж 2015-2017рр. послуг за навчання на відділеннях (музичних, художніх, хореографічних, театральних, хорових тощо) та відділах (фортепіанному, народних інструментів, струнно-смичкових інструментів, духових та ударних інструментів, образотворчого мистецтва тощо).</w:t>
      </w:r>
    </w:p>
    <w:p w:rsidR="00AC624E" w:rsidRDefault="00AC624E">
      <w:pPr>
        <w:rPr>
          <w:b/>
          <w:sz w:val="16"/>
          <w:szCs w:val="16"/>
          <w:u w:val="single"/>
          <w:lang w:val="uk-UA"/>
        </w:rPr>
      </w:pPr>
    </w:p>
    <w:tbl>
      <w:tblPr>
        <w:tblW w:w="10423" w:type="dxa"/>
        <w:tblInd w:w="-318" w:type="dxa"/>
        <w:tblLayout w:type="fixed"/>
        <w:tblLook w:val="0000"/>
      </w:tblPr>
      <w:tblGrid>
        <w:gridCol w:w="567"/>
        <w:gridCol w:w="3687"/>
        <w:gridCol w:w="2126"/>
        <w:gridCol w:w="1246"/>
        <w:gridCol w:w="1589"/>
        <w:gridCol w:w="1208"/>
      </w:tblGrid>
      <w:tr w:rsidR="00AC624E" w:rsidTr="00A24164">
        <w:tc>
          <w:tcPr>
            <w:tcW w:w="567" w:type="dxa"/>
            <w:tcBorders>
              <w:top w:val="single" w:sz="4" w:space="0" w:color="000000"/>
              <w:left w:val="single" w:sz="4" w:space="0" w:color="000000"/>
              <w:bottom w:val="single" w:sz="4" w:space="0" w:color="000000"/>
            </w:tcBorders>
            <w:shd w:val="clear" w:color="auto" w:fill="auto"/>
          </w:tcPr>
          <w:p w:rsidR="00AC624E" w:rsidRDefault="00AC624E">
            <w:pPr>
              <w:jc w:val="center"/>
              <w:rPr>
                <w:b/>
                <w:lang w:val="uk-UA"/>
              </w:rPr>
            </w:pPr>
            <w:r>
              <w:rPr>
                <w:b/>
                <w:lang w:val="uk-UA"/>
              </w:rPr>
              <w:t>№ з/п</w:t>
            </w:r>
          </w:p>
        </w:tc>
        <w:tc>
          <w:tcPr>
            <w:tcW w:w="3687" w:type="dxa"/>
            <w:tcBorders>
              <w:top w:val="single" w:sz="4" w:space="0" w:color="000000"/>
              <w:left w:val="single" w:sz="4" w:space="0" w:color="000000"/>
              <w:bottom w:val="single" w:sz="4" w:space="0" w:color="000000"/>
            </w:tcBorders>
            <w:shd w:val="clear" w:color="auto" w:fill="auto"/>
          </w:tcPr>
          <w:p w:rsidR="00AC624E" w:rsidRDefault="00AC624E">
            <w:pPr>
              <w:jc w:val="center"/>
            </w:pPr>
            <w:r>
              <w:rPr>
                <w:b/>
                <w:lang w:val="uk-UA"/>
              </w:rPr>
              <w:t>Заходи</w:t>
            </w:r>
          </w:p>
        </w:tc>
        <w:tc>
          <w:tcPr>
            <w:tcW w:w="2126" w:type="dxa"/>
            <w:tcBorders>
              <w:top w:val="single" w:sz="4" w:space="0" w:color="000000"/>
              <w:left w:val="single" w:sz="4" w:space="0" w:color="000000"/>
              <w:bottom w:val="single" w:sz="4" w:space="0" w:color="000000"/>
            </w:tcBorders>
            <w:shd w:val="clear" w:color="auto" w:fill="auto"/>
          </w:tcPr>
          <w:p w:rsidR="00AC624E" w:rsidRDefault="00AC624E">
            <w:pPr>
              <w:pStyle w:val="12"/>
            </w:pPr>
            <w:r>
              <w:t>Відповідальний</w:t>
            </w:r>
          </w:p>
          <w:p w:rsidR="00AC624E" w:rsidRDefault="00AC624E">
            <w:pPr>
              <w:jc w:val="center"/>
              <w:rPr>
                <w:b/>
                <w:lang w:val="uk-UA"/>
              </w:rPr>
            </w:pPr>
            <w:r>
              <w:rPr>
                <w:b/>
                <w:lang w:val="uk-UA"/>
              </w:rPr>
              <w:t>виконавець</w:t>
            </w:r>
          </w:p>
        </w:tc>
        <w:tc>
          <w:tcPr>
            <w:tcW w:w="1246" w:type="dxa"/>
            <w:tcBorders>
              <w:top w:val="single" w:sz="4" w:space="0" w:color="000000"/>
              <w:left w:val="single" w:sz="4" w:space="0" w:color="000000"/>
              <w:bottom w:val="single" w:sz="4" w:space="0" w:color="000000"/>
            </w:tcBorders>
            <w:shd w:val="clear" w:color="auto" w:fill="auto"/>
          </w:tcPr>
          <w:p w:rsidR="00AC624E" w:rsidRDefault="00AC624E">
            <w:pPr>
              <w:jc w:val="center"/>
              <w:rPr>
                <w:b/>
                <w:lang w:val="uk-UA"/>
              </w:rPr>
            </w:pPr>
            <w:r>
              <w:rPr>
                <w:b/>
                <w:lang w:val="uk-UA"/>
              </w:rPr>
              <w:t>Термін виконання</w:t>
            </w:r>
          </w:p>
        </w:tc>
        <w:tc>
          <w:tcPr>
            <w:tcW w:w="1589" w:type="dxa"/>
            <w:tcBorders>
              <w:top w:val="single" w:sz="4" w:space="0" w:color="000000"/>
              <w:left w:val="single" w:sz="4" w:space="0" w:color="000000"/>
              <w:bottom w:val="single" w:sz="4" w:space="0" w:color="000000"/>
            </w:tcBorders>
            <w:shd w:val="clear" w:color="auto" w:fill="auto"/>
          </w:tcPr>
          <w:p w:rsidR="00AC624E" w:rsidRDefault="00AC624E">
            <w:pPr>
              <w:jc w:val="center"/>
              <w:rPr>
                <w:b/>
                <w:lang w:val="uk-UA"/>
              </w:rPr>
            </w:pPr>
            <w:r>
              <w:rPr>
                <w:b/>
                <w:lang w:val="uk-UA"/>
              </w:rPr>
              <w:t>Джерела</w:t>
            </w:r>
          </w:p>
          <w:p w:rsidR="00AC624E" w:rsidRDefault="00AC624E">
            <w:pPr>
              <w:ind w:left="-108" w:right="-108"/>
              <w:jc w:val="center"/>
              <w:rPr>
                <w:b/>
                <w:lang w:val="uk-UA"/>
              </w:rPr>
            </w:pPr>
            <w:r>
              <w:rPr>
                <w:b/>
                <w:lang w:val="uk-UA"/>
              </w:rPr>
              <w:t>фінансування</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pPr>
            <w:r>
              <w:rPr>
                <w:b/>
                <w:lang w:val="uk-UA"/>
              </w:rPr>
              <w:t xml:space="preserve">Обсяг коштів, </w:t>
            </w:r>
            <w:proofErr w:type="spellStart"/>
            <w:r>
              <w:rPr>
                <w:b/>
                <w:lang w:val="uk-UA"/>
              </w:rPr>
              <w:t>тис.грн</w:t>
            </w:r>
            <w:proofErr w:type="spellEnd"/>
            <w:r>
              <w:rPr>
                <w:b/>
                <w:lang w:val="uk-UA"/>
              </w:rPr>
              <w:t>.</w:t>
            </w:r>
            <w:r>
              <w:rPr>
                <w:sz w:val="20"/>
                <w:szCs w:val="20"/>
                <w:lang w:val="uk-UA"/>
              </w:rPr>
              <w:t xml:space="preserve"> </w:t>
            </w:r>
          </w:p>
        </w:tc>
      </w:tr>
      <w:tr w:rsidR="00AC624E" w:rsidTr="00A24164">
        <w:tc>
          <w:tcPr>
            <w:tcW w:w="567"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1</w:t>
            </w:r>
          </w:p>
        </w:tc>
        <w:tc>
          <w:tcPr>
            <w:tcW w:w="3687" w:type="dxa"/>
            <w:tcBorders>
              <w:top w:val="single" w:sz="4" w:space="0" w:color="000000"/>
              <w:left w:val="single" w:sz="4" w:space="0" w:color="000000"/>
              <w:bottom w:val="single" w:sz="4" w:space="0" w:color="000000"/>
            </w:tcBorders>
            <w:shd w:val="clear" w:color="auto" w:fill="auto"/>
          </w:tcPr>
          <w:p w:rsidR="00AC624E" w:rsidRDefault="00AC624E">
            <w:pPr>
              <w:jc w:val="both"/>
              <w:rPr>
                <w:sz w:val="22"/>
                <w:lang w:val="uk-UA"/>
              </w:rPr>
            </w:pPr>
            <w:r>
              <w:rPr>
                <w:lang w:val="uk-UA"/>
              </w:rPr>
              <w:t>Забезпечення оплати праці працівників в початкових спеціалізованих мистецьких навчальних закладах (школах естетичного виховання) міста</w:t>
            </w:r>
          </w:p>
        </w:tc>
        <w:tc>
          <w:tcPr>
            <w:tcW w:w="2126"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sz w:val="22"/>
                <w:lang w:val="uk-UA"/>
              </w:rPr>
              <w:t>Управління культури міської ради, КПСМНЗ художня та музичні школи № 1-5</w:t>
            </w:r>
          </w:p>
        </w:tc>
        <w:tc>
          <w:tcPr>
            <w:tcW w:w="1246"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2015</w:t>
            </w:r>
          </w:p>
          <w:p w:rsidR="00AC624E" w:rsidRDefault="00AC624E">
            <w:pPr>
              <w:jc w:val="center"/>
              <w:rPr>
                <w:lang w:val="uk-UA"/>
              </w:rPr>
            </w:pPr>
            <w:r>
              <w:rPr>
                <w:lang w:val="uk-UA"/>
              </w:rPr>
              <w:t>2016</w:t>
            </w:r>
          </w:p>
          <w:p w:rsidR="00AC624E" w:rsidRDefault="00AC624E">
            <w:pPr>
              <w:jc w:val="center"/>
              <w:rPr>
                <w:lang w:val="uk-UA"/>
              </w:rPr>
            </w:pPr>
            <w:r>
              <w:rPr>
                <w:lang w:val="uk-UA"/>
              </w:rPr>
              <w:t>2017</w:t>
            </w:r>
          </w:p>
        </w:tc>
        <w:tc>
          <w:tcPr>
            <w:tcW w:w="1589"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міський бюджет, власні надходження</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rPr>
                <w:lang w:val="uk-UA"/>
              </w:rPr>
            </w:pPr>
            <w:r>
              <w:rPr>
                <w:lang w:val="uk-UA"/>
              </w:rPr>
              <w:t>19879,8</w:t>
            </w:r>
          </w:p>
          <w:p w:rsidR="00AC624E" w:rsidRDefault="00AC624E">
            <w:pPr>
              <w:jc w:val="center"/>
              <w:rPr>
                <w:lang w:val="uk-UA"/>
              </w:rPr>
            </w:pPr>
            <w:r>
              <w:rPr>
                <w:lang w:val="uk-UA"/>
              </w:rPr>
              <w:t>25930,4</w:t>
            </w:r>
          </w:p>
          <w:p w:rsidR="00AC624E" w:rsidRDefault="00AC624E">
            <w:pPr>
              <w:jc w:val="center"/>
            </w:pPr>
            <w:r>
              <w:rPr>
                <w:lang w:val="uk-UA"/>
              </w:rPr>
              <w:t>22615,6</w:t>
            </w:r>
          </w:p>
        </w:tc>
      </w:tr>
      <w:tr w:rsidR="00AC624E" w:rsidTr="00A24164">
        <w:tc>
          <w:tcPr>
            <w:tcW w:w="567"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2</w:t>
            </w:r>
          </w:p>
        </w:tc>
        <w:tc>
          <w:tcPr>
            <w:tcW w:w="3687" w:type="dxa"/>
            <w:tcBorders>
              <w:top w:val="single" w:sz="4" w:space="0" w:color="000000"/>
              <w:left w:val="single" w:sz="4" w:space="0" w:color="000000"/>
              <w:bottom w:val="single" w:sz="4" w:space="0" w:color="000000"/>
            </w:tcBorders>
            <w:shd w:val="clear" w:color="auto" w:fill="auto"/>
          </w:tcPr>
          <w:p w:rsidR="00AC624E" w:rsidRDefault="00AC624E">
            <w:pPr>
              <w:jc w:val="both"/>
              <w:rPr>
                <w:sz w:val="22"/>
                <w:lang w:val="uk-UA"/>
              </w:rPr>
            </w:pPr>
            <w:r>
              <w:rPr>
                <w:lang w:val="uk-UA"/>
              </w:rPr>
              <w:t>Забезпечення оплати комунальних послуг та енергоносіїв в початкових спеціалізованих мистецьких навчальних закладах (школах естетичного виховання) міста</w:t>
            </w:r>
          </w:p>
        </w:tc>
        <w:tc>
          <w:tcPr>
            <w:tcW w:w="2126"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sz w:val="22"/>
                <w:lang w:val="uk-UA"/>
              </w:rPr>
              <w:t>Управління культури міської ради, КПСМНЗ художня та музичні школи № 1-5</w:t>
            </w:r>
          </w:p>
        </w:tc>
        <w:tc>
          <w:tcPr>
            <w:tcW w:w="1246"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2015</w:t>
            </w:r>
          </w:p>
          <w:p w:rsidR="00AC624E" w:rsidRDefault="00AC624E">
            <w:pPr>
              <w:jc w:val="center"/>
              <w:rPr>
                <w:lang w:val="uk-UA"/>
              </w:rPr>
            </w:pPr>
            <w:r>
              <w:rPr>
                <w:lang w:val="uk-UA"/>
              </w:rPr>
              <w:t>2016</w:t>
            </w:r>
          </w:p>
          <w:p w:rsidR="00AC624E" w:rsidRDefault="00AC624E">
            <w:pPr>
              <w:jc w:val="center"/>
              <w:rPr>
                <w:lang w:val="uk-UA"/>
              </w:rPr>
            </w:pPr>
            <w:r>
              <w:rPr>
                <w:lang w:val="uk-UA"/>
              </w:rPr>
              <w:t>2017</w:t>
            </w:r>
          </w:p>
        </w:tc>
        <w:tc>
          <w:tcPr>
            <w:tcW w:w="1589"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міський бюджет, власні надходження</w:t>
            </w:r>
          </w:p>
          <w:p w:rsidR="00AC624E" w:rsidRDefault="00AC624E">
            <w:pPr>
              <w:rPr>
                <w:lang w:val="uk-UA"/>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rPr>
                <w:lang w:val="uk-UA"/>
              </w:rPr>
            </w:pPr>
            <w:r>
              <w:rPr>
                <w:lang w:val="uk-UA"/>
              </w:rPr>
              <w:t>1130,6</w:t>
            </w:r>
          </w:p>
          <w:p w:rsidR="00AC624E" w:rsidRDefault="00AC624E">
            <w:pPr>
              <w:jc w:val="center"/>
              <w:rPr>
                <w:lang w:val="uk-UA"/>
              </w:rPr>
            </w:pPr>
            <w:r>
              <w:rPr>
                <w:lang w:val="uk-UA"/>
              </w:rPr>
              <w:t>1242,5</w:t>
            </w:r>
          </w:p>
          <w:p w:rsidR="00AC624E" w:rsidRDefault="00AC624E">
            <w:pPr>
              <w:jc w:val="center"/>
            </w:pPr>
            <w:r>
              <w:rPr>
                <w:lang w:val="uk-UA"/>
              </w:rPr>
              <w:t>1093,2</w:t>
            </w:r>
          </w:p>
        </w:tc>
      </w:tr>
      <w:tr w:rsidR="00AC624E" w:rsidTr="00A24164">
        <w:tc>
          <w:tcPr>
            <w:tcW w:w="567"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3</w:t>
            </w:r>
          </w:p>
        </w:tc>
        <w:tc>
          <w:tcPr>
            <w:tcW w:w="3687"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Забезпечення господарчого утримання в школах естетичного виховання міста</w:t>
            </w:r>
          </w:p>
          <w:p w:rsidR="00AC624E" w:rsidRDefault="00AC624E">
            <w:pPr>
              <w:jc w:val="both"/>
              <w:rPr>
                <w:lang w:val="uk-UA"/>
              </w:rPr>
            </w:pPr>
          </w:p>
        </w:tc>
        <w:tc>
          <w:tcPr>
            <w:tcW w:w="2126"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sz w:val="22"/>
                <w:lang w:val="uk-UA"/>
              </w:rPr>
              <w:t>Управління культури міської ради, КПСМНЗ художня та музичні школи № 1-5</w:t>
            </w:r>
          </w:p>
        </w:tc>
        <w:tc>
          <w:tcPr>
            <w:tcW w:w="1246"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2015</w:t>
            </w:r>
          </w:p>
          <w:p w:rsidR="00AC624E" w:rsidRDefault="00AC624E">
            <w:pPr>
              <w:jc w:val="center"/>
              <w:rPr>
                <w:lang w:val="uk-UA"/>
              </w:rPr>
            </w:pPr>
            <w:r>
              <w:rPr>
                <w:lang w:val="uk-UA"/>
              </w:rPr>
              <w:t>2016</w:t>
            </w:r>
          </w:p>
          <w:p w:rsidR="00AC624E" w:rsidRDefault="00AC624E">
            <w:pPr>
              <w:jc w:val="center"/>
              <w:rPr>
                <w:lang w:val="uk-UA"/>
              </w:rPr>
            </w:pPr>
            <w:r>
              <w:rPr>
                <w:lang w:val="uk-UA"/>
              </w:rPr>
              <w:t>2017</w:t>
            </w:r>
          </w:p>
        </w:tc>
        <w:tc>
          <w:tcPr>
            <w:tcW w:w="1589"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міський бюджет, власні надходження</w:t>
            </w:r>
          </w:p>
          <w:p w:rsidR="00AC624E" w:rsidRDefault="00AC624E">
            <w:pPr>
              <w:jc w:val="center"/>
              <w:rPr>
                <w:lang w:val="uk-UA"/>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rPr>
                <w:lang w:val="uk-UA"/>
              </w:rPr>
            </w:pPr>
            <w:r>
              <w:rPr>
                <w:lang w:val="uk-UA"/>
              </w:rPr>
              <w:t>858,7</w:t>
            </w:r>
          </w:p>
          <w:p w:rsidR="00AC624E" w:rsidRDefault="00AC624E">
            <w:pPr>
              <w:jc w:val="center"/>
              <w:rPr>
                <w:lang w:val="uk-UA"/>
              </w:rPr>
            </w:pPr>
            <w:r>
              <w:rPr>
                <w:lang w:val="uk-UA"/>
              </w:rPr>
              <w:t>987,4</w:t>
            </w:r>
          </w:p>
          <w:p w:rsidR="00AC624E" w:rsidRDefault="00AC624E">
            <w:pPr>
              <w:jc w:val="center"/>
            </w:pPr>
            <w:r>
              <w:rPr>
                <w:lang w:val="uk-UA"/>
              </w:rPr>
              <w:t>1042,7</w:t>
            </w:r>
          </w:p>
        </w:tc>
      </w:tr>
      <w:tr w:rsidR="00AC624E" w:rsidTr="00A24164">
        <w:tc>
          <w:tcPr>
            <w:tcW w:w="567"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4.</w:t>
            </w:r>
          </w:p>
        </w:tc>
        <w:tc>
          <w:tcPr>
            <w:tcW w:w="3687" w:type="dxa"/>
            <w:tcBorders>
              <w:top w:val="single" w:sz="4" w:space="0" w:color="000000"/>
              <w:left w:val="single" w:sz="4" w:space="0" w:color="000000"/>
              <w:bottom w:val="single" w:sz="4" w:space="0" w:color="000000"/>
            </w:tcBorders>
            <w:shd w:val="clear" w:color="auto" w:fill="auto"/>
          </w:tcPr>
          <w:p w:rsidR="00AC624E" w:rsidRDefault="00AC624E" w:rsidP="00A22B87">
            <w:pPr>
              <w:jc w:val="both"/>
              <w:rPr>
                <w:sz w:val="22"/>
                <w:lang w:val="uk-UA"/>
              </w:rPr>
            </w:pPr>
            <w:r>
              <w:rPr>
                <w:lang w:val="uk-UA"/>
              </w:rPr>
              <w:t xml:space="preserve">Зміцнення матеріально-технічної бази в початкових спеціалізованих мистецьких навчальних закладах (школах естетичного виховання) міста, </w:t>
            </w:r>
            <w:r w:rsidR="00A22B87">
              <w:rPr>
                <w:lang w:val="uk-UA"/>
              </w:rPr>
              <w:t>придбання музичних інструментів, сценічних костюмів для колективів,</w:t>
            </w:r>
            <w:r>
              <w:rPr>
                <w:lang w:val="uk-UA"/>
              </w:rPr>
              <w:t xml:space="preserve"> крісел в актовий зал КПСМНЗ музична школа № 2 ім. Святослава Ріхтера</w:t>
            </w:r>
          </w:p>
        </w:tc>
        <w:tc>
          <w:tcPr>
            <w:tcW w:w="2126"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sz w:val="22"/>
                <w:lang w:val="uk-UA"/>
              </w:rPr>
              <w:t>Управління культури міської ради, КПСМНЗ художня та музичні школи № 1-5</w:t>
            </w:r>
          </w:p>
        </w:tc>
        <w:tc>
          <w:tcPr>
            <w:tcW w:w="1246"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2015</w:t>
            </w:r>
          </w:p>
          <w:p w:rsidR="00AC624E" w:rsidRDefault="00AC624E">
            <w:pPr>
              <w:jc w:val="center"/>
              <w:rPr>
                <w:lang w:val="uk-UA"/>
              </w:rPr>
            </w:pPr>
            <w:r>
              <w:rPr>
                <w:lang w:val="uk-UA"/>
              </w:rPr>
              <w:t>2016</w:t>
            </w:r>
          </w:p>
          <w:p w:rsidR="00AC624E" w:rsidRDefault="00AC624E">
            <w:pPr>
              <w:jc w:val="center"/>
              <w:rPr>
                <w:lang w:val="uk-UA"/>
              </w:rPr>
            </w:pPr>
            <w:r>
              <w:rPr>
                <w:lang w:val="uk-UA"/>
              </w:rPr>
              <w:t>2017</w:t>
            </w:r>
          </w:p>
        </w:tc>
        <w:tc>
          <w:tcPr>
            <w:tcW w:w="1589"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міський бюджет, власні надходження</w:t>
            </w:r>
          </w:p>
          <w:p w:rsidR="00AC624E" w:rsidRDefault="00AC624E">
            <w:pPr>
              <w:jc w:val="center"/>
              <w:rPr>
                <w:lang w:val="uk-UA"/>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rPr>
                <w:lang w:val="uk-UA"/>
              </w:rPr>
            </w:pPr>
            <w:r>
              <w:rPr>
                <w:lang w:val="uk-UA"/>
              </w:rPr>
              <w:t>355,9</w:t>
            </w:r>
          </w:p>
          <w:p w:rsidR="00AC624E" w:rsidRDefault="00A22B87">
            <w:pPr>
              <w:jc w:val="center"/>
              <w:rPr>
                <w:lang w:val="uk-UA"/>
              </w:rPr>
            </w:pPr>
            <w:r>
              <w:rPr>
                <w:lang w:val="uk-UA"/>
              </w:rPr>
              <w:t>1148,8</w:t>
            </w:r>
          </w:p>
          <w:p w:rsidR="00AC624E" w:rsidRDefault="00AC624E">
            <w:pPr>
              <w:jc w:val="center"/>
            </w:pPr>
            <w:r>
              <w:rPr>
                <w:lang w:val="uk-UA"/>
              </w:rPr>
              <w:t>589,2</w:t>
            </w:r>
          </w:p>
        </w:tc>
      </w:tr>
      <w:tr w:rsidR="00AC624E" w:rsidTr="00A24164">
        <w:tc>
          <w:tcPr>
            <w:tcW w:w="567"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5.</w:t>
            </w:r>
          </w:p>
        </w:tc>
        <w:tc>
          <w:tcPr>
            <w:tcW w:w="3687" w:type="dxa"/>
            <w:tcBorders>
              <w:top w:val="single" w:sz="4" w:space="0" w:color="000000"/>
              <w:left w:val="single" w:sz="4" w:space="0" w:color="000000"/>
              <w:bottom w:val="single" w:sz="4" w:space="0" w:color="000000"/>
            </w:tcBorders>
            <w:shd w:val="clear" w:color="auto" w:fill="auto"/>
          </w:tcPr>
          <w:p w:rsidR="003414D1" w:rsidRDefault="00AC624E">
            <w:pPr>
              <w:jc w:val="both"/>
              <w:rPr>
                <w:lang w:val="uk-UA"/>
              </w:rPr>
            </w:pPr>
            <w:r>
              <w:rPr>
                <w:lang w:val="uk-UA"/>
              </w:rPr>
              <w:t>Виготовлення проектно-кошторисної документації</w:t>
            </w:r>
            <w:r w:rsidR="003414D1">
              <w:rPr>
                <w:lang w:val="uk-UA"/>
              </w:rPr>
              <w:t xml:space="preserve"> – 20,8 тис.</w:t>
            </w:r>
            <w:r w:rsidR="005034AF">
              <w:rPr>
                <w:lang w:val="uk-UA"/>
              </w:rPr>
              <w:t xml:space="preserve"> </w:t>
            </w:r>
            <w:r w:rsidR="003414D1">
              <w:rPr>
                <w:lang w:val="uk-UA"/>
              </w:rPr>
              <w:t>грн.;</w:t>
            </w:r>
          </w:p>
          <w:p w:rsidR="00DA4162" w:rsidRPr="00DA4162" w:rsidRDefault="005034AF">
            <w:pPr>
              <w:jc w:val="both"/>
              <w:rPr>
                <w:lang w:val="uk-UA"/>
              </w:rPr>
            </w:pPr>
            <w:r>
              <w:rPr>
                <w:lang w:val="uk-UA"/>
              </w:rPr>
              <w:t>К</w:t>
            </w:r>
            <w:r w:rsidR="00AC624E">
              <w:rPr>
                <w:lang w:val="uk-UA"/>
              </w:rPr>
              <w:t xml:space="preserve">апітальний ремонт та </w:t>
            </w:r>
            <w:r w:rsidR="00AC624E" w:rsidRPr="003414D1">
              <w:rPr>
                <w:lang w:val="uk-UA"/>
              </w:rPr>
              <w:t xml:space="preserve">утеплення зовнішніх стін приміщень блоків «А» та «В» </w:t>
            </w:r>
            <w:r w:rsidR="00AC624E">
              <w:rPr>
                <w:lang w:val="uk-UA"/>
              </w:rPr>
              <w:t xml:space="preserve">КПСМНЗ музична школа № 1 ім. </w:t>
            </w:r>
            <w:r w:rsidR="00AC624E">
              <w:rPr>
                <w:lang w:val="uk-UA"/>
              </w:rPr>
              <w:lastRenderedPageBreak/>
              <w:t xml:space="preserve">Б.М.Лятошинського Житомирської міської ради  за адресою: м. Житомир, </w:t>
            </w:r>
            <w:r w:rsidR="00A22B87">
              <w:rPr>
                <w:lang w:val="uk-UA"/>
              </w:rPr>
              <w:t>вул.</w:t>
            </w:r>
            <w:r w:rsidR="00AC624E">
              <w:rPr>
                <w:lang w:val="uk-UA"/>
              </w:rPr>
              <w:t xml:space="preserve">. </w:t>
            </w:r>
            <w:r w:rsidR="00AC624E" w:rsidRPr="003414D1">
              <w:rPr>
                <w:lang w:val="uk-UA"/>
              </w:rPr>
              <w:t xml:space="preserve">Михайлівська,5 </w:t>
            </w:r>
            <w:r>
              <w:rPr>
                <w:lang w:val="uk-UA"/>
              </w:rPr>
              <w:t xml:space="preserve">– 2201,5 </w:t>
            </w:r>
            <w:proofErr w:type="spellStart"/>
            <w:r>
              <w:rPr>
                <w:lang w:val="uk-UA"/>
              </w:rPr>
              <w:t>тис.грн</w:t>
            </w:r>
            <w:proofErr w:type="spellEnd"/>
            <w:r>
              <w:rPr>
                <w:lang w:val="uk-UA"/>
              </w:rPr>
              <w:t>.</w:t>
            </w:r>
          </w:p>
        </w:tc>
        <w:tc>
          <w:tcPr>
            <w:tcW w:w="2126"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sz w:val="22"/>
                <w:lang w:val="uk-UA"/>
              </w:rPr>
              <w:lastRenderedPageBreak/>
              <w:t>Управління капітального будівництва міської ради, КПСМНЗ музична школа № 1 ім. Б.М. Лятошинського</w:t>
            </w:r>
          </w:p>
        </w:tc>
        <w:tc>
          <w:tcPr>
            <w:tcW w:w="1246"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2015</w:t>
            </w:r>
          </w:p>
          <w:p w:rsidR="00AC624E" w:rsidRDefault="00AC624E">
            <w:pPr>
              <w:jc w:val="center"/>
              <w:rPr>
                <w:lang w:val="uk-UA"/>
              </w:rPr>
            </w:pPr>
            <w:r>
              <w:rPr>
                <w:lang w:val="uk-UA"/>
              </w:rPr>
              <w:t>2016</w:t>
            </w:r>
          </w:p>
          <w:p w:rsidR="00AC624E" w:rsidRDefault="00AC624E">
            <w:pPr>
              <w:jc w:val="center"/>
              <w:rPr>
                <w:lang w:val="uk-UA"/>
              </w:rPr>
            </w:pPr>
            <w:r>
              <w:rPr>
                <w:lang w:val="uk-UA"/>
              </w:rPr>
              <w:t>2017</w:t>
            </w:r>
          </w:p>
        </w:tc>
        <w:tc>
          <w:tcPr>
            <w:tcW w:w="1589"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міський бюджет, власні надходження</w:t>
            </w:r>
          </w:p>
          <w:p w:rsidR="00AC624E" w:rsidRDefault="00AC624E">
            <w:pPr>
              <w:jc w:val="center"/>
              <w:rPr>
                <w:lang w:val="uk-UA"/>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rsidR="00AC624E" w:rsidRPr="00A24164" w:rsidRDefault="00A24164">
            <w:pPr>
              <w:snapToGrid w:val="0"/>
              <w:jc w:val="center"/>
              <w:rPr>
                <w:lang w:val="uk-UA"/>
              </w:rPr>
            </w:pPr>
            <w:r>
              <w:rPr>
                <w:lang w:val="uk-UA"/>
              </w:rPr>
              <w:t>-</w:t>
            </w:r>
          </w:p>
          <w:p w:rsidR="00AC624E" w:rsidRDefault="003414D1">
            <w:pPr>
              <w:jc w:val="center"/>
              <w:rPr>
                <w:lang w:val="uk-UA"/>
              </w:rPr>
            </w:pPr>
            <w:r>
              <w:rPr>
                <w:lang w:val="uk-UA"/>
              </w:rPr>
              <w:t>2222,3</w:t>
            </w:r>
          </w:p>
          <w:p w:rsidR="00AC624E" w:rsidRDefault="00AC624E">
            <w:pPr>
              <w:jc w:val="center"/>
            </w:pPr>
            <w:r>
              <w:rPr>
                <w:lang w:val="uk-UA"/>
              </w:rPr>
              <w:t>-</w:t>
            </w:r>
          </w:p>
        </w:tc>
      </w:tr>
      <w:tr w:rsidR="00AC624E" w:rsidTr="00A24164">
        <w:tc>
          <w:tcPr>
            <w:tcW w:w="567" w:type="dxa"/>
            <w:tcBorders>
              <w:top w:val="single" w:sz="4" w:space="0" w:color="000000"/>
              <w:left w:val="single" w:sz="4" w:space="0" w:color="000000"/>
              <w:bottom w:val="single" w:sz="4" w:space="0" w:color="000000"/>
            </w:tcBorders>
            <w:shd w:val="clear" w:color="auto" w:fill="auto"/>
          </w:tcPr>
          <w:p w:rsidR="00AC624E" w:rsidRDefault="00AC624E">
            <w:pPr>
              <w:jc w:val="center"/>
            </w:pPr>
            <w:r>
              <w:rPr>
                <w:lang w:val="uk-UA"/>
              </w:rPr>
              <w:lastRenderedPageBreak/>
              <w:t>6.</w:t>
            </w:r>
          </w:p>
        </w:tc>
        <w:tc>
          <w:tcPr>
            <w:tcW w:w="3687" w:type="dxa"/>
            <w:tcBorders>
              <w:top w:val="single" w:sz="4" w:space="0" w:color="000000"/>
              <w:left w:val="single" w:sz="4" w:space="0" w:color="000000"/>
              <w:bottom w:val="single" w:sz="4" w:space="0" w:color="000000"/>
            </w:tcBorders>
            <w:shd w:val="clear" w:color="auto" w:fill="auto"/>
          </w:tcPr>
          <w:p w:rsidR="00AC624E" w:rsidRDefault="00AC624E" w:rsidP="00A22B87">
            <w:pPr>
              <w:pStyle w:val="a5"/>
              <w:tabs>
                <w:tab w:val="left" w:pos="2325"/>
              </w:tabs>
              <w:jc w:val="both"/>
              <w:rPr>
                <w:sz w:val="22"/>
              </w:rPr>
            </w:pPr>
            <w:r>
              <w:rPr>
                <w:b w:val="0"/>
              </w:rPr>
              <w:t xml:space="preserve">Капітальний ремонт даху та утеплення фасаду корпусу № 1 КПСМНЗ музична школа № 3 за адресою: м. Житомир, </w:t>
            </w:r>
            <w:r w:rsidR="00A22B87">
              <w:rPr>
                <w:b w:val="0"/>
              </w:rPr>
              <w:t>вул.</w:t>
            </w:r>
            <w:r>
              <w:rPr>
                <w:b w:val="0"/>
              </w:rPr>
              <w:t xml:space="preserve">. В.Бердичівська,122 </w:t>
            </w:r>
          </w:p>
        </w:tc>
        <w:tc>
          <w:tcPr>
            <w:tcW w:w="2126"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sz w:val="22"/>
                <w:lang w:val="uk-UA"/>
              </w:rPr>
              <w:t>Управління капітального будівництва міської ради, КПСМНЗ музична школа № 3</w:t>
            </w:r>
          </w:p>
        </w:tc>
        <w:tc>
          <w:tcPr>
            <w:tcW w:w="1246"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2015</w:t>
            </w:r>
          </w:p>
          <w:p w:rsidR="00AC624E" w:rsidRDefault="00AC624E">
            <w:pPr>
              <w:jc w:val="center"/>
              <w:rPr>
                <w:lang w:val="uk-UA"/>
              </w:rPr>
            </w:pPr>
            <w:r>
              <w:rPr>
                <w:lang w:val="uk-UA"/>
              </w:rPr>
              <w:t>2016</w:t>
            </w:r>
          </w:p>
          <w:p w:rsidR="00AC624E" w:rsidRDefault="00AC624E">
            <w:pPr>
              <w:jc w:val="center"/>
              <w:rPr>
                <w:lang w:val="uk-UA"/>
              </w:rPr>
            </w:pPr>
            <w:r>
              <w:rPr>
                <w:lang w:val="uk-UA"/>
              </w:rPr>
              <w:t>2017</w:t>
            </w:r>
          </w:p>
        </w:tc>
        <w:tc>
          <w:tcPr>
            <w:tcW w:w="1589"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міський бюджет, власні надходження</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rPr>
                <w:lang w:val="uk-UA"/>
              </w:rPr>
            </w:pPr>
            <w:r>
              <w:rPr>
                <w:lang w:val="uk-UA"/>
              </w:rPr>
              <w:t>-</w:t>
            </w:r>
          </w:p>
          <w:p w:rsidR="00AC624E" w:rsidRDefault="00A22B87">
            <w:pPr>
              <w:jc w:val="center"/>
              <w:rPr>
                <w:lang w:val="uk-UA"/>
              </w:rPr>
            </w:pPr>
            <w:r>
              <w:rPr>
                <w:lang w:val="uk-UA"/>
              </w:rPr>
              <w:t>585,4</w:t>
            </w:r>
          </w:p>
          <w:p w:rsidR="00AC624E" w:rsidRDefault="00AC624E">
            <w:pPr>
              <w:jc w:val="center"/>
            </w:pPr>
            <w:r>
              <w:rPr>
                <w:lang w:val="uk-UA"/>
              </w:rPr>
              <w:t>-</w:t>
            </w:r>
          </w:p>
        </w:tc>
      </w:tr>
      <w:tr w:rsidR="00AC624E" w:rsidTr="00A24164">
        <w:tc>
          <w:tcPr>
            <w:tcW w:w="567" w:type="dxa"/>
            <w:tcBorders>
              <w:top w:val="single" w:sz="4" w:space="0" w:color="000000"/>
              <w:left w:val="single" w:sz="4" w:space="0" w:color="000000"/>
              <w:bottom w:val="single" w:sz="4" w:space="0" w:color="000000"/>
            </w:tcBorders>
            <w:shd w:val="clear" w:color="auto" w:fill="auto"/>
          </w:tcPr>
          <w:p w:rsidR="00AC624E" w:rsidRDefault="00AC624E">
            <w:pPr>
              <w:jc w:val="center"/>
            </w:pPr>
            <w:r>
              <w:rPr>
                <w:lang w:val="uk-UA"/>
              </w:rPr>
              <w:t>7.</w:t>
            </w:r>
          </w:p>
        </w:tc>
        <w:tc>
          <w:tcPr>
            <w:tcW w:w="3687" w:type="dxa"/>
            <w:tcBorders>
              <w:top w:val="single" w:sz="4" w:space="0" w:color="000000"/>
              <w:left w:val="single" w:sz="4" w:space="0" w:color="000000"/>
              <w:bottom w:val="single" w:sz="4" w:space="0" w:color="000000"/>
            </w:tcBorders>
            <w:shd w:val="clear" w:color="auto" w:fill="auto"/>
          </w:tcPr>
          <w:p w:rsidR="00AC624E" w:rsidRDefault="002E28C9" w:rsidP="002E28C9">
            <w:pPr>
              <w:pStyle w:val="a5"/>
              <w:tabs>
                <w:tab w:val="left" w:pos="2325"/>
              </w:tabs>
              <w:jc w:val="both"/>
              <w:rPr>
                <w:sz w:val="22"/>
              </w:rPr>
            </w:pPr>
            <w:r>
              <w:rPr>
                <w:b w:val="0"/>
              </w:rPr>
              <w:t xml:space="preserve">Виготовлення проектно-кошторисної документації, капітальний ремонт приміщення КПСМНЗ музична школа № 5 за адресою: площа Польова,7 в </w:t>
            </w:r>
            <w:proofErr w:type="spellStart"/>
            <w:r>
              <w:rPr>
                <w:b w:val="0"/>
              </w:rPr>
              <w:t>м.Житомирі</w:t>
            </w:r>
            <w:proofErr w:type="spellEnd"/>
            <w:r>
              <w:rPr>
                <w:b w:val="0"/>
              </w:rPr>
              <w:t>»</w:t>
            </w:r>
          </w:p>
        </w:tc>
        <w:tc>
          <w:tcPr>
            <w:tcW w:w="2126" w:type="dxa"/>
            <w:tcBorders>
              <w:top w:val="single" w:sz="4" w:space="0" w:color="000000"/>
              <w:left w:val="single" w:sz="4" w:space="0" w:color="000000"/>
              <w:bottom w:val="single" w:sz="4" w:space="0" w:color="000000"/>
            </w:tcBorders>
            <w:shd w:val="clear" w:color="auto" w:fill="auto"/>
          </w:tcPr>
          <w:p w:rsidR="00AC624E" w:rsidRDefault="00AC624E" w:rsidP="002E28C9">
            <w:pPr>
              <w:jc w:val="both"/>
              <w:rPr>
                <w:lang w:val="uk-UA"/>
              </w:rPr>
            </w:pPr>
            <w:r>
              <w:rPr>
                <w:sz w:val="22"/>
                <w:lang w:val="uk-UA"/>
              </w:rPr>
              <w:t xml:space="preserve">Управління </w:t>
            </w:r>
            <w:r w:rsidR="002E28C9">
              <w:rPr>
                <w:sz w:val="22"/>
                <w:lang w:val="uk-UA"/>
              </w:rPr>
              <w:t>культури</w:t>
            </w:r>
            <w:r>
              <w:rPr>
                <w:sz w:val="22"/>
                <w:lang w:val="uk-UA"/>
              </w:rPr>
              <w:t xml:space="preserve"> ради, КПСМНЗ музична школа № 5</w:t>
            </w:r>
          </w:p>
        </w:tc>
        <w:tc>
          <w:tcPr>
            <w:tcW w:w="1246"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2015</w:t>
            </w:r>
          </w:p>
          <w:p w:rsidR="00AC624E" w:rsidRDefault="00AC624E">
            <w:pPr>
              <w:jc w:val="center"/>
              <w:rPr>
                <w:lang w:val="uk-UA"/>
              </w:rPr>
            </w:pPr>
            <w:r>
              <w:rPr>
                <w:lang w:val="uk-UA"/>
              </w:rPr>
              <w:t>2016</w:t>
            </w:r>
          </w:p>
          <w:p w:rsidR="00AC624E" w:rsidRDefault="00AC624E">
            <w:pPr>
              <w:jc w:val="center"/>
              <w:rPr>
                <w:lang w:val="uk-UA"/>
              </w:rPr>
            </w:pPr>
            <w:r>
              <w:rPr>
                <w:lang w:val="uk-UA"/>
              </w:rPr>
              <w:t>2017</w:t>
            </w:r>
          </w:p>
        </w:tc>
        <w:tc>
          <w:tcPr>
            <w:tcW w:w="1589"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міський бюджет, власні надходження</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2E28C9">
            <w:pPr>
              <w:jc w:val="center"/>
              <w:rPr>
                <w:lang w:val="uk-UA"/>
              </w:rPr>
            </w:pPr>
            <w:r>
              <w:rPr>
                <w:lang w:val="uk-UA"/>
              </w:rPr>
              <w:t>425,3</w:t>
            </w:r>
          </w:p>
          <w:p w:rsidR="00AC624E" w:rsidRDefault="00AC624E">
            <w:pPr>
              <w:jc w:val="center"/>
              <w:rPr>
                <w:lang w:val="uk-UA"/>
              </w:rPr>
            </w:pPr>
            <w:r>
              <w:rPr>
                <w:lang w:val="uk-UA"/>
              </w:rPr>
              <w:t>-</w:t>
            </w:r>
          </w:p>
          <w:p w:rsidR="00AC624E" w:rsidRDefault="00AC624E">
            <w:pPr>
              <w:jc w:val="center"/>
            </w:pPr>
            <w:r>
              <w:rPr>
                <w:lang w:val="uk-UA"/>
              </w:rPr>
              <w:t>-</w:t>
            </w:r>
          </w:p>
        </w:tc>
      </w:tr>
      <w:tr w:rsidR="002E28C9" w:rsidRPr="002E28C9" w:rsidTr="00A24164">
        <w:tc>
          <w:tcPr>
            <w:tcW w:w="567" w:type="dxa"/>
            <w:tcBorders>
              <w:top w:val="single" w:sz="4" w:space="0" w:color="000000"/>
              <w:left w:val="single" w:sz="4" w:space="0" w:color="000000"/>
              <w:bottom w:val="single" w:sz="4" w:space="0" w:color="000000"/>
            </w:tcBorders>
            <w:shd w:val="clear" w:color="auto" w:fill="auto"/>
          </w:tcPr>
          <w:p w:rsidR="002E28C9" w:rsidRDefault="002E28C9">
            <w:pPr>
              <w:jc w:val="center"/>
              <w:rPr>
                <w:lang w:val="uk-UA"/>
              </w:rPr>
            </w:pPr>
            <w:r>
              <w:rPr>
                <w:lang w:val="uk-UA"/>
              </w:rPr>
              <w:t>8.</w:t>
            </w:r>
          </w:p>
        </w:tc>
        <w:tc>
          <w:tcPr>
            <w:tcW w:w="3687" w:type="dxa"/>
            <w:tcBorders>
              <w:top w:val="single" w:sz="4" w:space="0" w:color="000000"/>
              <w:left w:val="single" w:sz="4" w:space="0" w:color="000000"/>
              <w:bottom w:val="single" w:sz="4" w:space="0" w:color="000000"/>
            </w:tcBorders>
            <w:shd w:val="clear" w:color="auto" w:fill="auto"/>
          </w:tcPr>
          <w:p w:rsidR="002E28C9" w:rsidRDefault="0070650B" w:rsidP="00A22B87">
            <w:pPr>
              <w:pStyle w:val="a5"/>
              <w:tabs>
                <w:tab w:val="left" w:pos="2325"/>
              </w:tabs>
              <w:jc w:val="both"/>
              <w:rPr>
                <w:b w:val="0"/>
              </w:rPr>
            </w:pPr>
            <w:r>
              <w:rPr>
                <w:b w:val="0"/>
              </w:rPr>
              <w:t>Р</w:t>
            </w:r>
            <w:r w:rsidR="002E28C9">
              <w:rPr>
                <w:b w:val="0"/>
              </w:rPr>
              <w:t>еконструкція мережі побутової каналізації КПСМНЗ му</w:t>
            </w:r>
            <w:r w:rsidR="00711E8B">
              <w:rPr>
                <w:b w:val="0"/>
              </w:rPr>
              <w:t xml:space="preserve">зична школа № 3 за адресою </w:t>
            </w:r>
            <w:r w:rsidR="00A22B87">
              <w:rPr>
                <w:b w:val="0"/>
              </w:rPr>
              <w:t>вул.</w:t>
            </w:r>
            <w:r w:rsidR="00711E8B">
              <w:rPr>
                <w:b w:val="0"/>
              </w:rPr>
              <w:t xml:space="preserve">. </w:t>
            </w:r>
            <w:r w:rsidR="002E28C9">
              <w:rPr>
                <w:b w:val="0"/>
              </w:rPr>
              <w:t xml:space="preserve">В.Бердичівська, 122 в </w:t>
            </w:r>
            <w:proofErr w:type="spellStart"/>
            <w:r w:rsidR="002E28C9">
              <w:rPr>
                <w:b w:val="0"/>
              </w:rPr>
              <w:t>м.Житомир</w:t>
            </w:r>
            <w:proofErr w:type="spellEnd"/>
            <w:r>
              <w:rPr>
                <w:b w:val="0"/>
              </w:rPr>
              <w:t>,</w:t>
            </w:r>
            <w:r w:rsidR="002E28C9">
              <w:rPr>
                <w:b w:val="0"/>
              </w:rPr>
              <w:t xml:space="preserve"> </w:t>
            </w:r>
            <w:r>
              <w:rPr>
                <w:b w:val="0"/>
              </w:rPr>
              <w:t>в тому числі виготовлення проектно-кошторисної документації</w:t>
            </w:r>
          </w:p>
        </w:tc>
        <w:tc>
          <w:tcPr>
            <w:tcW w:w="2126" w:type="dxa"/>
            <w:tcBorders>
              <w:top w:val="single" w:sz="4" w:space="0" w:color="000000"/>
              <w:left w:val="single" w:sz="4" w:space="0" w:color="000000"/>
              <w:bottom w:val="single" w:sz="4" w:space="0" w:color="000000"/>
            </w:tcBorders>
            <w:shd w:val="clear" w:color="auto" w:fill="auto"/>
          </w:tcPr>
          <w:p w:rsidR="002E28C9" w:rsidRDefault="002E28C9" w:rsidP="00AC624E">
            <w:pPr>
              <w:jc w:val="both"/>
              <w:rPr>
                <w:lang w:val="uk-UA"/>
              </w:rPr>
            </w:pPr>
            <w:r>
              <w:rPr>
                <w:sz w:val="22"/>
                <w:lang w:val="uk-UA"/>
              </w:rPr>
              <w:t>Управління культури ради, КПСМНЗ музична школа № 3</w:t>
            </w:r>
          </w:p>
        </w:tc>
        <w:tc>
          <w:tcPr>
            <w:tcW w:w="1246" w:type="dxa"/>
            <w:tcBorders>
              <w:top w:val="single" w:sz="4" w:space="0" w:color="000000"/>
              <w:left w:val="single" w:sz="4" w:space="0" w:color="000000"/>
              <w:bottom w:val="single" w:sz="4" w:space="0" w:color="000000"/>
            </w:tcBorders>
            <w:shd w:val="clear" w:color="auto" w:fill="auto"/>
          </w:tcPr>
          <w:p w:rsidR="002E28C9" w:rsidRDefault="002E28C9" w:rsidP="00AC624E">
            <w:pPr>
              <w:jc w:val="center"/>
              <w:rPr>
                <w:lang w:val="uk-UA"/>
              </w:rPr>
            </w:pPr>
            <w:r>
              <w:rPr>
                <w:lang w:val="uk-UA"/>
              </w:rPr>
              <w:t>2015</w:t>
            </w:r>
          </w:p>
          <w:p w:rsidR="002E28C9" w:rsidRDefault="002E28C9" w:rsidP="00AC624E">
            <w:pPr>
              <w:jc w:val="center"/>
              <w:rPr>
                <w:lang w:val="uk-UA"/>
              </w:rPr>
            </w:pPr>
            <w:r>
              <w:rPr>
                <w:lang w:val="uk-UA"/>
              </w:rPr>
              <w:t>2016</w:t>
            </w:r>
          </w:p>
          <w:p w:rsidR="002E28C9" w:rsidRDefault="002E28C9" w:rsidP="00AC624E">
            <w:pPr>
              <w:jc w:val="center"/>
              <w:rPr>
                <w:lang w:val="uk-UA"/>
              </w:rPr>
            </w:pPr>
            <w:r>
              <w:rPr>
                <w:lang w:val="uk-UA"/>
              </w:rPr>
              <w:t>2017</w:t>
            </w:r>
          </w:p>
        </w:tc>
        <w:tc>
          <w:tcPr>
            <w:tcW w:w="1589" w:type="dxa"/>
            <w:tcBorders>
              <w:top w:val="single" w:sz="4" w:space="0" w:color="000000"/>
              <w:left w:val="single" w:sz="4" w:space="0" w:color="000000"/>
              <w:bottom w:val="single" w:sz="4" w:space="0" w:color="000000"/>
            </w:tcBorders>
            <w:shd w:val="clear" w:color="auto" w:fill="auto"/>
          </w:tcPr>
          <w:p w:rsidR="002E28C9" w:rsidRDefault="002E28C9" w:rsidP="00AC624E">
            <w:pPr>
              <w:rPr>
                <w:lang w:val="uk-UA"/>
              </w:rPr>
            </w:pPr>
            <w:r>
              <w:rPr>
                <w:lang w:val="uk-UA"/>
              </w:rPr>
              <w:t>міський бюджет, власні надходження</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rsidR="002E28C9" w:rsidRDefault="002E28C9" w:rsidP="00AC624E">
            <w:pPr>
              <w:jc w:val="center"/>
              <w:rPr>
                <w:lang w:val="uk-UA"/>
              </w:rPr>
            </w:pPr>
            <w:r>
              <w:rPr>
                <w:lang w:val="uk-UA"/>
              </w:rPr>
              <w:t>85,1</w:t>
            </w:r>
          </w:p>
          <w:p w:rsidR="002E28C9" w:rsidRDefault="002E28C9" w:rsidP="00AC624E">
            <w:pPr>
              <w:jc w:val="center"/>
              <w:rPr>
                <w:lang w:val="uk-UA"/>
              </w:rPr>
            </w:pPr>
            <w:r>
              <w:rPr>
                <w:lang w:val="uk-UA"/>
              </w:rPr>
              <w:t>-</w:t>
            </w:r>
          </w:p>
          <w:p w:rsidR="002E28C9" w:rsidRPr="00711E8B" w:rsidRDefault="002E28C9" w:rsidP="00AC624E">
            <w:pPr>
              <w:jc w:val="center"/>
              <w:rPr>
                <w:lang w:val="uk-UA"/>
              </w:rPr>
            </w:pPr>
            <w:r>
              <w:rPr>
                <w:lang w:val="uk-UA"/>
              </w:rPr>
              <w:t>-</w:t>
            </w:r>
          </w:p>
        </w:tc>
      </w:tr>
      <w:tr w:rsidR="0070650B" w:rsidRPr="002E28C9" w:rsidTr="00A24164">
        <w:tc>
          <w:tcPr>
            <w:tcW w:w="567" w:type="dxa"/>
            <w:tcBorders>
              <w:top w:val="single" w:sz="4" w:space="0" w:color="000000"/>
              <w:left w:val="single" w:sz="4" w:space="0" w:color="000000"/>
              <w:bottom w:val="single" w:sz="4" w:space="0" w:color="000000"/>
            </w:tcBorders>
            <w:shd w:val="clear" w:color="auto" w:fill="auto"/>
          </w:tcPr>
          <w:p w:rsidR="0070650B" w:rsidRDefault="0070650B">
            <w:pPr>
              <w:jc w:val="center"/>
              <w:rPr>
                <w:lang w:val="uk-UA"/>
              </w:rPr>
            </w:pPr>
            <w:r>
              <w:rPr>
                <w:lang w:val="uk-UA"/>
              </w:rPr>
              <w:t>9.</w:t>
            </w:r>
          </w:p>
        </w:tc>
        <w:tc>
          <w:tcPr>
            <w:tcW w:w="3687" w:type="dxa"/>
            <w:tcBorders>
              <w:top w:val="single" w:sz="4" w:space="0" w:color="000000"/>
              <w:left w:val="single" w:sz="4" w:space="0" w:color="000000"/>
              <w:bottom w:val="single" w:sz="4" w:space="0" w:color="000000"/>
            </w:tcBorders>
            <w:shd w:val="clear" w:color="auto" w:fill="auto"/>
          </w:tcPr>
          <w:p w:rsidR="0070650B" w:rsidRDefault="0070650B" w:rsidP="00A22B87">
            <w:pPr>
              <w:pStyle w:val="a5"/>
              <w:tabs>
                <w:tab w:val="left" w:pos="2325"/>
              </w:tabs>
              <w:jc w:val="both"/>
              <w:rPr>
                <w:b w:val="0"/>
              </w:rPr>
            </w:pPr>
            <w:r>
              <w:rPr>
                <w:b w:val="0"/>
              </w:rPr>
              <w:t xml:space="preserve">Капітальний ремонт аварійного перекриття та покрівлі музичної школи № 4 за адресою </w:t>
            </w:r>
            <w:r w:rsidR="00A22B87">
              <w:rPr>
                <w:b w:val="0"/>
              </w:rPr>
              <w:t>вул.</w:t>
            </w:r>
            <w:r>
              <w:rPr>
                <w:b w:val="0"/>
              </w:rPr>
              <w:t xml:space="preserve">.Л.Українки,15 в </w:t>
            </w:r>
            <w:proofErr w:type="spellStart"/>
            <w:r>
              <w:rPr>
                <w:b w:val="0"/>
              </w:rPr>
              <w:t>м.Житомирі</w:t>
            </w:r>
            <w:proofErr w:type="spellEnd"/>
            <w:r>
              <w:rPr>
                <w:b w:val="0"/>
              </w:rPr>
              <w:t>, в тому числі виготовлення проектно-кошторисної документації</w:t>
            </w:r>
          </w:p>
        </w:tc>
        <w:tc>
          <w:tcPr>
            <w:tcW w:w="2126" w:type="dxa"/>
            <w:tcBorders>
              <w:top w:val="single" w:sz="4" w:space="0" w:color="000000"/>
              <w:left w:val="single" w:sz="4" w:space="0" w:color="000000"/>
              <w:bottom w:val="single" w:sz="4" w:space="0" w:color="000000"/>
            </w:tcBorders>
            <w:shd w:val="clear" w:color="auto" w:fill="auto"/>
          </w:tcPr>
          <w:p w:rsidR="0070650B" w:rsidRDefault="0070650B" w:rsidP="00737699">
            <w:pPr>
              <w:jc w:val="both"/>
              <w:rPr>
                <w:lang w:val="uk-UA"/>
              </w:rPr>
            </w:pPr>
            <w:r>
              <w:rPr>
                <w:sz w:val="22"/>
                <w:lang w:val="uk-UA"/>
              </w:rPr>
              <w:t>Управління культури ради, КПСМНЗ музична школа № 4</w:t>
            </w:r>
          </w:p>
        </w:tc>
        <w:tc>
          <w:tcPr>
            <w:tcW w:w="1246" w:type="dxa"/>
            <w:tcBorders>
              <w:top w:val="single" w:sz="4" w:space="0" w:color="000000"/>
              <w:left w:val="single" w:sz="4" w:space="0" w:color="000000"/>
              <w:bottom w:val="single" w:sz="4" w:space="0" w:color="000000"/>
            </w:tcBorders>
            <w:shd w:val="clear" w:color="auto" w:fill="auto"/>
          </w:tcPr>
          <w:p w:rsidR="0070650B" w:rsidRDefault="0070650B" w:rsidP="00737699">
            <w:pPr>
              <w:jc w:val="center"/>
              <w:rPr>
                <w:lang w:val="uk-UA"/>
              </w:rPr>
            </w:pPr>
            <w:r>
              <w:rPr>
                <w:lang w:val="uk-UA"/>
              </w:rPr>
              <w:t>2015</w:t>
            </w:r>
          </w:p>
          <w:p w:rsidR="0070650B" w:rsidRDefault="0070650B" w:rsidP="00737699">
            <w:pPr>
              <w:jc w:val="center"/>
              <w:rPr>
                <w:lang w:val="uk-UA"/>
              </w:rPr>
            </w:pPr>
            <w:r>
              <w:rPr>
                <w:lang w:val="uk-UA"/>
              </w:rPr>
              <w:t>2016</w:t>
            </w:r>
          </w:p>
          <w:p w:rsidR="0070650B" w:rsidRDefault="0070650B" w:rsidP="00737699">
            <w:pPr>
              <w:jc w:val="center"/>
              <w:rPr>
                <w:lang w:val="uk-UA"/>
              </w:rPr>
            </w:pPr>
            <w:r>
              <w:rPr>
                <w:lang w:val="uk-UA"/>
              </w:rPr>
              <w:t>2017</w:t>
            </w:r>
          </w:p>
        </w:tc>
        <w:tc>
          <w:tcPr>
            <w:tcW w:w="1589" w:type="dxa"/>
            <w:tcBorders>
              <w:top w:val="single" w:sz="4" w:space="0" w:color="000000"/>
              <w:left w:val="single" w:sz="4" w:space="0" w:color="000000"/>
              <w:bottom w:val="single" w:sz="4" w:space="0" w:color="000000"/>
            </w:tcBorders>
            <w:shd w:val="clear" w:color="auto" w:fill="auto"/>
          </w:tcPr>
          <w:p w:rsidR="0070650B" w:rsidRDefault="0070650B" w:rsidP="00737699">
            <w:pPr>
              <w:rPr>
                <w:lang w:val="uk-UA"/>
              </w:rPr>
            </w:pPr>
            <w:r>
              <w:rPr>
                <w:lang w:val="uk-UA"/>
              </w:rPr>
              <w:t>міський бюджет, власні надходження</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rsidR="0070650B" w:rsidRDefault="0070650B" w:rsidP="00737699">
            <w:pPr>
              <w:jc w:val="center"/>
              <w:rPr>
                <w:lang w:val="uk-UA"/>
              </w:rPr>
            </w:pPr>
            <w:r>
              <w:rPr>
                <w:lang w:val="uk-UA"/>
              </w:rPr>
              <w:t>90,6</w:t>
            </w:r>
          </w:p>
          <w:p w:rsidR="0070650B" w:rsidRDefault="0070650B" w:rsidP="00737699">
            <w:pPr>
              <w:jc w:val="center"/>
              <w:rPr>
                <w:lang w:val="uk-UA"/>
              </w:rPr>
            </w:pPr>
            <w:r>
              <w:rPr>
                <w:lang w:val="uk-UA"/>
              </w:rPr>
              <w:t>-</w:t>
            </w:r>
          </w:p>
          <w:p w:rsidR="0070650B" w:rsidRDefault="0070650B" w:rsidP="00737699">
            <w:pPr>
              <w:jc w:val="center"/>
            </w:pPr>
            <w:r>
              <w:rPr>
                <w:lang w:val="uk-UA"/>
              </w:rPr>
              <w:t>-</w:t>
            </w:r>
          </w:p>
        </w:tc>
      </w:tr>
      <w:tr w:rsidR="00A22B87" w:rsidRPr="002E28C9" w:rsidTr="00A24164">
        <w:tc>
          <w:tcPr>
            <w:tcW w:w="567" w:type="dxa"/>
            <w:tcBorders>
              <w:top w:val="single" w:sz="4" w:space="0" w:color="000000"/>
              <w:left w:val="single" w:sz="4" w:space="0" w:color="000000"/>
              <w:bottom w:val="single" w:sz="4" w:space="0" w:color="000000"/>
            </w:tcBorders>
            <w:shd w:val="clear" w:color="auto" w:fill="auto"/>
          </w:tcPr>
          <w:p w:rsidR="00A22B87" w:rsidRDefault="00A22B87">
            <w:pPr>
              <w:jc w:val="center"/>
              <w:rPr>
                <w:lang w:val="uk-UA"/>
              </w:rPr>
            </w:pPr>
            <w:r>
              <w:rPr>
                <w:lang w:val="uk-UA"/>
              </w:rPr>
              <w:t>10.</w:t>
            </w:r>
          </w:p>
        </w:tc>
        <w:tc>
          <w:tcPr>
            <w:tcW w:w="3687" w:type="dxa"/>
            <w:tcBorders>
              <w:top w:val="single" w:sz="4" w:space="0" w:color="000000"/>
              <w:left w:val="single" w:sz="4" w:space="0" w:color="000000"/>
              <w:bottom w:val="single" w:sz="4" w:space="0" w:color="000000"/>
            </w:tcBorders>
            <w:shd w:val="clear" w:color="auto" w:fill="auto"/>
          </w:tcPr>
          <w:p w:rsidR="00A22B87" w:rsidRDefault="00A22B87" w:rsidP="00A22B87">
            <w:pPr>
              <w:pStyle w:val="a5"/>
              <w:tabs>
                <w:tab w:val="left" w:pos="2325"/>
              </w:tabs>
              <w:jc w:val="both"/>
              <w:rPr>
                <w:b w:val="0"/>
              </w:rPr>
            </w:pPr>
            <w:r>
              <w:rPr>
                <w:b w:val="0"/>
              </w:rPr>
              <w:t>Виготовлення проектно-кошторисної документації по об’єкту: «Реконструкція вузлів обліку газу в к.№ 1 КПСМНЗ музична школа № 3»</w:t>
            </w:r>
          </w:p>
        </w:tc>
        <w:tc>
          <w:tcPr>
            <w:tcW w:w="2126" w:type="dxa"/>
            <w:tcBorders>
              <w:top w:val="single" w:sz="4" w:space="0" w:color="000000"/>
              <w:left w:val="single" w:sz="4" w:space="0" w:color="000000"/>
              <w:bottom w:val="single" w:sz="4" w:space="0" w:color="000000"/>
            </w:tcBorders>
            <w:shd w:val="clear" w:color="auto" w:fill="auto"/>
          </w:tcPr>
          <w:p w:rsidR="00A22B87" w:rsidRDefault="00A22B87" w:rsidP="00A22B87">
            <w:pPr>
              <w:jc w:val="both"/>
              <w:rPr>
                <w:lang w:val="uk-UA"/>
              </w:rPr>
            </w:pPr>
            <w:r>
              <w:rPr>
                <w:sz w:val="22"/>
                <w:lang w:val="uk-UA"/>
              </w:rPr>
              <w:t>Управління культури ради, КПСМНЗ музична школа № 3</w:t>
            </w:r>
          </w:p>
        </w:tc>
        <w:tc>
          <w:tcPr>
            <w:tcW w:w="1246" w:type="dxa"/>
            <w:tcBorders>
              <w:top w:val="single" w:sz="4" w:space="0" w:color="000000"/>
              <w:left w:val="single" w:sz="4" w:space="0" w:color="000000"/>
              <w:bottom w:val="single" w:sz="4" w:space="0" w:color="000000"/>
            </w:tcBorders>
            <w:shd w:val="clear" w:color="auto" w:fill="auto"/>
          </w:tcPr>
          <w:p w:rsidR="00A22B87" w:rsidRDefault="00A22B87" w:rsidP="008F0B94">
            <w:pPr>
              <w:jc w:val="center"/>
              <w:rPr>
                <w:lang w:val="uk-UA"/>
              </w:rPr>
            </w:pPr>
            <w:r>
              <w:rPr>
                <w:lang w:val="uk-UA"/>
              </w:rPr>
              <w:t>2015</w:t>
            </w:r>
          </w:p>
          <w:p w:rsidR="00A22B87" w:rsidRDefault="00A22B87" w:rsidP="008F0B94">
            <w:pPr>
              <w:jc w:val="center"/>
              <w:rPr>
                <w:lang w:val="uk-UA"/>
              </w:rPr>
            </w:pPr>
            <w:r>
              <w:rPr>
                <w:lang w:val="uk-UA"/>
              </w:rPr>
              <w:t>2016</w:t>
            </w:r>
          </w:p>
          <w:p w:rsidR="00A22B87" w:rsidRDefault="00A22B87" w:rsidP="008F0B94">
            <w:pPr>
              <w:jc w:val="center"/>
              <w:rPr>
                <w:lang w:val="uk-UA"/>
              </w:rPr>
            </w:pPr>
            <w:r>
              <w:rPr>
                <w:lang w:val="uk-UA"/>
              </w:rPr>
              <w:t>2017</w:t>
            </w:r>
          </w:p>
        </w:tc>
        <w:tc>
          <w:tcPr>
            <w:tcW w:w="1589" w:type="dxa"/>
            <w:tcBorders>
              <w:top w:val="single" w:sz="4" w:space="0" w:color="000000"/>
              <w:left w:val="single" w:sz="4" w:space="0" w:color="000000"/>
              <w:bottom w:val="single" w:sz="4" w:space="0" w:color="000000"/>
            </w:tcBorders>
            <w:shd w:val="clear" w:color="auto" w:fill="auto"/>
          </w:tcPr>
          <w:p w:rsidR="00A22B87" w:rsidRDefault="00A22B87" w:rsidP="008F0B94">
            <w:pPr>
              <w:rPr>
                <w:lang w:val="uk-UA"/>
              </w:rPr>
            </w:pPr>
            <w:r>
              <w:rPr>
                <w:lang w:val="uk-UA"/>
              </w:rPr>
              <w:t>міський бюджет, власні надходження</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rsidR="00A22B87" w:rsidRDefault="00A22B87" w:rsidP="008F0B94">
            <w:pPr>
              <w:jc w:val="center"/>
              <w:rPr>
                <w:lang w:val="uk-UA"/>
              </w:rPr>
            </w:pPr>
            <w:r>
              <w:rPr>
                <w:lang w:val="uk-UA"/>
              </w:rPr>
              <w:t>-</w:t>
            </w:r>
          </w:p>
          <w:p w:rsidR="00A22B87" w:rsidRDefault="00A22B87" w:rsidP="008F0B94">
            <w:pPr>
              <w:jc w:val="center"/>
              <w:rPr>
                <w:lang w:val="uk-UA"/>
              </w:rPr>
            </w:pPr>
            <w:r>
              <w:rPr>
                <w:lang w:val="uk-UA"/>
              </w:rPr>
              <w:t>15,8</w:t>
            </w:r>
          </w:p>
          <w:p w:rsidR="00A22B87" w:rsidRDefault="00A22B87" w:rsidP="008F0B94">
            <w:pPr>
              <w:jc w:val="center"/>
            </w:pPr>
            <w:r>
              <w:rPr>
                <w:lang w:val="uk-UA"/>
              </w:rPr>
              <w:t>-</w:t>
            </w:r>
          </w:p>
        </w:tc>
      </w:tr>
      <w:tr w:rsidR="00A22B87" w:rsidRPr="002E28C9" w:rsidTr="00A24164">
        <w:tc>
          <w:tcPr>
            <w:tcW w:w="567" w:type="dxa"/>
            <w:tcBorders>
              <w:top w:val="single" w:sz="4" w:space="0" w:color="000000"/>
              <w:left w:val="single" w:sz="4" w:space="0" w:color="000000"/>
              <w:bottom w:val="single" w:sz="4" w:space="0" w:color="000000"/>
            </w:tcBorders>
            <w:shd w:val="clear" w:color="auto" w:fill="auto"/>
          </w:tcPr>
          <w:p w:rsidR="00A22B87" w:rsidRDefault="00A22B87">
            <w:pPr>
              <w:jc w:val="center"/>
              <w:rPr>
                <w:lang w:val="uk-UA"/>
              </w:rPr>
            </w:pPr>
            <w:r>
              <w:rPr>
                <w:lang w:val="uk-UA"/>
              </w:rPr>
              <w:t>11.</w:t>
            </w:r>
          </w:p>
        </w:tc>
        <w:tc>
          <w:tcPr>
            <w:tcW w:w="3687" w:type="dxa"/>
            <w:tcBorders>
              <w:top w:val="single" w:sz="4" w:space="0" w:color="000000"/>
              <w:left w:val="single" w:sz="4" w:space="0" w:color="000000"/>
              <w:bottom w:val="single" w:sz="4" w:space="0" w:color="000000"/>
            </w:tcBorders>
            <w:shd w:val="clear" w:color="auto" w:fill="auto"/>
          </w:tcPr>
          <w:p w:rsidR="00A22B87" w:rsidRDefault="00A22B87" w:rsidP="00A22B87">
            <w:pPr>
              <w:pStyle w:val="a5"/>
              <w:tabs>
                <w:tab w:val="left" w:pos="2325"/>
              </w:tabs>
              <w:jc w:val="both"/>
              <w:rPr>
                <w:b w:val="0"/>
              </w:rPr>
            </w:pPr>
            <w:r>
              <w:rPr>
                <w:b w:val="0"/>
              </w:rPr>
              <w:t xml:space="preserve">«Реконструкція системи опалення приміщення корпусу № 2 КПСМНЗ музична школа № 3 за адресою: майдан </w:t>
            </w:r>
            <w:proofErr w:type="spellStart"/>
            <w:r>
              <w:rPr>
                <w:b w:val="0"/>
              </w:rPr>
              <w:t>Смолянський</w:t>
            </w:r>
            <w:proofErr w:type="spellEnd"/>
            <w:r>
              <w:rPr>
                <w:b w:val="0"/>
              </w:rPr>
              <w:t xml:space="preserve"> 1/124 в </w:t>
            </w:r>
            <w:proofErr w:type="spellStart"/>
            <w:r>
              <w:rPr>
                <w:b w:val="0"/>
              </w:rPr>
              <w:t>м.Житомирі</w:t>
            </w:r>
            <w:proofErr w:type="spellEnd"/>
            <w:r>
              <w:rPr>
                <w:b w:val="0"/>
              </w:rPr>
              <w:t>»</w:t>
            </w:r>
          </w:p>
        </w:tc>
        <w:tc>
          <w:tcPr>
            <w:tcW w:w="2126" w:type="dxa"/>
            <w:tcBorders>
              <w:top w:val="single" w:sz="4" w:space="0" w:color="000000"/>
              <w:left w:val="single" w:sz="4" w:space="0" w:color="000000"/>
              <w:bottom w:val="single" w:sz="4" w:space="0" w:color="000000"/>
            </w:tcBorders>
            <w:shd w:val="clear" w:color="auto" w:fill="auto"/>
          </w:tcPr>
          <w:p w:rsidR="00A22B87" w:rsidRDefault="00A22B87" w:rsidP="008F0B94">
            <w:pPr>
              <w:jc w:val="both"/>
              <w:rPr>
                <w:lang w:val="uk-UA"/>
              </w:rPr>
            </w:pPr>
            <w:r>
              <w:rPr>
                <w:sz w:val="22"/>
                <w:lang w:val="uk-UA"/>
              </w:rPr>
              <w:t>Управління культури ради, КПСМНЗ музична школа № 3</w:t>
            </w:r>
          </w:p>
        </w:tc>
        <w:tc>
          <w:tcPr>
            <w:tcW w:w="1246" w:type="dxa"/>
            <w:tcBorders>
              <w:top w:val="single" w:sz="4" w:space="0" w:color="000000"/>
              <w:left w:val="single" w:sz="4" w:space="0" w:color="000000"/>
              <w:bottom w:val="single" w:sz="4" w:space="0" w:color="000000"/>
            </w:tcBorders>
            <w:shd w:val="clear" w:color="auto" w:fill="auto"/>
          </w:tcPr>
          <w:p w:rsidR="00A22B87" w:rsidRDefault="00A22B87" w:rsidP="008F0B94">
            <w:pPr>
              <w:jc w:val="center"/>
              <w:rPr>
                <w:lang w:val="uk-UA"/>
              </w:rPr>
            </w:pPr>
            <w:r>
              <w:rPr>
                <w:lang w:val="uk-UA"/>
              </w:rPr>
              <w:t>2015</w:t>
            </w:r>
          </w:p>
          <w:p w:rsidR="00A22B87" w:rsidRDefault="00A22B87" w:rsidP="008F0B94">
            <w:pPr>
              <w:jc w:val="center"/>
              <w:rPr>
                <w:lang w:val="uk-UA"/>
              </w:rPr>
            </w:pPr>
            <w:r>
              <w:rPr>
                <w:lang w:val="uk-UA"/>
              </w:rPr>
              <w:t>2016</w:t>
            </w:r>
          </w:p>
          <w:p w:rsidR="00A22B87" w:rsidRDefault="00A22B87" w:rsidP="008F0B94">
            <w:pPr>
              <w:jc w:val="center"/>
              <w:rPr>
                <w:lang w:val="uk-UA"/>
              </w:rPr>
            </w:pPr>
            <w:r>
              <w:rPr>
                <w:lang w:val="uk-UA"/>
              </w:rPr>
              <w:t>2017</w:t>
            </w:r>
          </w:p>
        </w:tc>
        <w:tc>
          <w:tcPr>
            <w:tcW w:w="1589" w:type="dxa"/>
            <w:tcBorders>
              <w:top w:val="single" w:sz="4" w:space="0" w:color="000000"/>
              <w:left w:val="single" w:sz="4" w:space="0" w:color="000000"/>
              <w:bottom w:val="single" w:sz="4" w:space="0" w:color="000000"/>
            </w:tcBorders>
            <w:shd w:val="clear" w:color="auto" w:fill="auto"/>
          </w:tcPr>
          <w:p w:rsidR="00A22B87" w:rsidRDefault="00A22B87" w:rsidP="008F0B94">
            <w:pPr>
              <w:rPr>
                <w:lang w:val="uk-UA"/>
              </w:rPr>
            </w:pPr>
            <w:r>
              <w:rPr>
                <w:lang w:val="uk-UA"/>
              </w:rPr>
              <w:t>міський бюджет, власні надходження</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rsidR="00A22B87" w:rsidRDefault="00A22B87" w:rsidP="008F0B94">
            <w:pPr>
              <w:jc w:val="center"/>
              <w:rPr>
                <w:lang w:val="uk-UA"/>
              </w:rPr>
            </w:pPr>
            <w:r>
              <w:rPr>
                <w:lang w:val="uk-UA"/>
              </w:rPr>
              <w:t>-</w:t>
            </w:r>
          </w:p>
          <w:p w:rsidR="00A22B87" w:rsidRDefault="00A22B87" w:rsidP="008F0B94">
            <w:pPr>
              <w:jc w:val="center"/>
              <w:rPr>
                <w:lang w:val="uk-UA"/>
              </w:rPr>
            </w:pPr>
            <w:r>
              <w:rPr>
                <w:lang w:val="uk-UA"/>
              </w:rPr>
              <w:t>35,0</w:t>
            </w:r>
          </w:p>
          <w:p w:rsidR="00A22B87" w:rsidRDefault="00A22B87" w:rsidP="008F0B94">
            <w:pPr>
              <w:jc w:val="center"/>
            </w:pPr>
            <w:r>
              <w:rPr>
                <w:lang w:val="uk-UA"/>
              </w:rPr>
              <w:t>-</w:t>
            </w:r>
          </w:p>
        </w:tc>
      </w:tr>
      <w:tr w:rsidR="00A22B87" w:rsidRPr="002E28C9" w:rsidTr="00A24164">
        <w:tc>
          <w:tcPr>
            <w:tcW w:w="567" w:type="dxa"/>
            <w:tcBorders>
              <w:top w:val="single" w:sz="4" w:space="0" w:color="000000"/>
              <w:left w:val="single" w:sz="4" w:space="0" w:color="000000"/>
              <w:bottom w:val="single" w:sz="4" w:space="0" w:color="000000"/>
            </w:tcBorders>
            <w:shd w:val="clear" w:color="auto" w:fill="auto"/>
          </w:tcPr>
          <w:p w:rsidR="00A22B87" w:rsidRDefault="00A22B87">
            <w:pPr>
              <w:snapToGrid w:val="0"/>
              <w:jc w:val="right"/>
              <w:rPr>
                <w:lang w:val="uk-UA"/>
              </w:rPr>
            </w:pPr>
          </w:p>
        </w:tc>
        <w:tc>
          <w:tcPr>
            <w:tcW w:w="3687" w:type="dxa"/>
            <w:tcBorders>
              <w:top w:val="single" w:sz="4" w:space="0" w:color="000000"/>
              <w:left w:val="single" w:sz="4" w:space="0" w:color="000000"/>
              <w:bottom w:val="single" w:sz="4" w:space="0" w:color="000000"/>
            </w:tcBorders>
            <w:shd w:val="clear" w:color="auto" w:fill="auto"/>
          </w:tcPr>
          <w:p w:rsidR="00A22B87" w:rsidRDefault="00A22B87">
            <w:pPr>
              <w:jc w:val="both"/>
              <w:rPr>
                <w:lang w:val="uk-UA"/>
              </w:rPr>
            </w:pPr>
            <w:r>
              <w:rPr>
                <w:lang w:val="uk-UA"/>
              </w:rPr>
              <w:t>Всього по роках:</w:t>
            </w:r>
          </w:p>
        </w:tc>
        <w:tc>
          <w:tcPr>
            <w:tcW w:w="2126" w:type="dxa"/>
            <w:tcBorders>
              <w:top w:val="single" w:sz="4" w:space="0" w:color="000000"/>
              <w:left w:val="single" w:sz="4" w:space="0" w:color="000000"/>
              <w:bottom w:val="single" w:sz="4" w:space="0" w:color="000000"/>
            </w:tcBorders>
            <w:shd w:val="clear" w:color="auto" w:fill="auto"/>
          </w:tcPr>
          <w:p w:rsidR="00A22B87" w:rsidRDefault="00A22B87">
            <w:pPr>
              <w:snapToGrid w:val="0"/>
              <w:jc w:val="both"/>
              <w:rPr>
                <w:lang w:val="uk-UA"/>
              </w:rPr>
            </w:pPr>
          </w:p>
        </w:tc>
        <w:tc>
          <w:tcPr>
            <w:tcW w:w="1246" w:type="dxa"/>
            <w:tcBorders>
              <w:top w:val="single" w:sz="4" w:space="0" w:color="000000"/>
              <w:left w:val="single" w:sz="4" w:space="0" w:color="000000"/>
              <w:bottom w:val="single" w:sz="4" w:space="0" w:color="000000"/>
            </w:tcBorders>
            <w:shd w:val="clear" w:color="auto" w:fill="auto"/>
          </w:tcPr>
          <w:p w:rsidR="00A22B87" w:rsidRDefault="00A22B87">
            <w:pPr>
              <w:jc w:val="center"/>
              <w:rPr>
                <w:lang w:val="uk-UA"/>
              </w:rPr>
            </w:pPr>
            <w:r>
              <w:rPr>
                <w:lang w:val="uk-UA"/>
              </w:rPr>
              <w:t>2015</w:t>
            </w:r>
          </w:p>
          <w:p w:rsidR="00A22B87" w:rsidRDefault="00A22B87">
            <w:pPr>
              <w:jc w:val="center"/>
              <w:rPr>
                <w:lang w:val="uk-UA"/>
              </w:rPr>
            </w:pPr>
            <w:r>
              <w:rPr>
                <w:lang w:val="uk-UA"/>
              </w:rPr>
              <w:t>2016</w:t>
            </w:r>
          </w:p>
          <w:p w:rsidR="00A22B87" w:rsidRDefault="00A22B87">
            <w:pPr>
              <w:jc w:val="center"/>
              <w:rPr>
                <w:lang w:val="uk-UA"/>
              </w:rPr>
            </w:pPr>
            <w:r>
              <w:rPr>
                <w:lang w:val="uk-UA"/>
              </w:rPr>
              <w:t>2017</w:t>
            </w:r>
          </w:p>
        </w:tc>
        <w:tc>
          <w:tcPr>
            <w:tcW w:w="1589" w:type="dxa"/>
            <w:tcBorders>
              <w:top w:val="single" w:sz="4" w:space="0" w:color="000000"/>
              <w:left w:val="single" w:sz="4" w:space="0" w:color="000000"/>
              <w:bottom w:val="single" w:sz="4" w:space="0" w:color="000000"/>
            </w:tcBorders>
            <w:shd w:val="clear" w:color="auto" w:fill="auto"/>
          </w:tcPr>
          <w:p w:rsidR="00A22B87" w:rsidRDefault="00A22B87">
            <w:pPr>
              <w:snapToGrid w:val="0"/>
              <w:rPr>
                <w:lang w:val="uk-UA"/>
              </w:rPr>
            </w:pPr>
          </w:p>
          <w:p w:rsidR="00A22B87" w:rsidRDefault="00A22B87">
            <w:pPr>
              <w:rPr>
                <w:lang w:val="uk-UA"/>
              </w:rPr>
            </w:pPr>
          </w:p>
          <w:p w:rsidR="00A22B87" w:rsidRDefault="00A22B87">
            <w:pPr>
              <w:jc w:val="center"/>
              <w:rPr>
                <w:lang w:val="uk-UA"/>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rsidR="00A22B87" w:rsidRDefault="00A22B87">
            <w:pPr>
              <w:jc w:val="center"/>
              <w:rPr>
                <w:lang w:val="uk-UA"/>
              </w:rPr>
            </w:pPr>
            <w:r>
              <w:rPr>
                <w:lang w:val="uk-UA"/>
              </w:rPr>
              <w:t>25281,2</w:t>
            </w:r>
          </w:p>
          <w:p w:rsidR="00A22B87" w:rsidRDefault="003414D1">
            <w:pPr>
              <w:jc w:val="center"/>
              <w:rPr>
                <w:lang w:val="uk-UA"/>
              </w:rPr>
            </w:pPr>
            <w:r>
              <w:rPr>
                <w:lang w:val="uk-UA"/>
              </w:rPr>
              <w:t>32167,6</w:t>
            </w:r>
          </w:p>
          <w:p w:rsidR="00A22B87" w:rsidRPr="002E28C9" w:rsidRDefault="00A22B87">
            <w:pPr>
              <w:jc w:val="center"/>
              <w:rPr>
                <w:lang w:val="uk-UA"/>
              </w:rPr>
            </w:pPr>
            <w:r>
              <w:rPr>
                <w:lang w:val="uk-UA"/>
              </w:rPr>
              <w:t>36211,2</w:t>
            </w:r>
          </w:p>
        </w:tc>
      </w:tr>
    </w:tbl>
    <w:p w:rsidR="00A24164" w:rsidRDefault="00A24164">
      <w:pPr>
        <w:pStyle w:val="a7"/>
        <w:spacing w:after="0"/>
        <w:ind w:left="284"/>
        <w:jc w:val="center"/>
        <w:rPr>
          <w:b/>
          <w:bCs/>
          <w:sz w:val="32"/>
          <w:szCs w:val="32"/>
          <w:lang w:val="uk-UA"/>
        </w:rPr>
      </w:pPr>
    </w:p>
    <w:p w:rsidR="00AC624E" w:rsidRDefault="00AC624E">
      <w:pPr>
        <w:pStyle w:val="a7"/>
        <w:spacing w:after="0"/>
        <w:ind w:left="284"/>
        <w:jc w:val="center"/>
        <w:rPr>
          <w:b/>
          <w:bCs/>
          <w:sz w:val="32"/>
          <w:szCs w:val="32"/>
          <w:lang w:val="uk-UA"/>
        </w:rPr>
      </w:pPr>
      <w:r>
        <w:rPr>
          <w:b/>
          <w:bCs/>
          <w:sz w:val="32"/>
          <w:szCs w:val="32"/>
          <w:lang w:val="uk-UA"/>
        </w:rPr>
        <w:t xml:space="preserve">1.2. Проект «Забезпечення бібліотечно-інформаційними </w:t>
      </w:r>
    </w:p>
    <w:p w:rsidR="00AC624E" w:rsidRDefault="00AC624E" w:rsidP="000F0E8B">
      <w:pPr>
        <w:pStyle w:val="a7"/>
        <w:spacing w:after="0"/>
        <w:ind w:left="284"/>
        <w:jc w:val="center"/>
        <w:rPr>
          <w:b/>
          <w:bCs/>
          <w:sz w:val="16"/>
          <w:szCs w:val="16"/>
          <w:lang w:val="uk-UA"/>
        </w:rPr>
      </w:pPr>
      <w:r>
        <w:rPr>
          <w:b/>
          <w:bCs/>
          <w:sz w:val="32"/>
          <w:szCs w:val="32"/>
          <w:lang w:val="uk-UA"/>
        </w:rPr>
        <w:t>послуга</w:t>
      </w:r>
      <w:r>
        <w:rPr>
          <w:b/>
          <w:bCs/>
          <w:sz w:val="32"/>
          <w:szCs w:val="32"/>
        </w:rPr>
        <w:t xml:space="preserve">ми </w:t>
      </w:r>
      <w:proofErr w:type="spellStart"/>
      <w:r>
        <w:rPr>
          <w:b/>
          <w:bCs/>
          <w:sz w:val="32"/>
          <w:szCs w:val="32"/>
        </w:rPr>
        <w:t>населення</w:t>
      </w:r>
      <w:proofErr w:type="spellEnd"/>
      <w:r>
        <w:rPr>
          <w:b/>
          <w:bCs/>
          <w:sz w:val="32"/>
          <w:szCs w:val="32"/>
        </w:rPr>
        <w:t>»</w:t>
      </w:r>
    </w:p>
    <w:p w:rsidR="00AC624E" w:rsidRDefault="00AC624E">
      <w:pPr>
        <w:jc w:val="both"/>
        <w:rPr>
          <w:bCs/>
          <w:sz w:val="28"/>
          <w:szCs w:val="28"/>
          <w:lang w:val="uk-UA"/>
        </w:rPr>
      </w:pPr>
      <w:r>
        <w:rPr>
          <w:b/>
          <w:bCs/>
          <w:sz w:val="28"/>
          <w:szCs w:val="28"/>
          <w:u w:val="single"/>
          <w:lang w:val="uk-UA"/>
        </w:rPr>
        <w:t>Завдання проекту:</w:t>
      </w:r>
    </w:p>
    <w:p w:rsidR="00AC624E" w:rsidRDefault="00AC624E">
      <w:pPr>
        <w:numPr>
          <w:ilvl w:val="0"/>
          <w:numId w:val="5"/>
        </w:numPr>
        <w:tabs>
          <w:tab w:val="left" w:pos="426"/>
        </w:tabs>
        <w:ind w:left="426"/>
        <w:jc w:val="both"/>
        <w:rPr>
          <w:sz w:val="28"/>
          <w:szCs w:val="28"/>
          <w:lang w:val="uk-UA"/>
        </w:rPr>
      </w:pPr>
      <w:r>
        <w:rPr>
          <w:bCs/>
          <w:sz w:val="28"/>
          <w:szCs w:val="28"/>
          <w:lang w:val="uk-UA"/>
        </w:rPr>
        <w:t>збереження та розвиток централізованої бібліотечної системи м. Житомира, як культурно-освітнього та інформаційного закладу, забезпечення прав громадян на бібліотечне обслуговування, загальної доступності до інформації та культурних цінностей;</w:t>
      </w:r>
    </w:p>
    <w:p w:rsidR="00AC624E" w:rsidRDefault="00AC624E">
      <w:pPr>
        <w:numPr>
          <w:ilvl w:val="0"/>
          <w:numId w:val="5"/>
        </w:numPr>
        <w:tabs>
          <w:tab w:val="left" w:pos="426"/>
        </w:tabs>
        <w:ind w:left="426"/>
        <w:jc w:val="both"/>
        <w:rPr>
          <w:b/>
          <w:bCs/>
          <w:sz w:val="28"/>
          <w:szCs w:val="28"/>
          <w:u w:val="single"/>
          <w:lang w:val="uk-UA"/>
        </w:rPr>
      </w:pPr>
      <w:r>
        <w:rPr>
          <w:sz w:val="28"/>
          <w:szCs w:val="28"/>
          <w:lang w:val="uk-UA"/>
        </w:rPr>
        <w:t>приведення бібліотечної системи у відповідність до сучасних вимог автоматизації бібліотечних процесів, забезпечення комп’ютерами та доступності до Інтернет ресурсів.</w:t>
      </w:r>
    </w:p>
    <w:p w:rsidR="00AC624E" w:rsidRDefault="00AC624E">
      <w:pPr>
        <w:jc w:val="both"/>
        <w:rPr>
          <w:bCs/>
          <w:sz w:val="28"/>
          <w:szCs w:val="28"/>
          <w:lang w:val="uk-UA"/>
        </w:rPr>
      </w:pPr>
      <w:r>
        <w:rPr>
          <w:b/>
          <w:bCs/>
          <w:sz w:val="28"/>
          <w:szCs w:val="28"/>
          <w:u w:val="single"/>
          <w:lang w:val="uk-UA"/>
        </w:rPr>
        <w:lastRenderedPageBreak/>
        <w:t>Результативні показники від впровадження проекту:</w:t>
      </w:r>
    </w:p>
    <w:p w:rsidR="00AC624E" w:rsidRDefault="00AC624E">
      <w:pPr>
        <w:numPr>
          <w:ilvl w:val="0"/>
          <w:numId w:val="6"/>
        </w:numPr>
        <w:tabs>
          <w:tab w:val="left" w:pos="426"/>
        </w:tabs>
        <w:ind w:left="426"/>
        <w:jc w:val="both"/>
        <w:rPr>
          <w:sz w:val="28"/>
          <w:szCs w:val="28"/>
          <w:lang w:val="uk-UA"/>
        </w:rPr>
      </w:pPr>
      <w:r>
        <w:rPr>
          <w:bCs/>
          <w:sz w:val="28"/>
          <w:szCs w:val="28"/>
          <w:lang w:val="uk-UA"/>
        </w:rPr>
        <w:t>вдосконалення рівня надання бібліотечних послуг населенню, підвищення ефективності використання бібліотечних фондів, зростання наукового, освітнього та інформаційного потенціалу бібліотек</w:t>
      </w:r>
      <w:r>
        <w:rPr>
          <w:sz w:val="28"/>
          <w:szCs w:val="28"/>
          <w:lang w:val="uk-UA"/>
        </w:rPr>
        <w:t>;</w:t>
      </w:r>
    </w:p>
    <w:p w:rsidR="00AC624E" w:rsidRDefault="00AC624E">
      <w:pPr>
        <w:numPr>
          <w:ilvl w:val="0"/>
          <w:numId w:val="6"/>
        </w:numPr>
        <w:tabs>
          <w:tab w:val="left" w:pos="426"/>
        </w:tabs>
        <w:ind w:left="426"/>
        <w:jc w:val="both"/>
        <w:rPr>
          <w:sz w:val="28"/>
          <w:szCs w:val="28"/>
          <w:lang w:val="uk-UA"/>
        </w:rPr>
      </w:pPr>
      <w:r>
        <w:rPr>
          <w:sz w:val="28"/>
          <w:szCs w:val="28"/>
          <w:lang w:val="uk-UA"/>
        </w:rPr>
        <w:t>поповнення бібліотечних фондів книжковими та періодичними виданнями, задоволення читацького попиту на вітчизняну та зарубіжну друковану продукцію;</w:t>
      </w:r>
    </w:p>
    <w:p w:rsidR="00AC624E" w:rsidRDefault="00AC624E">
      <w:pPr>
        <w:numPr>
          <w:ilvl w:val="0"/>
          <w:numId w:val="6"/>
        </w:numPr>
        <w:tabs>
          <w:tab w:val="left" w:pos="426"/>
        </w:tabs>
        <w:ind w:left="426"/>
        <w:jc w:val="both"/>
        <w:rPr>
          <w:sz w:val="28"/>
          <w:szCs w:val="28"/>
          <w:lang w:val="uk-UA"/>
        </w:rPr>
      </w:pPr>
      <w:r>
        <w:rPr>
          <w:sz w:val="28"/>
          <w:szCs w:val="28"/>
          <w:lang w:val="uk-UA"/>
        </w:rPr>
        <w:t>створення умов для задоволення попиту громадян на інформацію;</w:t>
      </w:r>
    </w:p>
    <w:p w:rsidR="00AC624E" w:rsidRDefault="00AC624E">
      <w:pPr>
        <w:numPr>
          <w:ilvl w:val="0"/>
          <w:numId w:val="6"/>
        </w:numPr>
        <w:tabs>
          <w:tab w:val="left" w:pos="426"/>
        </w:tabs>
        <w:ind w:left="426"/>
        <w:jc w:val="both"/>
        <w:rPr>
          <w:sz w:val="28"/>
          <w:szCs w:val="28"/>
          <w:lang w:val="uk-UA"/>
        </w:rPr>
      </w:pPr>
      <w:r>
        <w:rPr>
          <w:sz w:val="28"/>
          <w:szCs w:val="28"/>
          <w:lang w:val="uk-UA"/>
        </w:rPr>
        <w:t>збільшення відсотку нової літератури від загальної кількості наявного бібліотечного фонду щорічно;</w:t>
      </w:r>
    </w:p>
    <w:p w:rsidR="00AC624E" w:rsidRDefault="00AC624E">
      <w:pPr>
        <w:numPr>
          <w:ilvl w:val="0"/>
          <w:numId w:val="6"/>
        </w:numPr>
        <w:tabs>
          <w:tab w:val="left" w:pos="426"/>
        </w:tabs>
        <w:ind w:left="426"/>
        <w:jc w:val="both"/>
        <w:rPr>
          <w:sz w:val="28"/>
          <w:szCs w:val="28"/>
          <w:lang w:val="uk-UA"/>
        </w:rPr>
      </w:pPr>
      <w:r>
        <w:rPr>
          <w:sz w:val="28"/>
          <w:szCs w:val="28"/>
          <w:lang w:val="uk-UA"/>
        </w:rPr>
        <w:t>збільшення відсотків нових періодичних видань від загальної кількості наявного бібліотечного фонду щорічно;</w:t>
      </w:r>
    </w:p>
    <w:p w:rsidR="00AC624E" w:rsidRDefault="00AC624E">
      <w:pPr>
        <w:numPr>
          <w:ilvl w:val="0"/>
          <w:numId w:val="6"/>
        </w:numPr>
        <w:tabs>
          <w:tab w:val="left" w:pos="426"/>
        </w:tabs>
        <w:ind w:left="426"/>
        <w:jc w:val="both"/>
        <w:rPr>
          <w:sz w:val="28"/>
          <w:szCs w:val="28"/>
          <w:lang w:val="uk-UA"/>
        </w:rPr>
      </w:pPr>
      <w:r>
        <w:rPr>
          <w:sz w:val="28"/>
          <w:szCs w:val="28"/>
          <w:lang w:val="uk-UA"/>
        </w:rPr>
        <w:t>збільшення відсотку відвідувачів та книговидач  порівняно з попередніми періодами;</w:t>
      </w:r>
    </w:p>
    <w:p w:rsidR="00AC624E" w:rsidRPr="00A24164" w:rsidRDefault="00AC624E">
      <w:pPr>
        <w:numPr>
          <w:ilvl w:val="0"/>
          <w:numId w:val="6"/>
        </w:numPr>
        <w:tabs>
          <w:tab w:val="left" w:pos="426"/>
        </w:tabs>
        <w:ind w:left="426"/>
        <w:jc w:val="both"/>
        <w:rPr>
          <w:sz w:val="16"/>
          <w:szCs w:val="16"/>
          <w:lang w:val="uk-UA"/>
        </w:rPr>
      </w:pPr>
      <w:r>
        <w:rPr>
          <w:sz w:val="28"/>
          <w:szCs w:val="28"/>
          <w:lang w:val="uk-UA"/>
        </w:rPr>
        <w:t>розширення можливостей для  надання платних послуг населенню.</w:t>
      </w:r>
    </w:p>
    <w:p w:rsidR="00A24164" w:rsidRPr="00A24164" w:rsidRDefault="00A24164" w:rsidP="00A24164">
      <w:pPr>
        <w:tabs>
          <w:tab w:val="left" w:pos="426"/>
        </w:tabs>
        <w:ind w:left="426"/>
        <w:jc w:val="both"/>
        <w:rPr>
          <w:sz w:val="16"/>
          <w:szCs w:val="16"/>
          <w:lang w:val="uk-UA"/>
        </w:rPr>
      </w:pPr>
    </w:p>
    <w:tbl>
      <w:tblPr>
        <w:tblW w:w="10557" w:type="dxa"/>
        <w:tblInd w:w="108" w:type="dxa"/>
        <w:tblLayout w:type="fixed"/>
        <w:tblLook w:val="0000"/>
      </w:tblPr>
      <w:tblGrid>
        <w:gridCol w:w="648"/>
        <w:gridCol w:w="3747"/>
        <w:gridCol w:w="2409"/>
        <w:gridCol w:w="991"/>
        <w:gridCol w:w="1533"/>
        <w:gridCol w:w="1229"/>
      </w:tblGrid>
      <w:tr w:rsidR="00A24164" w:rsidTr="00A24164">
        <w:tc>
          <w:tcPr>
            <w:tcW w:w="648" w:type="dxa"/>
            <w:tcBorders>
              <w:top w:val="single" w:sz="4" w:space="0" w:color="000000"/>
              <w:left w:val="single" w:sz="4" w:space="0" w:color="000000"/>
              <w:bottom w:val="single" w:sz="4" w:space="0" w:color="000000"/>
            </w:tcBorders>
            <w:shd w:val="clear" w:color="auto" w:fill="auto"/>
          </w:tcPr>
          <w:p w:rsidR="00A24164" w:rsidRDefault="00A24164" w:rsidP="008F0B94">
            <w:pPr>
              <w:jc w:val="center"/>
              <w:rPr>
                <w:b/>
                <w:lang w:val="uk-UA"/>
              </w:rPr>
            </w:pPr>
            <w:r>
              <w:rPr>
                <w:b/>
                <w:lang w:val="uk-UA"/>
              </w:rPr>
              <w:t>№ з/п</w:t>
            </w:r>
          </w:p>
        </w:tc>
        <w:tc>
          <w:tcPr>
            <w:tcW w:w="3747" w:type="dxa"/>
            <w:tcBorders>
              <w:top w:val="single" w:sz="4" w:space="0" w:color="000000"/>
              <w:left w:val="single" w:sz="4" w:space="0" w:color="000000"/>
              <w:bottom w:val="single" w:sz="4" w:space="0" w:color="000000"/>
            </w:tcBorders>
            <w:shd w:val="clear" w:color="auto" w:fill="auto"/>
          </w:tcPr>
          <w:p w:rsidR="00A24164" w:rsidRDefault="00A24164" w:rsidP="008F0B94">
            <w:pPr>
              <w:snapToGrid w:val="0"/>
              <w:jc w:val="center"/>
              <w:rPr>
                <w:b/>
                <w:lang w:val="uk-UA"/>
              </w:rPr>
            </w:pPr>
          </w:p>
          <w:p w:rsidR="00A24164" w:rsidRDefault="00A24164" w:rsidP="008F0B94">
            <w:pPr>
              <w:jc w:val="center"/>
              <w:rPr>
                <w:b/>
                <w:lang w:val="uk-UA"/>
              </w:rPr>
            </w:pPr>
            <w:r>
              <w:rPr>
                <w:b/>
                <w:lang w:val="uk-UA"/>
              </w:rPr>
              <w:t>Заходи</w:t>
            </w:r>
          </w:p>
        </w:tc>
        <w:tc>
          <w:tcPr>
            <w:tcW w:w="2409" w:type="dxa"/>
            <w:tcBorders>
              <w:top w:val="single" w:sz="4" w:space="0" w:color="000000"/>
              <w:left w:val="single" w:sz="4" w:space="0" w:color="000000"/>
              <w:bottom w:val="single" w:sz="4" w:space="0" w:color="000000"/>
            </w:tcBorders>
            <w:shd w:val="clear" w:color="auto" w:fill="auto"/>
          </w:tcPr>
          <w:p w:rsidR="00A24164" w:rsidRDefault="00A24164" w:rsidP="008F0B94">
            <w:pPr>
              <w:jc w:val="center"/>
              <w:rPr>
                <w:b/>
                <w:lang w:val="uk-UA"/>
              </w:rPr>
            </w:pPr>
            <w:r>
              <w:rPr>
                <w:b/>
                <w:lang w:val="uk-UA"/>
              </w:rPr>
              <w:t>Відповідальний</w:t>
            </w:r>
          </w:p>
          <w:p w:rsidR="00A24164" w:rsidRDefault="00A24164" w:rsidP="008F0B94">
            <w:pPr>
              <w:jc w:val="center"/>
              <w:rPr>
                <w:b/>
                <w:lang w:val="uk-UA"/>
              </w:rPr>
            </w:pPr>
            <w:r>
              <w:rPr>
                <w:b/>
                <w:lang w:val="uk-UA"/>
              </w:rPr>
              <w:t>виконавець</w:t>
            </w:r>
          </w:p>
        </w:tc>
        <w:tc>
          <w:tcPr>
            <w:tcW w:w="991" w:type="dxa"/>
            <w:tcBorders>
              <w:top w:val="single" w:sz="4" w:space="0" w:color="000000"/>
              <w:left w:val="single" w:sz="4" w:space="0" w:color="000000"/>
              <w:bottom w:val="single" w:sz="4" w:space="0" w:color="000000"/>
            </w:tcBorders>
            <w:shd w:val="clear" w:color="auto" w:fill="auto"/>
          </w:tcPr>
          <w:p w:rsidR="00A24164" w:rsidRDefault="00A24164" w:rsidP="008F0B94">
            <w:pPr>
              <w:jc w:val="center"/>
              <w:rPr>
                <w:b/>
                <w:lang w:val="uk-UA"/>
              </w:rPr>
            </w:pPr>
            <w:r>
              <w:rPr>
                <w:b/>
                <w:lang w:val="uk-UA"/>
              </w:rPr>
              <w:t>Термін виконання</w:t>
            </w:r>
          </w:p>
        </w:tc>
        <w:tc>
          <w:tcPr>
            <w:tcW w:w="1533" w:type="dxa"/>
            <w:tcBorders>
              <w:top w:val="single" w:sz="4" w:space="0" w:color="000000"/>
              <w:left w:val="single" w:sz="4" w:space="0" w:color="000000"/>
              <w:bottom w:val="single" w:sz="4" w:space="0" w:color="000000"/>
            </w:tcBorders>
            <w:shd w:val="clear" w:color="auto" w:fill="auto"/>
          </w:tcPr>
          <w:p w:rsidR="00A24164" w:rsidRDefault="00A24164" w:rsidP="008F0B94">
            <w:pPr>
              <w:jc w:val="center"/>
              <w:rPr>
                <w:b/>
                <w:lang w:val="uk-UA"/>
              </w:rPr>
            </w:pPr>
            <w:r>
              <w:rPr>
                <w:b/>
                <w:lang w:val="uk-UA"/>
              </w:rPr>
              <w:t>Джерела</w:t>
            </w:r>
          </w:p>
          <w:p w:rsidR="00A24164" w:rsidRDefault="00A24164" w:rsidP="008F0B94">
            <w:pPr>
              <w:jc w:val="center"/>
              <w:rPr>
                <w:b/>
                <w:lang w:val="uk-UA"/>
              </w:rPr>
            </w:pPr>
            <w:r>
              <w:rPr>
                <w:b/>
                <w:lang w:val="uk-UA"/>
              </w:rPr>
              <w:t>фінансування</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A24164" w:rsidRDefault="00A24164" w:rsidP="008F0B94">
            <w:pPr>
              <w:jc w:val="center"/>
            </w:pPr>
            <w:r>
              <w:rPr>
                <w:b/>
                <w:lang w:val="uk-UA"/>
              </w:rPr>
              <w:t xml:space="preserve">Обсяг коштів, </w:t>
            </w:r>
            <w:proofErr w:type="spellStart"/>
            <w:r>
              <w:rPr>
                <w:b/>
                <w:lang w:val="uk-UA"/>
              </w:rPr>
              <w:t>тис.грн</w:t>
            </w:r>
            <w:proofErr w:type="spellEnd"/>
            <w:r>
              <w:rPr>
                <w:b/>
                <w:lang w:val="uk-UA"/>
              </w:rPr>
              <w:t>.</w:t>
            </w:r>
          </w:p>
        </w:tc>
      </w:tr>
      <w:tr w:rsidR="00A24164" w:rsidTr="00A24164">
        <w:tc>
          <w:tcPr>
            <w:tcW w:w="648" w:type="dxa"/>
            <w:tcBorders>
              <w:top w:val="single" w:sz="4" w:space="0" w:color="000000"/>
              <w:left w:val="single" w:sz="4" w:space="0" w:color="000000"/>
              <w:bottom w:val="single" w:sz="4" w:space="0" w:color="000000"/>
            </w:tcBorders>
            <w:shd w:val="clear" w:color="auto" w:fill="auto"/>
          </w:tcPr>
          <w:p w:rsidR="00A24164" w:rsidRDefault="00A24164" w:rsidP="008F0B94">
            <w:pPr>
              <w:jc w:val="right"/>
              <w:rPr>
                <w:lang w:val="uk-UA"/>
              </w:rPr>
            </w:pPr>
            <w:r>
              <w:rPr>
                <w:lang w:val="uk-UA"/>
              </w:rPr>
              <w:t>1.</w:t>
            </w:r>
          </w:p>
        </w:tc>
        <w:tc>
          <w:tcPr>
            <w:tcW w:w="3747" w:type="dxa"/>
            <w:tcBorders>
              <w:top w:val="single" w:sz="4" w:space="0" w:color="000000"/>
              <w:left w:val="single" w:sz="4" w:space="0" w:color="000000"/>
              <w:bottom w:val="single" w:sz="4" w:space="0" w:color="000000"/>
            </w:tcBorders>
            <w:shd w:val="clear" w:color="auto" w:fill="auto"/>
          </w:tcPr>
          <w:p w:rsidR="00A24164" w:rsidRDefault="00A24164" w:rsidP="008F0B94">
            <w:pPr>
              <w:jc w:val="both"/>
              <w:rPr>
                <w:lang w:val="uk-UA"/>
              </w:rPr>
            </w:pPr>
            <w:r>
              <w:rPr>
                <w:lang w:val="uk-UA"/>
              </w:rPr>
              <w:t>Забезпечення оплати праці працівників Централізованої бібліотечної системи</w:t>
            </w:r>
          </w:p>
        </w:tc>
        <w:tc>
          <w:tcPr>
            <w:tcW w:w="2409" w:type="dxa"/>
            <w:tcBorders>
              <w:top w:val="single" w:sz="4" w:space="0" w:color="000000"/>
              <w:left w:val="single" w:sz="4" w:space="0" w:color="000000"/>
              <w:bottom w:val="single" w:sz="4" w:space="0" w:color="000000"/>
            </w:tcBorders>
            <w:shd w:val="clear" w:color="auto" w:fill="auto"/>
          </w:tcPr>
          <w:p w:rsidR="00A24164" w:rsidRDefault="00A24164" w:rsidP="008F0B94">
            <w:pPr>
              <w:jc w:val="both"/>
              <w:rPr>
                <w:lang w:val="uk-UA"/>
              </w:rPr>
            </w:pPr>
            <w:r>
              <w:rPr>
                <w:lang w:val="uk-UA"/>
              </w:rPr>
              <w:t xml:space="preserve">Управління культури міської ради, </w:t>
            </w:r>
            <w:proofErr w:type="spellStart"/>
            <w:r>
              <w:rPr>
                <w:lang w:val="uk-UA"/>
              </w:rPr>
              <w:t>КЗ</w:t>
            </w:r>
            <w:proofErr w:type="spellEnd"/>
            <w:r>
              <w:rPr>
                <w:lang w:val="uk-UA"/>
              </w:rPr>
              <w:t xml:space="preserve"> “ЦБС”</w:t>
            </w:r>
          </w:p>
        </w:tc>
        <w:tc>
          <w:tcPr>
            <w:tcW w:w="991" w:type="dxa"/>
            <w:tcBorders>
              <w:top w:val="single" w:sz="4" w:space="0" w:color="000000"/>
              <w:left w:val="single" w:sz="4" w:space="0" w:color="000000"/>
              <w:bottom w:val="single" w:sz="4" w:space="0" w:color="000000"/>
            </w:tcBorders>
            <w:shd w:val="clear" w:color="auto" w:fill="auto"/>
          </w:tcPr>
          <w:p w:rsidR="00A24164" w:rsidRDefault="00A24164" w:rsidP="008F0B94">
            <w:pPr>
              <w:jc w:val="center"/>
              <w:rPr>
                <w:lang w:val="uk-UA"/>
              </w:rPr>
            </w:pPr>
            <w:r>
              <w:rPr>
                <w:lang w:val="uk-UA"/>
              </w:rPr>
              <w:t>2015</w:t>
            </w:r>
          </w:p>
          <w:p w:rsidR="00A24164" w:rsidRDefault="00A24164" w:rsidP="008F0B94">
            <w:pPr>
              <w:jc w:val="center"/>
              <w:rPr>
                <w:lang w:val="uk-UA"/>
              </w:rPr>
            </w:pPr>
            <w:r>
              <w:rPr>
                <w:lang w:val="uk-UA"/>
              </w:rPr>
              <w:t>2016</w:t>
            </w:r>
          </w:p>
          <w:p w:rsidR="00A24164" w:rsidRDefault="00A24164" w:rsidP="008F0B94">
            <w:pPr>
              <w:jc w:val="center"/>
              <w:rPr>
                <w:sz w:val="22"/>
                <w:lang w:val="uk-UA"/>
              </w:rPr>
            </w:pPr>
            <w:r>
              <w:rPr>
                <w:lang w:val="uk-UA"/>
              </w:rPr>
              <w:t>2017</w:t>
            </w:r>
          </w:p>
        </w:tc>
        <w:tc>
          <w:tcPr>
            <w:tcW w:w="1533" w:type="dxa"/>
            <w:tcBorders>
              <w:top w:val="single" w:sz="4" w:space="0" w:color="000000"/>
              <w:left w:val="single" w:sz="4" w:space="0" w:color="000000"/>
              <w:bottom w:val="single" w:sz="4" w:space="0" w:color="000000"/>
            </w:tcBorders>
            <w:shd w:val="clear" w:color="auto" w:fill="auto"/>
          </w:tcPr>
          <w:p w:rsidR="00A24164" w:rsidRDefault="00A24164" w:rsidP="008F0B94">
            <w:pPr>
              <w:ind w:right="-123"/>
              <w:rPr>
                <w:lang w:val="uk-UA"/>
              </w:rPr>
            </w:pPr>
            <w:r>
              <w:rPr>
                <w:sz w:val="22"/>
                <w:lang w:val="uk-UA"/>
              </w:rPr>
              <w:t>міський бюджет, власні надходження</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A24164" w:rsidRDefault="00A24164" w:rsidP="008F0B94">
            <w:pPr>
              <w:jc w:val="center"/>
              <w:rPr>
                <w:lang w:val="uk-UA"/>
              </w:rPr>
            </w:pPr>
            <w:r>
              <w:rPr>
                <w:lang w:val="uk-UA"/>
              </w:rPr>
              <w:t>3305,0</w:t>
            </w:r>
          </w:p>
          <w:p w:rsidR="00A24164" w:rsidRDefault="00A24164" w:rsidP="008F0B94">
            <w:pPr>
              <w:jc w:val="center"/>
              <w:rPr>
                <w:lang w:val="uk-UA"/>
              </w:rPr>
            </w:pPr>
            <w:r>
              <w:rPr>
                <w:lang w:val="uk-UA"/>
              </w:rPr>
              <w:t>3869,3</w:t>
            </w:r>
          </w:p>
          <w:p w:rsidR="00A24164" w:rsidRDefault="00A24164" w:rsidP="008F0B94">
            <w:pPr>
              <w:jc w:val="center"/>
            </w:pPr>
            <w:r>
              <w:rPr>
                <w:lang w:val="uk-UA"/>
              </w:rPr>
              <w:t>4356,9</w:t>
            </w:r>
          </w:p>
        </w:tc>
      </w:tr>
      <w:tr w:rsidR="00A24164" w:rsidTr="00A24164">
        <w:tc>
          <w:tcPr>
            <w:tcW w:w="648" w:type="dxa"/>
            <w:tcBorders>
              <w:top w:val="single" w:sz="4" w:space="0" w:color="000000"/>
              <w:left w:val="single" w:sz="4" w:space="0" w:color="000000"/>
              <w:bottom w:val="single" w:sz="4" w:space="0" w:color="000000"/>
            </w:tcBorders>
            <w:shd w:val="clear" w:color="auto" w:fill="auto"/>
          </w:tcPr>
          <w:p w:rsidR="00A24164" w:rsidRDefault="00A24164" w:rsidP="008F0B94">
            <w:pPr>
              <w:jc w:val="right"/>
              <w:rPr>
                <w:lang w:val="uk-UA"/>
              </w:rPr>
            </w:pPr>
            <w:r>
              <w:rPr>
                <w:lang w:val="uk-UA"/>
              </w:rPr>
              <w:t>2.</w:t>
            </w:r>
          </w:p>
        </w:tc>
        <w:tc>
          <w:tcPr>
            <w:tcW w:w="3747" w:type="dxa"/>
            <w:tcBorders>
              <w:top w:val="single" w:sz="4" w:space="0" w:color="000000"/>
              <w:left w:val="single" w:sz="4" w:space="0" w:color="000000"/>
              <w:bottom w:val="single" w:sz="4" w:space="0" w:color="000000"/>
            </w:tcBorders>
            <w:shd w:val="clear" w:color="auto" w:fill="auto"/>
          </w:tcPr>
          <w:p w:rsidR="00A24164" w:rsidRDefault="00A24164" w:rsidP="008F0B94">
            <w:pPr>
              <w:jc w:val="both"/>
              <w:rPr>
                <w:lang w:val="uk-UA"/>
              </w:rPr>
            </w:pPr>
            <w:r>
              <w:rPr>
                <w:lang w:val="uk-UA"/>
              </w:rPr>
              <w:t>Забезпечення оплати комунальних послуг та енергоносіїв Централізованої бібліотечної системи</w:t>
            </w:r>
          </w:p>
        </w:tc>
        <w:tc>
          <w:tcPr>
            <w:tcW w:w="2409" w:type="dxa"/>
            <w:tcBorders>
              <w:top w:val="single" w:sz="4" w:space="0" w:color="000000"/>
              <w:left w:val="single" w:sz="4" w:space="0" w:color="000000"/>
              <w:bottom w:val="single" w:sz="4" w:space="0" w:color="000000"/>
            </w:tcBorders>
            <w:shd w:val="clear" w:color="auto" w:fill="auto"/>
          </w:tcPr>
          <w:p w:rsidR="00A24164" w:rsidRDefault="00A24164" w:rsidP="008F0B94">
            <w:pPr>
              <w:jc w:val="both"/>
              <w:rPr>
                <w:lang w:val="uk-UA"/>
              </w:rPr>
            </w:pPr>
            <w:r>
              <w:rPr>
                <w:lang w:val="uk-UA"/>
              </w:rPr>
              <w:t xml:space="preserve">Управління культури міської ради, </w:t>
            </w:r>
            <w:proofErr w:type="spellStart"/>
            <w:r>
              <w:rPr>
                <w:lang w:val="uk-UA"/>
              </w:rPr>
              <w:t>КЗ</w:t>
            </w:r>
            <w:proofErr w:type="spellEnd"/>
            <w:r>
              <w:rPr>
                <w:lang w:val="uk-UA"/>
              </w:rPr>
              <w:t xml:space="preserve">  “ЦБС”</w:t>
            </w:r>
          </w:p>
        </w:tc>
        <w:tc>
          <w:tcPr>
            <w:tcW w:w="991" w:type="dxa"/>
            <w:tcBorders>
              <w:top w:val="single" w:sz="4" w:space="0" w:color="000000"/>
              <w:left w:val="single" w:sz="4" w:space="0" w:color="000000"/>
              <w:bottom w:val="single" w:sz="4" w:space="0" w:color="000000"/>
            </w:tcBorders>
            <w:shd w:val="clear" w:color="auto" w:fill="auto"/>
          </w:tcPr>
          <w:p w:rsidR="00A24164" w:rsidRDefault="00A24164" w:rsidP="008F0B94">
            <w:pPr>
              <w:jc w:val="center"/>
              <w:rPr>
                <w:lang w:val="uk-UA"/>
              </w:rPr>
            </w:pPr>
            <w:r>
              <w:rPr>
                <w:lang w:val="uk-UA"/>
              </w:rPr>
              <w:t>2015</w:t>
            </w:r>
          </w:p>
          <w:p w:rsidR="00A24164" w:rsidRDefault="00A24164" w:rsidP="008F0B94">
            <w:pPr>
              <w:jc w:val="center"/>
              <w:rPr>
                <w:lang w:val="uk-UA"/>
              </w:rPr>
            </w:pPr>
            <w:r>
              <w:rPr>
                <w:lang w:val="uk-UA"/>
              </w:rPr>
              <w:t>2016</w:t>
            </w:r>
          </w:p>
          <w:p w:rsidR="00A24164" w:rsidRDefault="00A24164" w:rsidP="008F0B94">
            <w:pPr>
              <w:jc w:val="center"/>
              <w:rPr>
                <w:sz w:val="22"/>
                <w:lang w:val="uk-UA"/>
              </w:rPr>
            </w:pPr>
            <w:r>
              <w:rPr>
                <w:lang w:val="uk-UA"/>
              </w:rPr>
              <w:t>2017</w:t>
            </w:r>
          </w:p>
        </w:tc>
        <w:tc>
          <w:tcPr>
            <w:tcW w:w="1533" w:type="dxa"/>
            <w:tcBorders>
              <w:top w:val="single" w:sz="4" w:space="0" w:color="000000"/>
              <w:left w:val="single" w:sz="4" w:space="0" w:color="000000"/>
              <w:bottom w:val="single" w:sz="4" w:space="0" w:color="000000"/>
            </w:tcBorders>
            <w:shd w:val="clear" w:color="auto" w:fill="auto"/>
          </w:tcPr>
          <w:p w:rsidR="00A24164" w:rsidRDefault="00A24164" w:rsidP="008F0B94">
            <w:pPr>
              <w:ind w:right="-123"/>
              <w:rPr>
                <w:lang w:val="uk-UA"/>
              </w:rPr>
            </w:pPr>
            <w:r>
              <w:rPr>
                <w:sz w:val="22"/>
                <w:lang w:val="uk-UA"/>
              </w:rPr>
              <w:t>міський бюджет, власні надходження</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A24164" w:rsidRDefault="00A24164" w:rsidP="008F0B94">
            <w:pPr>
              <w:jc w:val="center"/>
              <w:rPr>
                <w:lang w:val="uk-UA"/>
              </w:rPr>
            </w:pPr>
            <w:r>
              <w:rPr>
                <w:lang w:val="uk-UA"/>
              </w:rPr>
              <w:t>594,1</w:t>
            </w:r>
          </w:p>
          <w:p w:rsidR="00A24164" w:rsidRDefault="00A24164" w:rsidP="008F0B94">
            <w:pPr>
              <w:jc w:val="center"/>
              <w:rPr>
                <w:lang w:val="uk-UA"/>
              </w:rPr>
            </w:pPr>
            <w:r>
              <w:rPr>
                <w:lang w:val="uk-UA"/>
              </w:rPr>
              <w:t>653,3</w:t>
            </w:r>
          </w:p>
          <w:p w:rsidR="00A24164" w:rsidRDefault="00A24164" w:rsidP="008F0B94">
            <w:pPr>
              <w:jc w:val="center"/>
            </w:pPr>
            <w:r>
              <w:rPr>
                <w:lang w:val="uk-UA"/>
              </w:rPr>
              <w:t>735,7</w:t>
            </w:r>
          </w:p>
        </w:tc>
      </w:tr>
      <w:tr w:rsidR="00A24164" w:rsidTr="00A24164">
        <w:tc>
          <w:tcPr>
            <w:tcW w:w="648" w:type="dxa"/>
            <w:tcBorders>
              <w:top w:val="single" w:sz="4" w:space="0" w:color="000000"/>
              <w:left w:val="single" w:sz="4" w:space="0" w:color="000000"/>
              <w:bottom w:val="single" w:sz="4" w:space="0" w:color="000000"/>
            </w:tcBorders>
            <w:shd w:val="clear" w:color="auto" w:fill="auto"/>
          </w:tcPr>
          <w:p w:rsidR="00A24164" w:rsidRDefault="00A24164" w:rsidP="008F0B94">
            <w:pPr>
              <w:jc w:val="right"/>
              <w:rPr>
                <w:lang w:val="uk-UA"/>
              </w:rPr>
            </w:pPr>
            <w:r>
              <w:rPr>
                <w:lang w:val="uk-UA"/>
              </w:rPr>
              <w:t>3.</w:t>
            </w:r>
          </w:p>
        </w:tc>
        <w:tc>
          <w:tcPr>
            <w:tcW w:w="3747" w:type="dxa"/>
            <w:tcBorders>
              <w:top w:val="single" w:sz="4" w:space="0" w:color="000000"/>
              <w:left w:val="single" w:sz="4" w:space="0" w:color="000000"/>
              <w:bottom w:val="single" w:sz="4" w:space="0" w:color="000000"/>
            </w:tcBorders>
            <w:shd w:val="clear" w:color="auto" w:fill="auto"/>
          </w:tcPr>
          <w:p w:rsidR="00A24164" w:rsidRDefault="00A24164" w:rsidP="008F0B94">
            <w:pPr>
              <w:jc w:val="both"/>
              <w:rPr>
                <w:lang w:val="uk-UA"/>
              </w:rPr>
            </w:pPr>
            <w:r>
              <w:rPr>
                <w:lang w:val="uk-UA"/>
              </w:rPr>
              <w:t>Забезпечення господарчого утримання Централізованої бібліотечної системи</w:t>
            </w:r>
          </w:p>
        </w:tc>
        <w:tc>
          <w:tcPr>
            <w:tcW w:w="2409" w:type="dxa"/>
            <w:tcBorders>
              <w:top w:val="single" w:sz="4" w:space="0" w:color="000000"/>
              <w:left w:val="single" w:sz="4" w:space="0" w:color="000000"/>
              <w:bottom w:val="single" w:sz="4" w:space="0" w:color="000000"/>
            </w:tcBorders>
            <w:shd w:val="clear" w:color="auto" w:fill="auto"/>
          </w:tcPr>
          <w:p w:rsidR="00A24164" w:rsidRDefault="00A24164" w:rsidP="008F0B94">
            <w:pPr>
              <w:jc w:val="both"/>
              <w:rPr>
                <w:lang w:val="uk-UA"/>
              </w:rPr>
            </w:pPr>
            <w:r>
              <w:rPr>
                <w:lang w:val="uk-UA"/>
              </w:rPr>
              <w:t xml:space="preserve">Управління культури міської ради, </w:t>
            </w:r>
            <w:proofErr w:type="spellStart"/>
            <w:r>
              <w:rPr>
                <w:lang w:val="uk-UA"/>
              </w:rPr>
              <w:t>КЗ</w:t>
            </w:r>
            <w:proofErr w:type="spellEnd"/>
            <w:r>
              <w:rPr>
                <w:lang w:val="uk-UA"/>
              </w:rPr>
              <w:t xml:space="preserve">  “ЦБС”</w:t>
            </w:r>
          </w:p>
        </w:tc>
        <w:tc>
          <w:tcPr>
            <w:tcW w:w="991" w:type="dxa"/>
            <w:tcBorders>
              <w:top w:val="single" w:sz="4" w:space="0" w:color="000000"/>
              <w:left w:val="single" w:sz="4" w:space="0" w:color="000000"/>
              <w:bottom w:val="single" w:sz="4" w:space="0" w:color="000000"/>
            </w:tcBorders>
            <w:shd w:val="clear" w:color="auto" w:fill="auto"/>
          </w:tcPr>
          <w:p w:rsidR="00A24164" w:rsidRDefault="00A24164" w:rsidP="008F0B94">
            <w:pPr>
              <w:jc w:val="center"/>
              <w:rPr>
                <w:lang w:val="uk-UA"/>
              </w:rPr>
            </w:pPr>
            <w:r>
              <w:rPr>
                <w:lang w:val="uk-UA"/>
              </w:rPr>
              <w:t>2015</w:t>
            </w:r>
          </w:p>
          <w:p w:rsidR="00A24164" w:rsidRDefault="00A24164" w:rsidP="008F0B94">
            <w:pPr>
              <w:jc w:val="center"/>
              <w:rPr>
                <w:lang w:val="uk-UA"/>
              </w:rPr>
            </w:pPr>
            <w:r>
              <w:rPr>
                <w:lang w:val="uk-UA"/>
              </w:rPr>
              <w:t>2016</w:t>
            </w:r>
          </w:p>
          <w:p w:rsidR="00A24164" w:rsidRDefault="00A24164" w:rsidP="008F0B94">
            <w:pPr>
              <w:jc w:val="center"/>
              <w:rPr>
                <w:sz w:val="22"/>
                <w:lang w:val="uk-UA"/>
              </w:rPr>
            </w:pPr>
            <w:r>
              <w:rPr>
                <w:lang w:val="uk-UA"/>
              </w:rPr>
              <w:t>2017</w:t>
            </w:r>
          </w:p>
        </w:tc>
        <w:tc>
          <w:tcPr>
            <w:tcW w:w="1533" w:type="dxa"/>
            <w:tcBorders>
              <w:top w:val="single" w:sz="4" w:space="0" w:color="000000"/>
              <w:left w:val="single" w:sz="4" w:space="0" w:color="000000"/>
              <w:bottom w:val="single" w:sz="4" w:space="0" w:color="000000"/>
            </w:tcBorders>
            <w:shd w:val="clear" w:color="auto" w:fill="auto"/>
          </w:tcPr>
          <w:p w:rsidR="00A24164" w:rsidRDefault="00A24164" w:rsidP="008F0B94">
            <w:pPr>
              <w:ind w:right="-123"/>
              <w:rPr>
                <w:lang w:val="uk-UA"/>
              </w:rPr>
            </w:pPr>
            <w:r>
              <w:rPr>
                <w:sz w:val="22"/>
                <w:lang w:val="uk-UA"/>
              </w:rPr>
              <w:t>міський бюджет, власні надходження</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A24164" w:rsidRDefault="00A24164" w:rsidP="008F0B94">
            <w:pPr>
              <w:jc w:val="center"/>
              <w:rPr>
                <w:lang w:val="uk-UA"/>
              </w:rPr>
            </w:pPr>
            <w:r>
              <w:rPr>
                <w:lang w:val="uk-UA"/>
              </w:rPr>
              <w:t>387,9</w:t>
            </w:r>
          </w:p>
          <w:p w:rsidR="00A24164" w:rsidRDefault="00A24164" w:rsidP="008F0B94">
            <w:pPr>
              <w:jc w:val="center"/>
              <w:rPr>
                <w:lang w:val="uk-UA"/>
              </w:rPr>
            </w:pPr>
            <w:r>
              <w:rPr>
                <w:lang w:val="uk-UA"/>
              </w:rPr>
              <w:t>448,7</w:t>
            </w:r>
          </w:p>
          <w:p w:rsidR="00A24164" w:rsidRDefault="00A24164" w:rsidP="008F0B94">
            <w:pPr>
              <w:jc w:val="center"/>
            </w:pPr>
            <w:r>
              <w:rPr>
                <w:lang w:val="uk-UA"/>
              </w:rPr>
              <w:t>505,3</w:t>
            </w:r>
          </w:p>
        </w:tc>
      </w:tr>
      <w:tr w:rsidR="00A24164" w:rsidRPr="00892BA7" w:rsidTr="00A24164">
        <w:tc>
          <w:tcPr>
            <w:tcW w:w="648" w:type="dxa"/>
            <w:tcBorders>
              <w:top w:val="single" w:sz="4" w:space="0" w:color="000000"/>
              <w:left w:val="single" w:sz="4" w:space="0" w:color="000000"/>
              <w:bottom w:val="single" w:sz="4" w:space="0" w:color="000000"/>
            </w:tcBorders>
            <w:shd w:val="clear" w:color="auto" w:fill="auto"/>
          </w:tcPr>
          <w:p w:rsidR="00A24164" w:rsidRDefault="00A24164" w:rsidP="008F0B94">
            <w:pPr>
              <w:jc w:val="right"/>
              <w:rPr>
                <w:lang w:val="uk-UA"/>
              </w:rPr>
            </w:pPr>
            <w:r>
              <w:rPr>
                <w:lang w:val="uk-UA"/>
              </w:rPr>
              <w:t>4.</w:t>
            </w:r>
          </w:p>
        </w:tc>
        <w:tc>
          <w:tcPr>
            <w:tcW w:w="3747" w:type="dxa"/>
            <w:tcBorders>
              <w:top w:val="single" w:sz="4" w:space="0" w:color="000000"/>
              <w:left w:val="single" w:sz="4" w:space="0" w:color="000000"/>
              <w:bottom w:val="single" w:sz="4" w:space="0" w:color="000000"/>
            </w:tcBorders>
            <w:shd w:val="clear" w:color="auto" w:fill="auto"/>
          </w:tcPr>
          <w:p w:rsidR="00A24164" w:rsidRDefault="00A24164" w:rsidP="008F0B94">
            <w:pPr>
              <w:jc w:val="both"/>
              <w:rPr>
                <w:lang w:val="uk-UA"/>
              </w:rPr>
            </w:pPr>
            <w:r>
              <w:rPr>
                <w:lang w:val="uk-UA"/>
              </w:rPr>
              <w:t>Розвиток матеріально-технічної бази Централізованої бібліотечної системи, забезпечення передплати періодичних видань для використання бібліотечними закладами</w:t>
            </w:r>
          </w:p>
        </w:tc>
        <w:tc>
          <w:tcPr>
            <w:tcW w:w="2409" w:type="dxa"/>
            <w:tcBorders>
              <w:top w:val="single" w:sz="4" w:space="0" w:color="000000"/>
              <w:left w:val="single" w:sz="4" w:space="0" w:color="000000"/>
              <w:bottom w:val="single" w:sz="4" w:space="0" w:color="000000"/>
            </w:tcBorders>
            <w:shd w:val="clear" w:color="auto" w:fill="auto"/>
          </w:tcPr>
          <w:p w:rsidR="00A24164" w:rsidRDefault="00A24164" w:rsidP="008F0B94">
            <w:pPr>
              <w:jc w:val="both"/>
              <w:rPr>
                <w:lang w:val="uk-UA"/>
              </w:rPr>
            </w:pPr>
            <w:r>
              <w:rPr>
                <w:lang w:val="uk-UA"/>
              </w:rPr>
              <w:t xml:space="preserve">Управління культури міської ради, </w:t>
            </w:r>
            <w:proofErr w:type="spellStart"/>
            <w:r>
              <w:rPr>
                <w:lang w:val="uk-UA"/>
              </w:rPr>
              <w:t>КЗ</w:t>
            </w:r>
            <w:proofErr w:type="spellEnd"/>
            <w:r>
              <w:rPr>
                <w:lang w:val="uk-UA"/>
              </w:rPr>
              <w:t xml:space="preserve">  “ЦБС”</w:t>
            </w:r>
          </w:p>
        </w:tc>
        <w:tc>
          <w:tcPr>
            <w:tcW w:w="991" w:type="dxa"/>
            <w:tcBorders>
              <w:top w:val="single" w:sz="4" w:space="0" w:color="000000"/>
              <w:left w:val="single" w:sz="4" w:space="0" w:color="000000"/>
              <w:bottom w:val="single" w:sz="4" w:space="0" w:color="000000"/>
            </w:tcBorders>
            <w:shd w:val="clear" w:color="auto" w:fill="auto"/>
          </w:tcPr>
          <w:p w:rsidR="00A24164" w:rsidRDefault="00A24164" w:rsidP="008F0B94">
            <w:pPr>
              <w:jc w:val="center"/>
              <w:rPr>
                <w:lang w:val="uk-UA"/>
              </w:rPr>
            </w:pPr>
            <w:r>
              <w:rPr>
                <w:lang w:val="uk-UA"/>
              </w:rPr>
              <w:t>2015</w:t>
            </w:r>
          </w:p>
          <w:p w:rsidR="00A24164" w:rsidRDefault="00A24164" w:rsidP="008F0B94">
            <w:pPr>
              <w:jc w:val="center"/>
              <w:rPr>
                <w:lang w:val="uk-UA"/>
              </w:rPr>
            </w:pPr>
            <w:r>
              <w:rPr>
                <w:lang w:val="uk-UA"/>
              </w:rPr>
              <w:t>2016</w:t>
            </w:r>
          </w:p>
          <w:p w:rsidR="00A24164" w:rsidRDefault="00A24164" w:rsidP="008F0B94">
            <w:pPr>
              <w:jc w:val="center"/>
              <w:rPr>
                <w:sz w:val="22"/>
                <w:lang w:val="uk-UA"/>
              </w:rPr>
            </w:pPr>
            <w:r>
              <w:rPr>
                <w:lang w:val="uk-UA"/>
              </w:rPr>
              <w:t>2017</w:t>
            </w:r>
          </w:p>
        </w:tc>
        <w:tc>
          <w:tcPr>
            <w:tcW w:w="1533" w:type="dxa"/>
            <w:tcBorders>
              <w:top w:val="single" w:sz="4" w:space="0" w:color="000000"/>
              <w:left w:val="single" w:sz="4" w:space="0" w:color="000000"/>
              <w:bottom w:val="single" w:sz="4" w:space="0" w:color="000000"/>
            </w:tcBorders>
            <w:shd w:val="clear" w:color="auto" w:fill="auto"/>
          </w:tcPr>
          <w:p w:rsidR="00A24164" w:rsidRDefault="00A24164" w:rsidP="008F0B94">
            <w:pPr>
              <w:ind w:right="-123"/>
              <w:rPr>
                <w:lang w:val="uk-UA"/>
              </w:rPr>
            </w:pPr>
            <w:r>
              <w:rPr>
                <w:sz w:val="22"/>
                <w:lang w:val="uk-UA"/>
              </w:rPr>
              <w:t>міський бюджет, власні надходження</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A24164" w:rsidRDefault="00A24164" w:rsidP="008F0B94">
            <w:pPr>
              <w:jc w:val="center"/>
              <w:rPr>
                <w:lang w:val="uk-UA"/>
              </w:rPr>
            </w:pPr>
            <w:r>
              <w:rPr>
                <w:lang w:val="uk-UA"/>
              </w:rPr>
              <w:t>139,2</w:t>
            </w:r>
          </w:p>
          <w:p w:rsidR="00A24164" w:rsidRDefault="00A24164" w:rsidP="008F0B94">
            <w:pPr>
              <w:jc w:val="center"/>
              <w:rPr>
                <w:lang w:val="uk-UA"/>
              </w:rPr>
            </w:pPr>
            <w:r>
              <w:rPr>
                <w:lang w:val="uk-UA"/>
              </w:rPr>
              <w:t>15</w:t>
            </w:r>
            <w:r w:rsidR="00CC2426">
              <w:rPr>
                <w:lang w:val="uk-UA"/>
              </w:rPr>
              <w:t>8</w:t>
            </w:r>
            <w:r>
              <w:rPr>
                <w:lang w:val="uk-UA"/>
              </w:rPr>
              <w:t>,3</w:t>
            </w:r>
          </w:p>
          <w:p w:rsidR="00A24164" w:rsidRPr="00892BA7" w:rsidRDefault="00A24164" w:rsidP="008F0B94">
            <w:pPr>
              <w:jc w:val="center"/>
              <w:rPr>
                <w:lang w:val="uk-UA"/>
              </w:rPr>
            </w:pPr>
            <w:r>
              <w:rPr>
                <w:lang w:val="uk-UA"/>
              </w:rPr>
              <w:t>171,5</w:t>
            </w:r>
          </w:p>
        </w:tc>
      </w:tr>
      <w:tr w:rsidR="00A24164" w:rsidTr="00A24164">
        <w:tc>
          <w:tcPr>
            <w:tcW w:w="648" w:type="dxa"/>
            <w:tcBorders>
              <w:top w:val="single" w:sz="4" w:space="0" w:color="000000"/>
              <w:left w:val="single" w:sz="4" w:space="0" w:color="000000"/>
              <w:bottom w:val="single" w:sz="4" w:space="0" w:color="000000"/>
            </w:tcBorders>
            <w:shd w:val="clear" w:color="auto" w:fill="auto"/>
          </w:tcPr>
          <w:p w:rsidR="00A24164" w:rsidRDefault="00A24164" w:rsidP="008F0B94">
            <w:pPr>
              <w:jc w:val="right"/>
              <w:rPr>
                <w:lang w:val="uk-UA"/>
              </w:rPr>
            </w:pPr>
            <w:r>
              <w:rPr>
                <w:lang w:val="uk-UA"/>
              </w:rPr>
              <w:t>5.</w:t>
            </w:r>
          </w:p>
        </w:tc>
        <w:tc>
          <w:tcPr>
            <w:tcW w:w="3747" w:type="dxa"/>
            <w:tcBorders>
              <w:top w:val="single" w:sz="4" w:space="0" w:color="000000"/>
              <w:left w:val="single" w:sz="4" w:space="0" w:color="000000"/>
              <w:bottom w:val="single" w:sz="4" w:space="0" w:color="000000"/>
            </w:tcBorders>
            <w:shd w:val="clear" w:color="auto" w:fill="auto"/>
          </w:tcPr>
          <w:p w:rsidR="00A24164" w:rsidRDefault="00A24164" w:rsidP="008F0B94">
            <w:pPr>
              <w:jc w:val="both"/>
              <w:rPr>
                <w:lang w:val="uk-UA"/>
              </w:rPr>
            </w:pPr>
            <w:r>
              <w:rPr>
                <w:lang w:val="uk-UA"/>
              </w:rPr>
              <w:t>Забезпечення систематичного поповнення, формування та збереження книжкових фондів бібліотеки</w:t>
            </w:r>
          </w:p>
        </w:tc>
        <w:tc>
          <w:tcPr>
            <w:tcW w:w="2409" w:type="dxa"/>
            <w:tcBorders>
              <w:top w:val="single" w:sz="4" w:space="0" w:color="000000"/>
              <w:left w:val="single" w:sz="4" w:space="0" w:color="000000"/>
              <w:bottom w:val="single" w:sz="4" w:space="0" w:color="000000"/>
            </w:tcBorders>
            <w:shd w:val="clear" w:color="auto" w:fill="auto"/>
          </w:tcPr>
          <w:p w:rsidR="00A24164" w:rsidRDefault="00A24164" w:rsidP="008F0B94">
            <w:pPr>
              <w:jc w:val="both"/>
              <w:rPr>
                <w:lang w:val="uk-UA"/>
              </w:rPr>
            </w:pPr>
            <w:r>
              <w:rPr>
                <w:lang w:val="uk-UA"/>
              </w:rPr>
              <w:t xml:space="preserve">Управління культури міської ради, </w:t>
            </w:r>
            <w:proofErr w:type="spellStart"/>
            <w:r>
              <w:rPr>
                <w:lang w:val="uk-UA"/>
              </w:rPr>
              <w:t>КЗ</w:t>
            </w:r>
            <w:proofErr w:type="spellEnd"/>
            <w:r>
              <w:rPr>
                <w:lang w:val="uk-UA"/>
              </w:rPr>
              <w:t xml:space="preserve">  “ЦБС”</w:t>
            </w:r>
          </w:p>
        </w:tc>
        <w:tc>
          <w:tcPr>
            <w:tcW w:w="991" w:type="dxa"/>
            <w:tcBorders>
              <w:top w:val="single" w:sz="4" w:space="0" w:color="000000"/>
              <w:left w:val="single" w:sz="4" w:space="0" w:color="000000"/>
              <w:bottom w:val="single" w:sz="4" w:space="0" w:color="000000"/>
            </w:tcBorders>
            <w:shd w:val="clear" w:color="auto" w:fill="auto"/>
          </w:tcPr>
          <w:p w:rsidR="00A24164" w:rsidRDefault="00A24164" w:rsidP="008F0B94">
            <w:pPr>
              <w:jc w:val="center"/>
              <w:rPr>
                <w:lang w:val="uk-UA"/>
              </w:rPr>
            </w:pPr>
            <w:r>
              <w:rPr>
                <w:lang w:val="uk-UA"/>
              </w:rPr>
              <w:t>2015</w:t>
            </w:r>
          </w:p>
          <w:p w:rsidR="00A24164" w:rsidRDefault="00A24164" w:rsidP="008F0B94">
            <w:pPr>
              <w:jc w:val="center"/>
              <w:rPr>
                <w:lang w:val="uk-UA"/>
              </w:rPr>
            </w:pPr>
            <w:r>
              <w:rPr>
                <w:lang w:val="uk-UA"/>
              </w:rPr>
              <w:t>2016</w:t>
            </w:r>
          </w:p>
          <w:p w:rsidR="00A24164" w:rsidRDefault="00A24164" w:rsidP="008F0B94">
            <w:pPr>
              <w:jc w:val="center"/>
              <w:rPr>
                <w:sz w:val="22"/>
                <w:lang w:val="uk-UA"/>
              </w:rPr>
            </w:pPr>
            <w:r>
              <w:rPr>
                <w:lang w:val="uk-UA"/>
              </w:rPr>
              <w:t>2017</w:t>
            </w:r>
          </w:p>
        </w:tc>
        <w:tc>
          <w:tcPr>
            <w:tcW w:w="1533" w:type="dxa"/>
            <w:tcBorders>
              <w:top w:val="single" w:sz="4" w:space="0" w:color="000000"/>
              <w:left w:val="single" w:sz="4" w:space="0" w:color="000000"/>
              <w:bottom w:val="single" w:sz="4" w:space="0" w:color="000000"/>
            </w:tcBorders>
            <w:shd w:val="clear" w:color="auto" w:fill="auto"/>
          </w:tcPr>
          <w:p w:rsidR="00A24164" w:rsidRDefault="00A24164" w:rsidP="008F0B94">
            <w:pPr>
              <w:ind w:right="-123"/>
              <w:rPr>
                <w:lang w:val="uk-UA"/>
              </w:rPr>
            </w:pPr>
            <w:r>
              <w:rPr>
                <w:sz w:val="22"/>
                <w:lang w:val="uk-UA"/>
              </w:rPr>
              <w:t>міський бюджет, власні надходження</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A24164" w:rsidRDefault="00A24164" w:rsidP="008F0B94">
            <w:pPr>
              <w:jc w:val="center"/>
              <w:rPr>
                <w:lang w:val="uk-UA"/>
              </w:rPr>
            </w:pPr>
            <w:r>
              <w:rPr>
                <w:lang w:val="uk-UA"/>
              </w:rPr>
              <w:t>127,5</w:t>
            </w:r>
          </w:p>
          <w:p w:rsidR="00A24164" w:rsidRDefault="00A24164" w:rsidP="008F0B94">
            <w:pPr>
              <w:jc w:val="center"/>
              <w:rPr>
                <w:lang w:val="uk-UA"/>
              </w:rPr>
            </w:pPr>
            <w:r>
              <w:rPr>
                <w:lang w:val="uk-UA"/>
              </w:rPr>
              <w:t>150,0</w:t>
            </w:r>
          </w:p>
          <w:p w:rsidR="00A24164" w:rsidRDefault="00A24164" w:rsidP="008F0B94">
            <w:pPr>
              <w:jc w:val="center"/>
            </w:pPr>
            <w:r>
              <w:rPr>
                <w:lang w:val="uk-UA"/>
              </w:rPr>
              <w:t>168,9</w:t>
            </w:r>
          </w:p>
        </w:tc>
      </w:tr>
      <w:tr w:rsidR="00A24164" w:rsidTr="00A24164">
        <w:tc>
          <w:tcPr>
            <w:tcW w:w="648" w:type="dxa"/>
            <w:tcBorders>
              <w:top w:val="single" w:sz="4" w:space="0" w:color="000000"/>
              <w:left w:val="single" w:sz="4" w:space="0" w:color="000000"/>
              <w:bottom w:val="single" w:sz="4" w:space="0" w:color="000000"/>
            </w:tcBorders>
            <w:shd w:val="clear" w:color="auto" w:fill="auto"/>
          </w:tcPr>
          <w:p w:rsidR="00A24164" w:rsidRDefault="00A24164" w:rsidP="008F0B94">
            <w:pPr>
              <w:jc w:val="right"/>
              <w:rPr>
                <w:lang w:val="uk-UA"/>
              </w:rPr>
            </w:pPr>
            <w:r>
              <w:rPr>
                <w:lang w:val="uk-UA"/>
              </w:rPr>
              <w:t>6.</w:t>
            </w:r>
          </w:p>
        </w:tc>
        <w:tc>
          <w:tcPr>
            <w:tcW w:w="3747" w:type="dxa"/>
            <w:tcBorders>
              <w:top w:val="single" w:sz="4" w:space="0" w:color="000000"/>
              <w:left w:val="single" w:sz="4" w:space="0" w:color="000000"/>
              <w:bottom w:val="single" w:sz="4" w:space="0" w:color="000000"/>
            </w:tcBorders>
            <w:shd w:val="clear" w:color="auto" w:fill="auto"/>
          </w:tcPr>
          <w:p w:rsidR="00A24164" w:rsidRDefault="00667BA2" w:rsidP="008F0B94">
            <w:pPr>
              <w:rPr>
                <w:lang w:val="uk-UA"/>
              </w:rPr>
            </w:pPr>
            <w:r>
              <w:rPr>
                <w:lang w:val="uk-UA"/>
              </w:rPr>
              <w:t xml:space="preserve">Реконструкція комерційного вузла обліку газу приміщення бібліотеки-філії за адресою: </w:t>
            </w:r>
            <w:proofErr w:type="spellStart"/>
            <w:r>
              <w:rPr>
                <w:lang w:val="uk-UA"/>
              </w:rPr>
              <w:t>м.Житомир</w:t>
            </w:r>
            <w:proofErr w:type="spellEnd"/>
            <w:r>
              <w:rPr>
                <w:lang w:val="uk-UA"/>
              </w:rPr>
              <w:t>, пл..</w:t>
            </w:r>
            <w:proofErr w:type="spellStart"/>
            <w:r>
              <w:rPr>
                <w:lang w:val="uk-UA"/>
              </w:rPr>
              <w:t>Смолянська</w:t>
            </w:r>
            <w:proofErr w:type="spellEnd"/>
            <w:r>
              <w:rPr>
                <w:lang w:val="uk-UA"/>
              </w:rPr>
              <w:t>,1/124</w:t>
            </w:r>
          </w:p>
        </w:tc>
        <w:tc>
          <w:tcPr>
            <w:tcW w:w="2409" w:type="dxa"/>
            <w:tcBorders>
              <w:top w:val="single" w:sz="4" w:space="0" w:color="000000"/>
              <w:left w:val="single" w:sz="4" w:space="0" w:color="000000"/>
              <w:bottom w:val="single" w:sz="4" w:space="0" w:color="000000"/>
            </w:tcBorders>
            <w:shd w:val="clear" w:color="auto" w:fill="auto"/>
          </w:tcPr>
          <w:p w:rsidR="00A24164" w:rsidRDefault="00A24164" w:rsidP="008F0B94">
            <w:pPr>
              <w:jc w:val="both"/>
              <w:rPr>
                <w:lang w:val="uk-UA"/>
              </w:rPr>
            </w:pPr>
            <w:r>
              <w:rPr>
                <w:lang w:val="uk-UA"/>
              </w:rPr>
              <w:t xml:space="preserve">Управління культури міської ради, </w:t>
            </w:r>
            <w:proofErr w:type="spellStart"/>
            <w:r>
              <w:rPr>
                <w:lang w:val="uk-UA"/>
              </w:rPr>
              <w:t>КЗ</w:t>
            </w:r>
            <w:proofErr w:type="spellEnd"/>
            <w:r>
              <w:rPr>
                <w:lang w:val="uk-UA"/>
              </w:rPr>
              <w:t xml:space="preserve">  “ЦБС”</w:t>
            </w:r>
          </w:p>
        </w:tc>
        <w:tc>
          <w:tcPr>
            <w:tcW w:w="991" w:type="dxa"/>
            <w:tcBorders>
              <w:top w:val="single" w:sz="4" w:space="0" w:color="000000"/>
              <w:left w:val="single" w:sz="4" w:space="0" w:color="000000"/>
              <w:bottom w:val="single" w:sz="4" w:space="0" w:color="000000"/>
            </w:tcBorders>
            <w:shd w:val="clear" w:color="auto" w:fill="auto"/>
          </w:tcPr>
          <w:p w:rsidR="00A24164" w:rsidRDefault="00A24164" w:rsidP="008F0B94">
            <w:pPr>
              <w:jc w:val="center"/>
              <w:rPr>
                <w:lang w:val="uk-UA"/>
              </w:rPr>
            </w:pPr>
            <w:r>
              <w:rPr>
                <w:lang w:val="uk-UA"/>
              </w:rPr>
              <w:t>2015</w:t>
            </w:r>
          </w:p>
          <w:p w:rsidR="00A24164" w:rsidRDefault="00A24164" w:rsidP="008F0B94">
            <w:pPr>
              <w:jc w:val="center"/>
              <w:rPr>
                <w:lang w:val="uk-UA"/>
              </w:rPr>
            </w:pPr>
            <w:r>
              <w:rPr>
                <w:lang w:val="uk-UA"/>
              </w:rPr>
              <w:t>2016</w:t>
            </w:r>
          </w:p>
          <w:p w:rsidR="00A24164" w:rsidRDefault="00A24164" w:rsidP="008F0B94">
            <w:pPr>
              <w:jc w:val="center"/>
              <w:rPr>
                <w:sz w:val="22"/>
                <w:szCs w:val="22"/>
                <w:lang w:val="uk-UA"/>
              </w:rPr>
            </w:pPr>
            <w:r>
              <w:rPr>
                <w:lang w:val="uk-UA"/>
              </w:rPr>
              <w:t>2017</w:t>
            </w:r>
          </w:p>
        </w:tc>
        <w:tc>
          <w:tcPr>
            <w:tcW w:w="1533" w:type="dxa"/>
            <w:tcBorders>
              <w:top w:val="single" w:sz="4" w:space="0" w:color="000000"/>
              <w:left w:val="single" w:sz="4" w:space="0" w:color="000000"/>
              <w:bottom w:val="single" w:sz="4" w:space="0" w:color="000000"/>
            </w:tcBorders>
            <w:shd w:val="clear" w:color="auto" w:fill="auto"/>
          </w:tcPr>
          <w:p w:rsidR="00A24164" w:rsidRDefault="00A24164" w:rsidP="008F0B94">
            <w:pPr>
              <w:ind w:right="-123"/>
              <w:rPr>
                <w:lang w:val="uk-UA"/>
              </w:rPr>
            </w:pPr>
            <w:r>
              <w:rPr>
                <w:sz w:val="22"/>
                <w:szCs w:val="22"/>
                <w:lang w:val="uk-UA"/>
              </w:rPr>
              <w:t>міський бюджет, власні надходження</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A24164" w:rsidRDefault="00A24164" w:rsidP="008F0B94">
            <w:pPr>
              <w:jc w:val="center"/>
              <w:rPr>
                <w:lang w:val="uk-UA"/>
              </w:rPr>
            </w:pPr>
            <w:r>
              <w:rPr>
                <w:lang w:val="uk-UA"/>
              </w:rPr>
              <w:t>-</w:t>
            </w:r>
          </w:p>
          <w:p w:rsidR="00A24164" w:rsidRDefault="00667BA2" w:rsidP="008F0B94">
            <w:pPr>
              <w:jc w:val="center"/>
              <w:rPr>
                <w:lang w:val="uk-UA"/>
              </w:rPr>
            </w:pPr>
            <w:r>
              <w:rPr>
                <w:lang w:val="uk-UA"/>
              </w:rPr>
              <w:t>14,7</w:t>
            </w:r>
          </w:p>
          <w:p w:rsidR="00A24164" w:rsidRDefault="00A24164" w:rsidP="008F0B94">
            <w:pPr>
              <w:jc w:val="center"/>
            </w:pPr>
            <w:r>
              <w:rPr>
                <w:lang w:val="uk-UA"/>
              </w:rPr>
              <w:t>-</w:t>
            </w:r>
          </w:p>
        </w:tc>
      </w:tr>
      <w:tr w:rsidR="00A24164" w:rsidTr="00A24164">
        <w:trPr>
          <w:trHeight w:val="1412"/>
        </w:trPr>
        <w:tc>
          <w:tcPr>
            <w:tcW w:w="648" w:type="dxa"/>
            <w:tcBorders>
              <w:top w:val="single" w:sz="4" w:space="0" w:color="000000"/>
              <w:left w:val="single" w:sz="4" w:space="0" w:color="000000"/>
              <w:bottom w:val="single" w:sz="4" w:space="0" w:color="000000"/>
            </w:tcBorders>
            <w:shd w:val="clear" w:color="auto" w:fill="auto"/>
          </w:tcPr>
          <w:p w:rsidR="00A24164" w:rsidRDefault="00EC6EC2" w:rsidP="008F0B94">
            <w:pPr>
              <w:jc w:val="right"/>
              <w:rPr>
                <w:lang w:val="uk-UA"/>
              </w:rPr>
            </w:pPr>
            <w:r>
              <w:pict>
                <v:shapetype id="_x0000_t202" coordsize="21600,21600" o:spt="202" path="m,l,21600r21600,l21600,xe">
                  <v:stroke joinstyle="miter"/>
                  <v:path gradientshapeok="t" o:connecttype="rect"/>
                </v:shapetype>
                <v:shape id="_x0000_s1026" type="#_x0000_t202" style="position:absolute;left:0;text-align:left;margin-left:-5.15pt;margin-top:92.75pt;width:539.25pt;height:3.55pt;z-index:251657216;mso-wrap-distance-left:0;mso-position-horizontal-relative:margin;mso-position-vertical-relative:text" stroked="f">
                  <v:fill opacity="0" color2="black"/>
                  <v:textbox style="mso-next-textbox:#_x0000_s1026" inset="0,0,0,0">
                    <w:txbxContent>
                      <w:p w:rsidR="003414D1" w:rsidRDefault="003414D1">
                        <w:r>
                          <w:t xml:space="preserve"> </w:t>
                        </w:r>
                      </w:p>
                    </w:txbxContent>
                  </v:textbox>
                  <w10:wrap type="square" anchorx="margin"/>
                </v:shape>
              </w:pict>
            </w:r>
            <w:r w:rsidR="00A24164">
              <w:rPr>
                <w:lang w:val="uk-UA"/>
              </w:rPr>
              <w:t>7.</w:t>
            </w:r>
          </w:p>
        </w:tc>
        <w:tc>
          <w:tcPr>
            <w:tcW w:w="3747" w:type="dxa"/>
            <w:tcBorders>
              <w:top w:val="single" w:sz="4" w:space="0" w:color="000000"/>
              <w:left w:val="single" w:sz="4" w:space="0" w:color="000000"/>
              <w:bottom w:val="single" w:sz="4" w:space="0" w:color="000000"/>
            </w:tcBorders>
            <w:shd w:val="clear" w:color="auto" w:fill="auto"/>
          </w:tcPr>
          <w:p w:rsidR="00A24164" w:rsidRPr="00A24164" w:rsidRDefault="00A24164" w:rsidP="008F0B94">
            <w:pPr>
              <w:rPr>
                <w:lang w:val="uk-UA"/>
              </w:rPr>
            </w:pPr>
            <w:r w:rsidRPr="00A24164">
              <w:rPr>
                <w:lang w:val="uk-UA"/>
              </w:rPr>
              <w:t xml:space="preserve">Придбання комп’ютерної техніки, багатофункціональних пристроїв для обслуговування користувачів бібліотек-філій </w:t>
            </w:r>
            <w:proofErr w:type="spellStart"/>
            <w:r w:rsidRPr="00A24164">
              <w:rPr>
                <w:lang w:val="uk-UA"/>
              </w:rPr>
              <w:t>КЗ</w:t>
            </w:r>
            <w:proofErr w:type="spellEnd"/>
            <w:r w:rsidRPr="00A24164">
              <w:rPr>
                <w:lang w:val="uk-UA"/>
              </w:rPr>
              <w:t xml:space="preserve"> «Централізована бібліотечна система» та організації клубу </w:t>
            </w:r>
            <w:proofErr w:type="spellStart"/>
            <w:r w:rsidRPr="00A24164">
              <w:rPr>
                <w:lang w:val="uk-UA"/>
              </w:rPr>
              <w:t>“Університет</w:t>
            </w:r>
            <w:proofErr w:type="spellEnd"/>
            <w:r w:rsidRPr="00A24164">
              <w:rPr>
                <w:lang w:val="uk-UA"/>
              </w:rPr>
              <w:t xml:space="preserve"> для </w:t>
            </w:r>
            <w:proofErr w:type="spellStart"/>
            <w:r w:rsidRPr="00A24164">
              <w:rPr>
                <w:lang w:val="uk-UA"/>
              </w:rPr>
              <w:t>пенсіонерів”</w:t>
            </w:r>
            <w:proofErr w:type="spellEnd"/>
          </w:p>
        </w:tc>
        <w:tc>
          <w:tcPr>
            <w:tcW w:w="2409" w:type="dxa"/>
            <w:tcBorders>
              <w:top w:val="single" w:sz="4" w:space="0" w:color="000000"/>
              <w:left w:val="single" w:sz="4" w:space="0" w:color="000000"/>
              <w:bottom w:val="single" w:sz="4" w:space="0" w:color="000000"/>
            </w:tcBorders>
            <w:shd w:val="clear" w:color="auto" w:fill="auto"/>
          </w:tcPr>
          <w:p w:rsidR="00A24164" w:rsidRDefault="00A24164" w:rsidP="008F0B94">
            <w:pPr>
              <w:jc w:val="both"/>
              <w:rPr>
                <w:lang w:val="uk-UA"/>
              </w:rPr>
            </w:pPr>
            <w:r>
              <w:rPr>
                <w:lang w:val="uk-UA"/>
              </w:rPr>
              <w:t xml:space="preserve">Управління культури міської ради, </w:t>
            </w:r>
            <w:proofErr w:type="spellStart"/>
            <w:r>
              <w:rPr>
                <w:lang w:val="uk-UA"/>
              </w:rPr>
              <w:t>КЗ</w:t>
            </w:r>
            <w:proofErr w:type="spellEnd"/>
            <w:r>
              <w:rPr>
                <w:lang w:val="uk-UA"/>
              </w:rPr>
              <w:t xml:space="preserve">  “ЦБС”</w:t>
            </w:r>
          </w:p>
        </w:tc>
        <w:tc>
          <w:tcPr>
            <w:tcW w:w="991" w:type="dxa"/>
            <w:tcBorders>
              <w:top w:val="single" w:sz="4" w:space="0" w:color="000000"/>
              <w:left w:val="single" w:sz="4" w:space="0" w:color="000000"/>
              <w:bottom w:val="single" w:sz="4" w:space="0" w:color="000000"/>
            </w:tcBorders>
            <w:shd w:val="clear" w:color="auto" w:fill="auto"/>
          </w:tcPr>
          <w:p w:rsidR="00A24164" w:rsidRDefault="00A24164" w:rsidP="008F0B94">
            <w:pPr>
              <w:jc w:val="center"/>
              <w:rPr>
                <w:lang w:val="uk-UA"/>
              </w:rPr>
            </w:pPr>
            <w:r>
              <w:rPr>
                <w:lang w:val="uk-UA"/>
              </w:rPr>
              <w:t>2015</w:t>
            </w:r>
          </w:p>
          <w:p w:rsidR="00A24164" w:rsidRDefault="00A24164" w:rsidP="008F0B94">
            <w:pPr>
              <w:jc w:val="center"/>
              <w:rPr>
                <w:lang w:val="uk-UA"/>
              </w:rPr>
            </w:pPr>
            <w:r>
              <w:rPr>
                <w:lang w:val="uk-UA"/>
              </w:rPr>
              <w:t>2016</w:t>
            </w:r>
          </w:p>
          <w:p w:rsidR="00A24164" w:rsidRDefault="00A24164" w:rsidP="008F0B94">
            <w:pPr>
              <w:jc w:val="center"/>
              <w:rPr>
                <w:sz w:val="22"/>
                <w:szCs w:val="22"/>
                <w:lang w:val="uk-UA"/>
              </w:rPr>
            </w:pPr>
            <w:r>
              <w:rPr>
                <w:lang w:val="uk-UA"/>
              </w:rPr>
              <w:t>2017</w:t>
            </w:r>
          </w:p>
        </w:tc>
        <w:tc>
          <w:tcPr>
            <w:tcW w:w="1533" w:type="dxa"/>
            <w:tcBorders>
              <w:top w:val="single" w:sz="4" w:space="0" w:color="000000"/>
              <w:left w:val="single" w:sz="4" w:space="0" w:color="000000"/>
              <w:bottom w:val="single" w:sz="4" w:space="0" w:color="000000"/>
            </w:tcBorders>
            <w:shd w:val="clear" w:color="auto" w:fill="auto"/>
          </w:tcPr>
          <w:p w:rsidR="00A24164" w:rsidRDefault="00A24164" w:rsidP="008F0B94">
            <w:pPr>
              <w:ind w:left="34" w:right="-108"/>
              <w:rPr>
                <w:lang w:val="uk-UA"/>
              </w:rPr>
            </w:pPr>
            <w:r>
              <w:rPr>
                <w:sz w:val="22"/>
                <w:szCs w:val="22"/>
                <w:lang w:val="uk-UA"/>
              </w:rPr>
              <w:t>міський бюджет, власні надходження</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A24164" w:rsidRDefault="00A24164" w:rsidP="008F0B94">
            <w:pPr>
              <w:jc w:val="center"/>
              <w:rPr>
                <w:lang w:val="uk-UA"/>
              </w:rPr>
            </w:pPr>
            <w:r>
              <w:rPr>
                <w:lang w:val="uk-UA"/>
              </w:rPr>
              <w:t>120,0</w:t>
            </w:r>
          </w:p>
          <w:p w:rsidR="00A24164" w:rsidRDefault="00667BA2" w:rsidP="008F0B94">
            <w:pPr>
              <w:jc w:val="center"/>
              <w:rPr>
                <w:lang w:val="uk-UA"/>
              </w:rPr>
            </w:pPr>
            <w:r>
              <w:rPr>
                <w:lang w:val="uk-UA"/>
              </w:rPr>
              <w:t>52,5</w:t>
            </w:r>
          </w:p>
          <w:p w:rsidR="00A24164" w:rsidRDefault="00A24164" w:rsidP="008F0B94">
            <w:pPr>
              <w:jc w:val="center"/>
            </w:pPr>
            <w:r>
              <w:rPr>
                <w:lang w:val="uk-UA"/>
              </w:rPr>
              <w:t>-</w:t>
            </w:r>
          </w:p>
        </w:tc>
      </w:tr>
      <w:tr w:rsidR="00A24164" w:rsidRPr="00892BA7" w:rsidTr="00A24164">
        <w:tc>
          <w:tcPr>
            <w:tcW w:w="648" w:type="dxa"/>
            <w:tcBorders>
              <w:top w:val="single" w:sz="4" w:space="0" w:color="000000"/>
              <w:left w:val="single" w:sz="4" w:space="0" w:color="000000"/>
              <w:bottom w:val="single" w:sz="4" w:space="0" w:color="000000"/>
            </w:tcBorders>
            <w:shd w:val="clear" w:color="auto" w:fill="auto"/>
          </w:tcPr>
          <w:p w:rsidR="00A24164" w:rsidRDefault="00A24164" w:rsidP="008F0B94">
            <w:pPr>
              <w:snapToGrid w:val="0"/>
              <w:jc w:val="center"/>
              <w:rPr>
                <w:lang w:val="uk-UA"/>
              </w:rPr>
            </w:pPr>
          </w:p>
        </w:tc>
        <w:tc>
          <w:tcPr>
            <w:tcW w:w="3747" w:type="dxa"/>
            <w:tcBorders>
              <w:top w:val="single" w:sz="4" w:space="0" w:color="000000"/>
              <w:left w:val="single" w:sz="4" w:space="0" w:color="000000"/>
              <w:bottom w:val="single" w:sz="4" w:space="0" w:color="000000"/>
            </w:tcBorders>
            <w:shd w:val="clear" w:color="auto" w:fill="auto"/>
          </w:tcPr>
          <w:p w:rsidR="00A24164" w:rsidRDefault="00A24164" w:rsidP="008F0B94">
            <w:pPr>
              <w:rPr>
                <w:b/>
                <w:bCs/>
                <w:lang w:val="uk-UA"/>
              </w:rPr>
            </w:pPr>
            <w:r>
              <w:rPr>
                <w:bCs/>
                <w:lang w:val="uk-UA"/>
              </w:rPr>
              <w:t>Всього по роках:</w:t>
            </w:r>
          </w:p>
        </w:tc>
        <w:tc>
          <w:tcPr>
            <w:tcW w:w="2409" w:type="dxa"/>
            <w:tcBorders>
              <w:top w:val="single" w:sz="4" w:space="0" w:color="000000"/>
              <w:left w:val="single" w:sz="4" w:space="0" w:color="000000"/>
              <w:bottom w:val="single" w:sz="4" w:space="0" w:color="000000"/>
            </w:tcBorders>
            <w:shd w:val="clear" w:color="auto" w:fill="auto"/>
          </w:tcPr>
          <w:p w:rsidR="00A24164" w:rsidRDefault="00A24164" w:rsidP="008F0B94">
            <w:pPr>
              <w:snapToGrid w:val="0"/>
              <w:jc w:val="both"/>
              <w:rPr>
                <w:b/>
                <w:bCs/>
                <w:lang w:val="uk-UA"/>
              </w:rPr>
            </w:pPr>
          </w:p>
        </w:tc>
        <w:tc>
          <w:tcPr>
            <w:tcW w:w="991" w:type="dxa"/>
            <w:tcBorders>
              <w:top w:val="single" w:sz="4" w:space="0" w:color="000000"/>
              <w:left w:val="single" w:sz="4" w:space="0" w:color="000000"/>
              <w:bottom w:val="single" w:sz="4" w:space="0" w:color="000000"/>
            </w:tcBorders>
            <w:shd w:val="clear" w:color="auto" w:fill="auto"/>
          </w:tcPr>
          <w:p w:rsidR="00A24164" w:rsidRDefault="00A24164" w:rsidP="008F0B94">
            <w:pPr>
              <w:jc w:val="center"/>
              <w:rPr>
                <w:lang w:val="uk-UA"/>
              </w:rPr>
            </w:pPr>
            <w:r>
              <w:rPr>
                <w:lang w:val="uk-UA"/>
              </w:rPr>
              <w:t>2015</w:t>
            </w:r>
          </w:p>
          <w:p w:rsidR="00A24164" w:rsidRDefault="00A24164" w:rsidP="008F0B94">
            <w:pPr>
              <w:jc w:val="center"/>
              <w:rPr>
                <w:lang w:val="uk-UA"/>
              </w:rPr>
            </w:pPr>
            <w:r>
              <w:rPr>
                <w:lang w:val="uk-UA"/>
              </w:rPr>
              <w:t>2016</w:t>
            </w:r>
          </w:p>
          <w:p w:rsidR="00A24164" w:rsidRDefault="00A24164" w:rsidP="008F0B94">
            <w:pPr>
              <w:jc w:val="center"/>
              <w:rPr>
                <w:bCs/>
                <w:lang w:val="uk-UA"/>
              </w:rPr>
            </w:pPr>
            <w:r>
              <w:rPr>
                <w:lang w:val="uk-UA"/>
              </w:rPr>
              <w:t>2017</w:t>
            </w:r>
          </w:p>
        </w:tc>
        <w:tc>
          <w:tcPr>
            <w:tcW w:w="1533" w:type="dxa"/>
            <w:tcBorders>
              <w:top w:val="single" w:sz="4" w:space="0" w:color="000000"/>
              <w:left w:val="single" w:sz="4" w:space="0" w:color="000000"/>
              <w:bottom w:val="single" w:sz="4" w:space="0" w:color="000000"/>
            </w:tcBorders>
            <w:shd w:val="clear" w:color="auto" w:fill="auto"/>
          </w:tcPr>
          <w:p w:rsidR="00A24164" w:rsidRDefault="00A24164" w:rsidP="008F0B94">
            <w:pPr>
              <w:snapToGrid w:val="0"/>
              <w:rPr>
                <w:bCs/>
                <w:lang w:val="uk-UA"/>
              </w:rPr>
            </w:pPr>
          </w:p>
          <w:p w:rsidR="00A24164" w:rsidRDefault="00A24164" w:rsidP="008F0B94">
            <w:pPr>
              <w:rPr>
                <w:bCs/>
                <w:lang w:val="uk-UA"/>
              </w:rPr>
            </w:pPr>
          </w:p>
          <w:p w:rsidR="00A24164" w:rsidRDefault="00A24164" w:rsidP="008F0B94">
            <w:pPr>
              <w:jc w:val="center"/>
              <w:rPr>
                <w:bCs/>
                <w:lang w:val="uk-UA"/>
              </w:rPr>
            </w:pP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A24164" w:rsidRDefault="00A24164" w:rsidP="008F0B94">
            <w:pPr>
              <w:jc w:val="center"/>
              <w:rPr>
                <w:lang w:val="uk-UA"/>
              </w:rPr>
            </w:pPr>
            <w:r>
              <w:rPr>
                <w:lang w:val="uk-UA"/>
              </w:rPr>
              <w:t>4673,7</w:t>
            </w:r>
          </w:p>
          <w:p w:rsidR="00A24164" w:rsidRDefault="00667BA2" w:rsidP="008F0B94">
            <w:pPr>
              <w:jc w:val="center"/>
              <w:rPr>
                <w:lang w:val="uk-UA"/>
              </w:rPr>
            </w:pPr>
            <w:r>
              <w:rPr>
                <w:lang w:val="uk-UA"/>
              </w:rPr>
              <w:t>5346,8</w:t>
            </w:r>
          </w:p>
          <w:p w:rsidR="00A24164" w:rsidRPr="00892BA7" w:rsidRDefault="00A24164" w:rsidP="008F0B94">
            <w:pPr>
              <w:jc w:val="center"/>
              <w:rPr>
                <w:lang w:val="uk-UA"/>
              </w:rPr>
            </w:pPr>
            <w:r>
              <w:rPr>
                <w:lang w:val="uk-UA"/>
              </w:rPr>
              <w:t>5938,3</w:t>
            </w:r>
          </w:p>
        </w:tc>
      </w:tr>
    </w:tbl>
    <w:p w:rsidR="00AC624E" w:rsidRDefault="00AC624E" w:rsidP="000F0E8B">
      <w:pPr>
        <w:rPr>
          <w:b/>
          <w:bCs/>
          <w:sz w:val="16"/>
          <w:szCs w:val="16"/>
          <w:lang w:val="uk-UA"/>
        </w:rPr>
      </w:pPr>
    </w:p>
    <w:p w:rsidR="00AC624E" w:rsidRDefault="00AC624E">
      <w:pPr>
        <w:ind w:firstLine="709"/>
        <w:jc w:val="center"/>
        <w:rPr>
          <w:b/>
          <w:bCs/>
          <w:sz w:val="32"/>
          <w:szCs w:val="32"/>
          <w:lang w:val="uk-UA"/>
        </w:rPr>
      </w:pPr>
      <w:r>
        <w:rPr>
          <w:b/>
          <w:bCs/>
          <w:sz w:val="32"/>
          <w:szCs w:val="32"/>
          <w:lang w:val="uk-UA"/>
        </w:rPr>
        <w:lastRenderedPageBreak/>
        <w:t xml:space="preserve">1.3. Проект «Підтримка діяльності міського Палацу культури </w:t>
      </w:r>
    </w:p>
    <w:p w:rsidR="00AC624E" w:rsidRDefault="00AC624E">
      <w:pPr>
        <w:ind w:firstLine="709"/>
        <w:jc w:val="center"/>
        <w:rPr>
          <w:b/>
          <w:bCs/>
          <w:sz w:val="28"/>
          <w:szCs w:val="28"/>
          <w:u w:val="single"/>
          <w:lang w:val="uk-UA"/>
        </w:rPr>
      </w:pPr>
      <w:r>
        <w:rPr>
          <w:b/>
          <w:bCs/>
          <w:sz w:val="32"/>
          <w:szCs w:val="32"/>
          <w:lang w:val="uk-UA"/>
        </w:rPr>
        <w:t>та народних колективів»</w:t>
      </w:r>
    </w:p>
    <w:p w:rsidR="00AC624E" w:rsidRDefault="00AC624E">
      <w:pPr>
        <w:jc w:val="both"/>
        <w:rPr>
          <w:bCs/>
          <w:sz w:val="28"/>
          <w:szCs w:val="28"/>
          <w:lang w:val="uk-UA"/>
        </w:rPr>
      </w:pPr>
      <w:r>
        <w:rPr>
          <w:b/>
          <w:bCs/>
          <w:sz w:val="28"/>
          <w:szCs w:val="28"/>
          <w:u w:val="single"/>
          <w:lang w:val="uk-UA"/>
        </w:rPr>
        <w:t>Завдання проекту:</w:t>
      </w:r>
    </w:p>
    <w:p w:rsidR="00AC624E" w:rsidRDefault="00AC624E">
      <w:pPr>
        <w:numPr>
          <w:ilvl w:val="0"/>
          <w:numId w:val="6"/>
        </w:numPr>
        <w:tabs>
          <w:tab w:val="left" w:pos="426"/>
        </w:tabs>
        <w:ind w:left="426"/>
        <w:jc w:val="both"/>
        <w:rPr>
          <w:b/>
          <w:bCs/>
          <w:sz w:val="28"/>
          <w:szCs w:val="28"/>
          <w:u w:val="single"/>
          <w:lang w:val="uk-UA"/>
        </w:rPr>
      </w:pPr>
      <w:r>
        <w:rPr>
          <w:bCs/>
          <w:sz w:val="28"/>
          <w:szCs w:val="28"/>
          <w:lang w:val="uk-UA"/>
        </w:rPr>
        <w:t>підтримка діяльності та сприяння розвитку членам колективів міського Палацу культури, росту активності громадян у підвищенні культурного іміджу міста, забезпечення проведення культурно-мистецьких заходів, розвиток музичного мистецтва у місті та роботу гуртків, секцій, аматорських колективів, сприяння концертній діяльності духових оркестрів та хорових колективів.</w:t>
      </w:r>
    </w:p>
    <w:p w:rsidR="00AC624E" w:rsidRDefault="00AC624E">
      <w:pPr>
        <w:jc w:val="both"/>
        <w:rPr>
          <w:bCs/>
          <w:sz w:val="28"/>
          <w:szCs w:val="28"/>
          <w:lang w:val="uk-UA"/>
        </w:rPr>
      </w:pPr>
      <w:r>
        <w:rPr>
          <w:b/>
          <w:bCs/>
          <w:sz w:val="28"/>
          <w:szCs w:val="28"/>
          <w:u w:val="single"/>
          <w:lang w:val="uk-UA"/>
        </w:rPr>
        <w:t>Результативні показники від впровадження проекту:</w:t>
      </w:r>
    </w:p>
    <w:p w:rsidR="00AC624E" w:rsidRDefault="00AC624E">
      <w:pPr>
        <w:numPr>
          <w:ilvl w:val="0"/>
          <w:numId w:val="6"/>
        </w:numPr>
        <w:tabs>
          <w:tab w:val="left" w:pos="426"/>
        </w:tabs>
        <w:ind w:left="426"/>
        <w:jc w:val="both"/>
        <w:rPr>
          <w:bCs/>
          <w:sz w:val="28"/>
          <w:szCs w:val="28"/>
          <w:lang w:val="uk-UA"/>
        </w:rPr>
      </w:pPr>
      <w:r>
        <w:rPr>
          <w:bCs/>
          <w:sz w:val="28"/>
          <w:szCs w:val="28"/>
          <w:lang w:val="uk-UA"/>
        </w:rPr>
        <w:t xml:space="preserve">стабільне функціонування </w:t>
      </w:r>
      <w:proofErr w:type="spellStart"/>
      <w:r>
        <w:rPr>
          <w:bCs/>
          <w:sz w:val="28"/>
          <w:szCs w:val="28"/>
          <w:lang w:val="uk-UA"/>
        </w:rPr>
        <w:t>КЗ</w:t>
      </w:r>
      <w:proofErr w:type="spellEnd"/>
      <w:r>
        <w:rPr>
          <w:bCs/>
          <w:sz w:val="28"/>
          <w:szCs w:val="28"/>
          <w:lang w:val="uk-UA"/>
        </w:rPr>
        <w:t xml:space="preserve"> «Палац культури», збереження робочих місць та надання можливостей для творчого розвитку особистості;</w:t>
      </w:r>
    </w:p>
    <w:p w:rsidR="00AC624E" w:rsidRDefault="00AC624E">
      <w:pPr>
        <w:numPr>
          <w:ilvl w:val="0"/>
          <w:numId w:val="6"/>
        </w:numPr>
        <w:tabs>
          <w:tab w:val="left" w:pos="426"/>
        </w:tabs>
        <w:ind w:left="426"/>
        <w:jc w:val="both"/>
        <w:rPr>
          <w:bCs/>
          <w:sz w:val="28"/>
          <w:szCs w:val="28"/>
          <w:lang w:val="uk-UA"/>
        </w:rPr>
      </w:pPr>
      <w:r>
        <w:rPr>
          <w:bCs/>
          <w:sz w:val="28"/>
          <w:szCs w:val="28"/>
          <w:lang w:val="uk-UA"/>
        </w:rPr>
        <w:t>збільшення заходів та їх учасників;</w:t>
      </w:r>
    </w:p>
    <w:p w:rsidR="00AC624E" w:rsidRDefault="00AC624E">
      <w:pPr>
        <w:numPr>
          <w:ilvl w:val="0"/>
          <w:numId w:val="6"/>
        </w:numPr>
        <w:tabs>
          <w:tab w:val="left" w:pos="426"/>
        </w:tabs>
        <w:ind w:left="426"/>
        <w:jc w:val="both"/>
        <w:rPr>
          <w:bCs/>
          <w:sz w:val="28"/>
          <w:szCs w:val="28"/>
          <w:lang w:val="uk-UA"/>
        </w:rPr>
      </w:pPr>
      <w:r>
        <w:rPr>
          <w:bCs/>
          <w:sz w:val="28"/>
          <w:szCs w:val="28"/>
          <w:lang w:val="uk-UA"/>
        </w:rPr>
        <w:t>збільшення учасників клубних формувань;</w:t>
      </w:r>
    </w:p>
    <w:p w:rsidR="00AC624E" w:rsidRDefault="00AC624E">
      <w:pPr>
        <w:numPr>
          <w:ilvl w:val="0"/>
          <w:numId w:val="6"/>
        </w:numPr>
        <w:tabs>
          <w:tab w:val="left" w:pos="426"/>
        </w:tabs>
        <w:ind w:left="426"/>
        <w:jc w:val="both"/>
        <w:rPr>
          <w:sz w:val="28"/>
          <w:szCs w:val="28"/>
          <w:lang w:val="uk-UA"/>
        </w:rPr>
      </w:pPr>
      <w:r>
        <w:rPr>
          <w:bCs/>
          <w:sz w:val="28"/>
          <w:szCs w:val="28"/>
          <w:lang w:val="uk-UA"/>
        </w:rPr>
        <w:t>збагачення більш прогресивними методиками організації клубної роботи;</w:t>
      </w:r>
    </w:p>
    <w:p w:rsidR="00AC624E" w:rsidRDefault="00AC624E">
      <w:pPr>
        <w:numPr>
          <w:ilvl w:val="0"/>
          <w:numId w:val="6"/>
        </w:numPr>
        <w:tabs>
          <w:tab w:val="left" w:pos="426"/>
        </w:tabs>
        <w:ind w:left="426"/>
        <w:jc w:val="both"/>
        <w:rPr>
          <w:szCs w:val="28"/>
          <w:lang w:val="uk-UA"/>
        </w:rPr>
      </w:pPr>
      <w:r>
        <w:rPr>
          <w:sz w:val="28"/>
          <w:szCs w:val="28"/>
          <w:lang w:val="uk-UA"/>
        </w:rPr>
        <w:t>розширення сфери надання платних послуг.</w:t>
      </w:r>
    </w:p>
    <w:p w:rsidR="00AC624E" w:rsidRDefault="00AC624E">
      <w:pPr>
        <w:ind w:left="360"/>
        <w:jc w:val="both"/>
        <w:rPr>
          <w:szCs w:val="28"/>
          <w:lang w:val="uk-UA"/>
        </w:rPr>
      </w:pPr>
    </w:p>
    <w:tbl>
      <w:tblPr>
        <w:tblW w:w="9923" w:type="dxa"/>
        <w:tblInd w:w="108" w:type="dxa"/>
        <w:tblLayout w:type="fixed"/>
        <w:tblLook w:val="0000"/>
      </w:tblPr>
      <w:tblGrid>
        <w:gridCol w:w="648"/>
        <w:gridCol w:w="3180"/>
        <w:gridCol w:w="1984"/>
        <w:gridCol w:w="1028"/>
        <w:gridCol w:w="1842"/>
        <w:gridCol w:w="1241"/>
      </w:tblGrid>
      <w:tr w:rsidR="00AC624E" w:rsidTr="00892BA7">
        <w:trPr>
          <w:trHeight w:val="792"/>
        </w:trPr>
        <w:tc>
          <w:tcPr>
            <w:tcW w:w="648" w:type="dxa"/>
            <w:tcBorders>
              <w:top w:val="single" w:sz="4" w:space="0" w:color="000000"/>
              <w:left w:val="single" w:sz="4" w:space="0" w:color="000000"/>
              <w:bottom w:val="single" w:sz="4" w:space="0" w:color="000000"/>
            </w:tcBorders>
            <w:shd w:val="clear" w:color="auto" w:fill="auto"/>
          </w:tcPr>
          <w:p w:rsidR="00AC624E" w:rsidRDefault="00AC624E">
            <w:pPr>
              <w:snapToGrid w:val="0"/>
              <w:jc w:val="center"/>
              <w:rPr>
                <w:b/>
                <w:lang w:val="uk-UA"/>
              </w:rPr>
            </w:pPr>
          </w:p>
          <w:p w:rsidR="00AC624E" w:rsidRDefault="00AC624E">
            <w:pPr>
              <w:jc w:val="center"/>
              <w:rPr>
                <w:b/>
                <w:lang w:val="uk-UA"/>
              </w:rPr>
            </w:pPr>
            <w:r>
              <w:rPr>
                <w:b/>
                <w:lang w:val="uk-UA"/>
              </w:rPr>
              <w:t>№ з/п</w:t>
            </w:r>
          </w:p>
        </w:tc>
        <w:tc>
          <w:tcPr>
            <w:tcW w:w="3180" w:type="dxa"/>
            <w:tcBorders>
              <w:top w:val="single" w:sz="4" w:space="0" w:color="000000"/>
              <w:left w:val="single" w:sz="4" w:space="0" w:color="000000"/>
              <w:bottom w:val="single" w:sz="4" w:space="0" w:color="000000"/>
            </w:tcBorders>
            <w:shd w:val="clear" w:color="auto" w:fill="auto"/>
          </w:tcPr>
          <w:p w:rsidR="00AC624E" w:rsidRDefault="00AC624E">
            <w:pPr>
              <w:snapToGrid w:val="0"/>
              <w:jc w:val="center"/>
              <w:rPr>
                <w:b/>
                <w:lang w:val="uk-UA"/>
              </w:rPr>
            </w:pPr>
          </w:p>
          <w:p w:rsidR="00AC624E" w:rsidRDefault="00AC624E">
            <w:pPr>
              <w:jc w:val="center"/>
              <w:rPr>
                <w:b/>
                <w:lang w:val="uk-UA"/>
              </w:rPr>
            </w:pPr>
            <w:r>
              <w:rPr>
                <w:b/>
                <w:lang w:val="uk-UA"/>
              </w:rPr>
              <w:t>Заходи</w:t>
            </w:r>
          </w:p>
        </w:tc>
        <w:tc>
          <w:tcPr>
            <w:tcW w:w="1984" w:type="dxa"/>
            <w:tcBorders>
              <w:top w:val="single" w:sz="4" w:space="0" w:color="000000"/>
              <w:left w:val="single" w:sz="4" w:space="0" w:color="000000"/>
              <w:bottom w:val="single" w:sz="4" w:space="0" w:color="000000"/>
            </w:tcBorders>
            <w:shd w:val="clear" w:color="auto" w:fill="auto"/>
          </w:tcPr>
          <w:p w:rsidR="00AC624E" w:rsidRDefault="00AC624E">
            <w:pPr>
              <w:jc w:val="center"/>
              <w:rPr>
                <w:b/>
                <w:lang w:val="uk-UA"/>
              </w:rPr>
            </w:pPr>
            <w:r>
              <w:rPr>
                <w:b/>
                <w:lang w:val="uk-UA"/>
              </w:rPr>
              <w:t>Відповідальний</w:t>
            </w:r>
          </w:p>
          <w:p w:rsidR="00AC624E" w:rsidRDefault="00AC624E">
            <w:pPr>
              <w:jc w:val="center"/>
              <w:rPr>
                <w:b/>
                <w:lang w:val="uk-UA"/>
              </w:rPr>
            </w:pPr>
            <w:r>
              <w:rPr>
                <w:b/>
                <w:lang w:val="uk-UA"/>
              </w:rPr>
              <w:t>виконавець</w:t>
            </w:r>
          </w:p>
        </w:tc>
        <w:tc>
          <w:tcPr>
            <w:tcW w:w="1028" w:type="dxa"/>
            <w:tcBorders>
              <w:top w:val="single" w:sz="4" w:space="0" w:color="000000"/>
              <w:left w:val="single" w:sz="4" w:space="0" w:color="000000"/>
              <w:bottom w:val="single" w:sz="4" w:space="0" w:color="000000"/>
            </w:tcBorders>
            <w:shd w:val="clear" w:color="auto" w:fill="auto"/>
          </w:tcPr>
          <w:p w:rsidR="00AC624E" w:rsidRDefault="00AC624E">
            <w:pPr>
              <w:jc w:val="center"/>
              <w:rPr>
                <w:b/>
                <w:lang w:val="uk-UA"/>
              </w:rPr>
            </w:pPr>
            <w:r>
              <w:rPr>
                <w:b/>
                <w:lang w:val="uk-UA"/>
              </w:rPr>
              <w:t>Термін виконання</w:t>
            </w:r>
          </w:p>
        </w:tc>
        <w:tc>
          <w:tcPr>
            <w:tcW w:w="1842" w:type="dxa"/>
            <w:tcBorders>
              <w:top w:val="single" w:sz="4" w:space="0" w:color="000000"/>
              <w:left w:val="single" w:sz="4" w:space="0" w:color="000000"/>
              <w:bottom w:val="single" w:sz="4" w:space="0" w:color="000000"/>
            </w:tcBorders>
            <w:shd w:val="clear" w:color="auto" w:fill="auto"/>
          </w:tcPr>
          <w:p w:rsidR="00AC624E" w:rsidRDefault="00AC624E">
            <w:pPr>
              <w:jc w:val="center"/>
              <w:rPr>
                <w:b/>
                <w:lang w:val="uk-UA"/>
              </w:rPr>
            </w:pPr>
            <w:r>
              <w:rPr>
                <w:b/>
                <w:lang w:val="uk-UA"/>
              </w:rPr>
              <w:t>Джерела</w:t>
            </w:r>
          </w:p>
          <w:p w:rsidR="00AC624E" w:rsidRDefault="00AC624E">
            <w:pPr>
              <w:jc w:val="center"/>
              <w:rPr>
                <w:b/>
                <w:lang w:val="uk-UA"/>
              </w:rPr>
            </w:pPr>
            <w:r>
              <w:rPr>
                <w:b/>
                <w:lang w:val="uk-UA"/>
              </w:rPr>
              <w:t>фінансування</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pPr>
            <w:r>
              <w:rPr>
                <w:b/>
                <w:lang w:val="uk-UA"/>
              </w:rPr>
              <w:t xml:space="preserve">Обсяг коштів, </w:t>
            </w:r>
            <w:proofErr w:type="spellStart"/>
            <w:r>
              <w:rPr>
                <w:b/>
                <w:lang w:val="uk-UA"/>
              </w:rPr>
              <w:t>тис.грн</w:t>
            </w:r>
            <w:proofErr w:type="spellEnd"/>
            <w:r>
              <w:rPr>
                <w:b/>
                <w:lang w:val="uk-UA"/>
              </w:rPr>
              <w:t>.</w:t>
            </w:r>
          </w:p>
        </w:tc>
      </w:tr>
      <w:tr w:rsidR="00AC624E" w:rsidTr="00892BA7">
        <w:tc>
          <w:tcPr>
            <w:tcW w:w="648"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1.</w:t>
            </w:r>
          </w:p>
        </w:tc>
        <w:tc>
          <w:tcPr>
            <w:tcW w:w="3180" w:type="dxa"/>
            <w:tcBorders>
              <w:top w:val="single" w:sz="4" w:space="0" w:color="000000"/>
              <w:left w:val="single" w:sz="4" w:space="0" w:color="000000"/>
              <w:bottom w:val="single" w:sz="4" w:space="0" w:color="000000"/>
            </w:tcBorders>
            <w:shd w:val="clear" w:color="auto" w:fill="auto"/>
          </w:tcPr>
          <w:p w:rsidR="00AC624E" w:rsidRDefault="00AC624E">
            <w:pPr>
              <w:rPr>
                <w:sz w:val="22"/>
                <w:lang w:val="uk-UA"/>
              </w:rPr>
            </w:pPr>
            <w:r>
              <w:rPr>
                <w:lang w:val="uk-UA"/>
              </w:rPr>
              <w:t xml:space="preserve">Забезпечення оплати праці працівників </w:t>
            </w:r>
            <w:proofErr w:type="spellStart"/>
            <w:r>
              <w:rPr>
                <w:lang w:val="uk-UA"/>
              </w:rPr>
              <w:t>КЗ</w:t>
            </w:r>
            <w:proofErr w:type="spellEnd"/>
            <w:r>
              <w:rPr>
                <w:lang w:val="uk-UA"/>
              </w:rPr>
              <w:t xml:space="preserve"> </w:t>
            </w:r>
            <w:proofErr w:type="spellStart"/>
            <w:r>
              <w:rPr>
                <w:lang w:val="uk-UA"/>
              </w:rPr>
              <w:t>“Палац</w:t>
            </w:r>
            <w:proofErr w:type="spellEnd"/>
            <w:r>
              <w:rPr>
                <w:lang w:val="uk-UA"/>
              </w:rPr>
              <w:t xml:space="preserve"> </w:t>
            </w:r>
            <w:proofErr w:type="spellStart"/>
            <w:r>
              <w:rPr>
                <w:lang w:val="uk-UA"/>
              </w:rPr>
              <w:t>культури”</w:t>
            </w:r>
            <w:proofErr w:type="spellEnd"/>
          </w:p>
        </w:tc>
        <w:tc>
          <w:tcPr>
            <w:tcW w:w="1984"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sz w:val="22"/>
                <w:lang w:val="uk-UA"/>
              </w:rPr>
              <w:t xml:space="preserve">Управління культури міської ради, </w:t>
            </w:r>
            <w:proofErr w:type="spellStart"/>
            <w:r>
              <w:rPr>
                <w:sz w:val="22"/>
                <w:lang w:val="uk-UA"/>
              </w:rPr>
              <w:t>КЗ</w:t>
            </w:r>
            <w:proofErr w:type="spellEnd"/>
            <w:r>
              <w:rPr>
                <w:sz w:val="22"/>
                <w:lang w:val="uk-UA"/>
              </w:rPr>
              <w:t xml:space="preserve"> </w:t>
            </w:r>
            <w:proofErr w:type="spellStart"/>
            <w:r>
              <w:rPr>
                <w:sz w:val="22"/>
                <w:lang w:val="uk-UA"/>
              </w:rPr>
              <w:t>“Палац</w:t>
            </w:r>
            <w:proofErr w:type="spellEnd"/>
            <w:r>
              <w:rPr>
                <w:sz w:val="22"/>
                <w:lang w:val="uk-UA"/>
              </w:rPr>
              <w:t xml:space="preserve"> </w:t>
            </w:r>
            <w:proofErr w:type="spellStart"/>
            <w:r>
              <w:rPr>
                <w:sz w:val="22"/>
                <w:lang w:val="uk-UA"/>
              </w:rPr>
              <w:t>культури”</w:t>
            </w:r>
            <w:proofErr w:type="spellEnd"/>
          </w:p>
        </w:tc>
        <w:tc>
          <w:tcPr>
            <w:tcW w:w="1028"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2015</w:t>
            </w:r>
          </w:p>
          <w:p w:rsidR="00AC624E" w:rsidRDefault="00AC624E">
            <w:pPr>
              <w:jc w:val="center"/>
              <w:rPr>
                <w:lang w:val="uk-UA"/>
              </w:rPr>
            </w:pPr>
            <w:r>
              <w:rPr>
                <w:lang w:val="uk-UA"/>
              </w:rPr>
              <w:t>2016</w:t>
            </w:r>
          </w:p>
          <w:p w:rsidR="00AC624E" w:rsidRDefault="00AC624E">
            <w:pPr>
              <w:jc w:val="center"/>
              <w:rPr>
                <w:sz w:val="22"/>
                <w:lang w:val="uk-UA"/>
              </w:rPr>
            </w:pPr>
            <w:r>
              <w:rPr>
                <w:lang w:val="uk-UA"/>
              </w:rPr>
              <w:t>2017</w:t>
            </w:r>
          </w:p>
        </w:tc>
        <w:tc>
          <w:tcPr>
            <w:tcW w:w="1842"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sz w:val="22"/>
                <w:lang w:val="uk-UA"/>
              </w:rPr>
              <w:t>міський бюджет, власні надходження</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FD12B0">
            <w:pPr>
              <w:pStyle w:val="13"/>
              <w:widowControl/>
              <w:jc w:val="center"/>
              <w:rPr>
                <w:lang w:val="uk-UA"/>
              </w:rPr>
            </w:pPr>
            <w:r>
              <w:rPr>
                <w:lang w:val="uk-UA"/>
              </w:rPr>
              <w:t>2861,5</w:t>
            </w:r>
          </w:p>
          <w:p w:rsidR="00FD12B0" w:rsidRDefault="00FD12B0">
            <w:pPr>
              <w:pStyle w:val="13"/>
              <w:widowControl/>
              <w:jc w:val="center"/>
              <w:rPr>
                <w:lang w:val="uk-UA"/>
              </w:rPr>
            </w:pPr>
            <w:r>
              <w:rPr>
                <w:lang w:val="uk-UA"/>
              </w:rPr>
              <w:t>3320,8</w:t>
            </w:r>
          </w:p>
          <w:p w:rsidR="00FD12B0" w:rsidRPr="00FD12B0" w:rsidRDefault="00FD12B0">
            <w:pPr>
              <w:pStyle w:val="13"/>
              <w:widowControl/>
              <w:jc w:val="center"/>
              <w:rPr>
                <w:lang w:val="uk-UA"/>
              </w:rPr>
            </w:pPr>
            <w:r>
              <w:rPr>
                <w:lang w:val="uk-UA"/>
              </w:rPr>
              <w:t>3739,3</w:t>
            </w:r>
          </w:p>
        </w:tc>
      </w:tr>
      <w:tr w:rsidR="00AC624E" w:rsidTr="00892BA7">
        <w:tc>
          <w:tcPr>
            <w:tcW w:w="648"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2.</w:t>
            </w:r>
          </w:p>
        </w:tc>
        <w:tc>
          <w:tcPr>
            <w:tcW w:w="3180" w:type="dxa"/>
            <w:tcBorders>
              <w:top w:val="single" w:sz="4" w:space="0" w:color="000000"/>
              <w:left w:val="single" w:sz="4" w:space="0" w:color="000000"/>
              <w:bottom w:val="single" w:sz="4" w:space="0" w:color="000000"/>
            </w:tcBorders>
            <w:shd w:val="clear" w:color="auto" w:fill="auto"/>
          </w:tcPr>
          <w:p w:rsidR="00AC624E" w:rsidRDefault="00AC624E">
            <w:pPr>
              <w:rPr>
                <w:sz w:val="22"/>
                <w:lang w:val="uk-UA"/>
              </w:rPr>
            </w:pPr>
            <w:r>
              <w:rPr>
                <w:lang w:val="uk-UA"/>
              </w:rPr>
              <w:t xml:space="preserve">Забезпечення оплати комунальних послуг та енергоносіїв в </w:t>
            </w:r>
            <w:proofErr w:type="spellStart"/>
            <w:r>
              <w:rPr>
                <w:lang w:val="uk-UA"/>
              </w:rPr>
              <w:t>КЗ</w:t>
            </w:r>
            <w:proofErr w:type="spellEnd"/>
            <w:r>
              <w:rPr>
                <w:lang w:val="uk-UA"/>
              </w:rPr>
              <w:t xml:space="preserve"> </w:t>
            </w:r>
            <w:proofErr w:type="spellStart"/>
            <w:r>
              <w:rPr>
                <w:lang w:val="uk-UA"/>
              </w:rPr>
              <w:t>“Палац</w:t>
            </w:r>
            <w:proofErr w:type="spellEnd"/>
            <w:r>
              <w:rPr>
                <w:lang w:val="uk-UA"/>
              </w:rPr>
              <w:t xml:space="preserve"> </w:t>
            </w:r>
            <w:proofErr w:type="spellStart"/>
            <w:r>
              <w:rPr>
                <w:lang w:val="uk-UA"/>
              </w:rPr>
              <w:t>культури”</w:t>
            </w:r>
            <w:proofErr w:type="spellEnd"/>
          </w:p>
        </w:tc>
        <w:tc>
          <w:tcPr>
            <w:tcW w:w="1984"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sz w:val="22"/>
                <w:lang w:val="uk-UA"/>
              </w:rPr>
              <w:t xml:space="preserve">Управління культури міської ради, </w:t>
            </w:r>
            <w:proofErr w:type="spellStart"/>
            <w:r>
              <w:rPr>
                <w:sz w:val="22"/>
                <w:lang w:val="uk-UA"/>
              </w:rPr>
              <w:t>КЗ</w:t>
            </w:r>
            <w:proofErr w:type="spellEnd"/>
            <w:r>
              <w:rPr>
                <w:sz w:val="22"/>
                <w:lang w:val="uk-UA"/>
              </w:rPr>
              <w:t xml:space="preserve"> </w:t>
            </w:r>
            <w:proofErr w:type="spellStart"/>
            <w:r>
              <w:rPr>
                <w:sz w:val="22"/>
                <w:lang w:val="uk-UA"/>
              </w:rPr>
              <w:t>“Палац</w:t>
            </w:r>
            <w:proofErr w:type="spellEnd"/>
            <w:r>
              <w:rPr>
                <w:sz w:val="22"/>
                <w:lang w:val="uk-UA"/>
              </w:rPr>
              <w:t xml:space="preserve"> </w:t>
            </w:r>
            <w:proofErr w:type="spellStart"/>
            <w:r>
              <w:rPr>
                <w:sz w:val="22"/>
                <w:lang w:val="uk-UA"/>
              </w:rPr>
              <w:t>культури”</w:t>
            </w:r>
            <w:proofErr w:type="spellEnd"/>
          </w:p>
        </w:tc>
        <w:tc>
          <w:tcPr>
            <w:tcW w:w="1028"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2015</w:t>
            </w:r>
          </w:p>
          <w:p w:rsidR="00AC624E" w:rsidRDefault="00AC624E">
            <w:pPr>
              <w:jc w:val="center"/>
              <w:rPr>
                <w:lang w:val="uk-UA"/>
              </w:rPr>
            </w:pPr>
            <w:r>
              <w:rPr>
                <w:lang w:val="uk-UA"/>
              </w:rPr>
              <w:t>2016</w:t>
            </w:r>
          </w:p>
          <w:p w:rsidR="00AC624E" w:rsidRDefault="00AC624E">
            <w:pPr>
              <w:jc w:val="center"/>
              <w:rPr>
                <w:sz w:val="22"/>
                <w:lang w:val="uk-UA"/>
              </w:rPr>
            </w:pPr>
            <w:r>
              <w:rPr>
                <w:lang w:val="uk-UA"/>
              </w:rPr>
              <w:t>2017</w:t>
            </w:r>
          </w:p>
        </w:tc>
        <w:tc>
          <w:tcPr>
            <w:tcW w:w="1842"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sz w:val="22"/>
                <w:lang w:val="uk-UA"/>
              </w:rPr>
              <w:t>міський бюджет, власні надходження</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rPr>
                <w:lang w:val="uk-UA"/>
              </w:rPr>
            </w:pPr>
            <w:r>
              <w:rPr>
                <w:lang w:val="uk-UA"/>
              </w:rPr>
              <w:t>134,8</w:t>
            </w:r>
          </w:p>
          <w:p w:rsidR="00AC624E" w:rsidRDefault="00FD12B0">
            <w:pPr>
              <w:jc w:val="center"/>
              <w:rPr>
                <w:lang w:val="uk-UA"/>
              </w:rPr>
            </w:pPr>
            <w:r>
              <w:rPr>
                <w:lang w:val="uk-UA"/>
              </w:rPr>
              <w:t>146,2</w:t>
            </w:r>
          </w:p>
          <w:p w:rsidR="00FD12B0" w:rsidRDefault="00FD12B0">
            <w:pPr>
              <w:jc w:val="center"/>
            </w:pPr>
            <w:r>
              <w:rPr>
                <w:lang w:val="uk-UA"/>
              </w:rPr>
              <w:t>164,6</w:t>
            </w:r>
          </w:p>
        </w:tc>
      </w:tr>
      <w:tr w:rsidR="00AC624E" w:rsidTr="00892BA7">
        <w:trPr>
          <w:trHeight w:val="997"/>
        </w:trPr>
        <w:tc>
          <w:tcPr>
            <w:tcW w:w="648"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3.</w:t>
            </w:r>
          </w:p>
        </w:tc>
        <w:tc>
          <w:tcPr>
            <w:tcW w:w="3180" w:type="dxa"/>
            <w:tcBorders>
              <w:top w:val="single" w:sz="4" w:space="0" w:color="000000"/>
              <w:left w:val="single" w:sz="4" w:space="0" w:color="000000"/>
              <w:bottom w:val="single" w:sz="4" w:space="0" w:color="000000"/>
            </w:tcBorders>
            <w:shd w:val="clear" w:color="auto" w:fill="auto"/>
          </w:tcPr>
          <w:p w:rsidR="00AC624E" w:rsidRDefault="00AC624E">
            <w:pPr>
              <w:rPr>
                <w:sz w:val="22"/>
                <w:lang w:val="uk-UA"/>
              </w:rPr>
            </w:pPr>
            <w:r>
              <w:rPr>
                <w:lang w:val="uk-UA"/>
              </w:rPr>
              <w:t xml:space="preserve">Забезпечення господарчого утримання  </w:t>
            </w:r>
            <w:proofErr w:type="spellStart"/>
            <w:r>
              <w:rPr>
                <w:lang w:val="uk-UA"/>
              </w:rPr>
              <w:t>КЗ</w:t>
            </w:r>
            <w:proofErr w:type="spellEnd"/>
            <w:r>
              <w:rPr>
                <w:lang w:val="uk-UA"/>
              </w:rPr>
              <w:t xml:space="preserve"> </w:t>
            </w:r>
            <w:proofErr w:type="spellStart"/>
            <w:r>
              <w:rPr>
                <w:lang w:val="uk-UA"/>
              </w:rPr>
              <w:t>“Палац</w:t>
            </w:r>
            <w:proofErr w:type="spellEnd"/>
            <w:r>
              <w:rPr>
                <w:lang w:val="uk-UA"/>
              </w:rPr>
              <w:t xml:space="preserve"> </w:t>
            </w:r>
            <w:proofErr w:type="spellStart"/>
            <w:r>
              <w:rPr>
                <w:lang w:val="uk-UA"/>
              </w:rPr>
              <w:t>культури”</w:t>
            </w:r>
            <w:proofErr w:type="spellEnd"/>
          </w:p>
        </w:tc>
        <w:tc>
          <w:tcPr>
            <w:tcW w:w="1984"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sz w:val="22"/>
                <w:lang w:val="uk-UA"/>
              </w:rPr>
              <w:t xml:space="preserve">Управління культури міської ради, </w:t>
            </w:r>
            <w:proofErr w:type="spellStart"/>
            <w:r>
              <w:rPr>
                <w:sz w:val="22"/>
                <w:lang w:val="uk-UA"/>
              </w:rPr>
              <w:t>КЗ</w:t>
            </w:r>
            <w:proofErr w:type="spellEnd"/>
            <w:r>
              <w:rPr>
                <w:sz w:val="22"/>
                <w:lang w:val="uk-UA"/>
              </w:rPr>
              <w:t xml:space="preserve"> </w:t>
            </w:r>
            <w:proofErr w:type="spellStart"/>
            <w:r>
              <w:rPr>
                <w:sz w:val="22"/>
                <w:lang w:val="uk-UA"/>
              </w:rPr>
              <w:t>“Палац</w:t>
            </w:r>
            <w:proofErr w:type="spellEnd"/>
            <w:r>
              <w:rPr>
                <w:sz w:val="22"/>
                <w:lang w:val="uk-UA"/>
              </w:rPr>
              <w:t xml:space="preserve"> </w:t>
            </w:r>
            <w:proofErr w:type="spellStart"/>
            <w:r>
              <w:rPr>
                <w:sz w:val="22"/>
                <w:lang w:val="uk-UA"/>
              </w:rPr>
              <w:t>культури”</w:t>
            </w:r>
            <w:proofErr w:type="spellEnd"/>
          </w:p>
        </w:tc>
        <w:tc>
          <w:tcPr>
            <w:tcW w:w="1028"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2015</w:t>
            </w:r>
          </w:p>
          <w:p w:rsidR="00AC624E" w:rsidRDefault="00AC624E">
            <w:pPr>
              <w:jc w:val="center"/>
              <w:rPr>
                <w:lang w:val="uk-UA"/>
              </w:rPr>
            </w:pPr>
            <w:r>
              <w:rPr>
                <w:lang w:val="uk-UA"/>
              </w:rPr>
              <w:t>2016</w:t>
            </w:r>
          </w:p>
          <w:p w:rsidR="00AC624E" w:rsidRDefault="00AC624E">
            <w:pPr>
              <w:jc w:val="center"/>
              <w:rPr>
                <w:sz w:val="22"/>
                <w:lang w:val="uk-UA"/>
              </w:rPr>
            </w:pPr>
            <w:r>
              <w:rPr>
                <w:lang w:val="uk-UA"/>
              </w:rPr>
              <w:t>2017</w:t>
            </w:r>
          </w:p>
        </w:tc>
        <w:tc>
          <w:tcPr>
            <w:tcW w:w="1842"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sz w:val="22"/>
                <w:lang w:val="uk-UA"/>
              </w:rPr>
              <w:t>міський бюджет, власні надходження</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FD12B0">
            <w:pPr>
              <w:jc w:val="center"/>
              <w:rPr>
                <w:lang w:val="uk-UA"/>
              </w:rPr>
            </w:pPr>
            <w:r>
              <w:rPr>
                <w:lang w:val="uk-UA"/>
              </w:rPr>
              <w:t>91,1</w:t>
            </w:r>
          </w:p>
          <w:p w:rsidR="00FD12B0" w:rsidRDefault="00FD12B0">
            <w:pPr>
              <w:jc w:val="center"/>
              <w:rPr>
                <w:lang w:val="uk-UA"/>
              </w:rPr>
            </w:pPr>
            <w:r>
              <w:rPr>
                <w:lang w:val="uk-UA"/>
              </w:rPr>
              <w:t>107,5</w:t>
            </w:r>
          </w:p>
          <w:p w:rsidR="00FD12B0" w:rsidRPr="00FD12B0" w:rsidRDefault="00FD12B0">
            <w:pPr>
              <w:jc w:val="center"/>
              <w:rPr>
                <w:lang w:val="uk-UA"/>
              </w:rPr>
            </w:pPr>
            <w:r>
              <w:rPr>
                <w:lang w:val="uk-UA"/>
              </w:rPr>
              <w:t>121,1</w:t>
            </w:r>
          </w:p>
        </w:tc>
      </w:tr>
      <w:tr w:rsidR="00AC624E" w:rsidTr="00892BA7">
        <w:trPr>
          <w:trHeight w:val="1012"/>
        </w:trPr>
        <w:tc>
          <w:tcPr>
            <w:tcW w:w="648"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4.</w:t>
            </w:r>
          </w:p>
        </w:tc>
        <w:tc>
          <w:tcPr>
            <w:tcW w:w="3180" w:type="dxa"/>
            <w:tcBorders>
              <w:top w:val="single" w:sz="4" w:space="0" w:color="000000"/>
              <w:left w:val="single" w:sz="4" w:space="0" w:color="000000"/>
              <w:bottom w:val="single" w:sz="4" w:space="0" w:color="000000"/>
            </w:tcBorders>
            <w:shd w:val="clear" w:color="auto" w:fill="auto"/>
          </w:tcPr>
          <w:p w:rsidR="00AC624E" w:rsidRDefault="00AC624E">
            <w:pPr>
              <w:jc w:val="both"/>
              <w:rPr>
                <w:sz w:val="22"/>
                <w:lang w:val="uk-UA"/>
              </w:rPr>
            </w:pPr>
            <w:r>
              <w:rPr>
                <w:lang w:val="uk-UA"/>
              </w:rPr>
              <w:t>Розвиток матеріально-технічної бази Палацу культури</w:t>
            </w:r>
            <w:r w:rsidR="00DA4162">
              <w:rPr>
                <w:lang w:val="uk-UA"/>
              </w:rPr>
              <w:t xml:space="preserve">, придбання </w:t>
            </w:r>
            <w:proofErr w:type="spellStart"/>
            <w:r w:rsidR="00DA4162">
              <w:rPr>
                <w:lang w:val="uk-UA"/>
              </w:rPr>
              <w:t>звукопідсилюючої</w:t>
            </w:r>
            <w:proofErr w:type="spellEnd"/>
            <w:r w:rsidR="00DA4162">
              <w:rPr>
                <w:lang w:val="uk-UA"/>
              </w:rPr>
              <w:t xml:space="preserve"> апаратури та піаніно</w:t>
            </w:r>
          </w:p>
        </w:tc>
        <w:tc>
          <w:tcPr>
            <w:tcW w:w="1984"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sz w:val="22"/>
                <w:lang w:val="uk-UA"/>
              </w:rPr>
              <w:t xml:space="preserve">Управління культури міської ради, </w:t>
            </w:r>
            <w:proofErr w:type="spellStart"/>
            <w:r>
              <w:rPr>
                <w:sz w:val="22"/>
                <w:lang w:val="uk-UA"/>
              </w:rPr>
              <w:t>КЗ</w:t>
            </w:r>
            <w:proofErr w:type="spellEnd"/>
            <w:r>
              <w:rPr>
                <w:sz w:val="22"/>
                <w:lang w:val="uk-UA"/>
              </w:rPr>
              <w:t xml:space="preserve"> </w:t>
            </w:r>
            <w:proofErr w:type="spellStart"/>
            <w:r>
              <w:rPr>
                <w:sz w:val="22"/>
                <w:lang w:val="uk-UA"/>
              </w:rPr>
              <w:t>“Палац</w:t>
            </w:r>
            <w:proofErr w:type="spellEnd"/>
            <w:r>
              <w:rPr>
                <w:sz w:val="22"/>
                <w:lang w:val="uk-UA"/>
              </w:rPr>
              <w:t xml:space="preserve"> </w:t>
            </w:r>
            <w:proofErr w:type="spellStart"/>
            <w:r>
              <w:rPr>
                <w:sz w:val="22"/>
                <w:lang w:val="uk-UA"/>
              </w:rPr>
              <w:t>культури”</w:t>
            </w:r>
            <w:proofErr w:type="spellEnd"/>
          </w:p>
        </w:tc>
        <w:tc>
          <w:tcPr>
            <w:tcW w:w="1028"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2015</w:t>
            </w:r>
          </w:p>
          <w:p w:rsidR="00AC624E" w:rsidRDefault="00AC624E">
            <w:pPr>
              <w:jc w:val="center"/>
              <w:rPr>
                <w:lang w:val="uk-UA"/>
              </w:rPr>
            </w:pPr>
            <w:r>
              <w:rPr>
                <w:lang w:val="uk-UA"/>
              </w:rPr>
              <w:t>2016</w:t>
            </w:r>
          </w:p>
          <w:p w:rsidR="00AC624E" w:rsidRDefault="00AC624E">
            <w:pPr>
              <w:jc w:val="center"/>
              <w:rPr>
                <w:sz w:val="22"/>
                <w:lang w:val="uk-UA"/>
              </w:rPr>
            </w:pPr>
            <w:r>
              <w:rPr>
                <w:lang w:val="uk-UA"/>
              </w:rPr>
              <w:t>2017</w:t>
            </w:r>
          </w:p>
        </w:tc>
        <w:tc>
          <w:tcPr>
            <w:tcW w:w="1842"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sz w:val="22"/>
                <w:lang w:val="uk-UA"/>
              </w:rPr>
              <w:t>міський бюджет, власні надходження</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FD12B0">
            <w:pPr>
              <w:jc w:val="center"/>
              <w:rPr>
                <w:lang w:val="uk-UA"/>
              </w:rPr>
            </w:pPr>
            <w:r>
              <w:rPr>
                <w:lang w:val="uk-UA"/>
              </w:rPr>
              <w:t>220,1</w:t>
            </w:r>
          </w:p>
          <w:p w:rsidR="00FD12B0" w:rsidRDefault="00DA4162">
            <w:pPr>
              <w:jc w:val="center"/>
              <w:rPr>
                <w:lang w:val="uk-UA"/>
              </w:rPr>
            </w:pPr>
            <w:r>
              <w:rPr>
                <w:lang w:val="uk-UA"/>
              </w:rPr>
              <w:t>4</w:t>
            </w:r>
            <w:r w:rsidR="00FD12B0">
              <w:rPr>
                <w:lang w:val="uk-UA"/>
              </w:rPr>
              <w:t>41,0</w:t>
            </w:r>
          </w:p>
          <w:p w:rsidR="00FD12B0" w:rsidRPr="00FD12B0" w:rsidRDefault="00FD12B0">
            <w:pPr>
              <w:jc w:val="center"/>
              <w:rPr>
                <w:lang w:val="uk-UA"/>
              </w:rPr>
            </w:pPr>
            <w:r>
              <w:rPr>
                <w:lang w:val="uk-UA"/>
              </w:rPr>
              <w:t>271,4</w:t>
            </w:r>
          </w:p>
        </w:tc>
      </w:tr>
      <w:tr w:rsidR="00AC624E" w:rsidTr="00892BA7">
        <w:tc>
          <w:tcPr>
            <w:tcW w:w="648" w:type="dxa"/>
            <w:tcBorders>
              <w:top w:val="single" w:sz="4" w:space="0" w:color="000000"/>
              <w:left w:val="single" w:sz="4" w:space="0" w:color="000000"/>
              <w:bottom w:val="single" w:sz="4" w:space="0" w:color="000000"/>
            </w:tcBorders>
            <w:shd w:val="clear" w:color="auto" w:fill="auto"/>
          </w:tcPr>
          <w:p w:rsidR="00AC624E" w:rsidRDefault="00AC624E">
            <w:pPr>
              <w:rPr>
                <w:spacing w:val="-4"/>
                <w:lang w:val="uk-UA"/>
              </w:rPr>
            </w:pPr>
            <w:r>
              <w:rPr>
                <w:lang w:val="uk-UA"/>
              </w:rPr>
              <w:t>5.</w:t>
            </w:r>
          </w:p>
        </w:tc>
        <w:tc>
          <w:tcPr>
            <w:tcW w:w="3180" w:type="dxa"/>
            <w:tcBorders>
              <w:top w:val="single" w:sz="4" w:space="0" w:color="000000"/>
              <w:left w:val="single" w:sz="4" w:space="0" w:color="000000"/>
              <w:bottom w:val="single" w:sz="4" w:space="0" w:color="000000"/>
            </w:tcBorders>
            <w:shd w:val="clear" w:color="auto" w:fill="auto"/>
          </w:tcPr>
          <w:p w:rsidR="00AC624E" w:rsidRDefault="00AC624E">
            <w:pPr>
              <w:rPr>
                <w:sz w:val="22"/>
                <w:lang w:val="uk-UA"/>
              </w:rPr>
            </w:pPr>
            <w:r>
              <w:rPr>
                <w:spacing w:val="-4"/>
                <w:lang w:val="uk-UA"/>
              </w:rPr>
              <w:t xml:space="preserve">Виготовлення проектно-кошторисної документації та капітальний ремонт приміщень </w:t>
            </w:r>
            <w:proofErr w:type="spellStart"/>
            <w:r>
              <w:rPr>
                <w:spacing w:val="-4"/>
                <w:lang w:val="uk-UA"/>
              </w:rPr>
              <w:t>КЗ</w:t>
            </w:r>
            <w:proofErr w:type="spellEnd"/>
            <w:r>
              <w:rPr>
                <w:spacing w:val="-4"/>
                <w:lang w:val="uk-UA"/>
              </w:rPr>
              <w:t xml:space="preserve"> </w:t>
            </w:r>
            <w:proofErr w:type="spellStart"/>
            <w:r>
              <w:rPr>
                <w:spacing w:val="-4"/>
                <w:lang w:val="uk-UA"/>
              </w:rPr>
              <w:t>“Палац</w:t>
            </w:r>
            <w:proofErr w:type="spellEnd"/>
            <w:r>
              <w:rPr>
                <w:spacing w:val="-4"/>
                <w:lang w:val="uk-UA"/>
              </w:rPr>
              <w:t xml:space="preserve"> </w:t>
            </w:r>
            <w:proofErr w:type="spellStart"/>
            <w:r>
              <w:rPr>
                <w:spacing w:val="-4"/>
                <w:lang w:val="uk-UA"/>
              </w:rPr>
              <w:t>культури”</w:t>
            </w:r>
            <w:proofErr w:type="spellEnd"/>
            <w:r>
              <w:rPr>
                <w:spacing w:val="-4"/>
                <w:lang w:val="uk-UA"/>
              </w:rPr>
              <w:t xml:space="preserve"> по вул. І-го Травня 12/5 в м. Житомирі для забезпечення доступності інвалідів та </w:t>
            </w:r>
            <w:proofErr w:type="spellStart"/>
            <w:r>
              <w:rPr>
                <w:spacing w:val="-4"/>
                <w:lang w:val="uk-UA"/>
              </w:rPr>
              <w:t>маломобільних</w:t>
            </w:r>
            <w:proofErr w:type="spellEnd"/>
            <w:r>
              <w:rPr>
                <w:spacing w:val="-4"/>
                <w:lang w:val="uk-UA"/>
              </w:rPr>
              <w:t xml:space="preserve"> груп населення</w:t>
            </w:r>
          </w:p>
        </w:tc>
        <w:tc>
          <w:tcPr>
            <w:tcW w:w="1984"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sz w:val="22"/>
                <w:lang w:val="uk-UA"/>
              </w:rPr>
              <w:t xml:space="preserve">Управління культури міської ради, </w:t>
            </w:r>
            <w:proofErr w:type="spellStart"/>
            <w:r>
              <w:rPr>
                <w:sz w:val="22"/>
                <w:lang w:val="uk-UA"/>
              </w:rPr>
              <w:t>КЗ</w:t>
            </w:r>
            <w:proofErr w:type="spellEnd"/>
            <w:r>
              <w:rPr>
                <w:sz w:val="22"/>
                <w:lang w:val="uk-UA"/>
              </w:rPr>
              <w:t xml:space="preserve"> </w:t>
            </w:r>
            <w:proofErr w:type="spellStart"/>
            <w:r>
              <w:rPr>
                <w:sz w:val="22"/>
                <w:lang w:val="uk-UA"/>
              </w:rPr>
              <w:t>“Палац</w:t>
            </w:r>
            <w:proofErr w:type="spellEnd"/>
            <w:r>
              <w:rPr>
                <w:sz w:val="22"/>
                <w:lang w:val="uk-UA"/>
              </w:rPr>
              <w:t xml:space="preserve"> </w:t>
            </w:r>
            <w:proofErr w:type="spellStart"/>
            <w:r>
              <w:rPr>
                <w:sz w:val="22"/>
                <w:lang w:val="uk-UA"/>
              </w:rPr>
              <w:t>культури”</w:t>
            </w:r>
            <w:proofErr w:type="spellEnd"/>
          </w:p>
        </w:tc>
        <w:tc>
          <w:tcPr>
            <w:tcW w:w="1028"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2015</w:t>
            </w:r>
          </w:p>
          <w:p w:rsidR="00AC624E" w:rsidRDefault="00AC624E">
            <w:pPr>
              <w:jc w:val="center"/>
              <w:rPr>
                <w:lang w:val="uk-UA"/>
              </w:rPr>
            </w:pPr>
            <w:r>
              <w:rPr>
                <w:lang w:val="uk-UA"/>
              </w:rPr>
              <w:t>2016</w:t>
            </w:r>
          </w:p>
          <w:p w:rsidR="00AC624E" w:rsidRDefault="00AC624E">
            <w:pPr>
              <w:jc w:val="center"/>
              <w:rPr>
                <w:sz w:val="22"/>
                <w:lang w:val="uk-UA"/>
              </w:rPr>
            </w:pPr>
            <w:r>
              <w:rPr>
                <w:lang w:val="uk-UA"/>
              </w:rPr>
              <w:t>2017</w:t>
            </w:r>
          </w:p>
        </w:tc>
        <w:tc>
          <w:tcPr>
            <w:tcW w:w="1842"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sz w:val="22"/>
                <w:lang w:val="uk-UA"/>
              </w:rPr>
              <w:t>міський бюджет, власні надходження</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rPr>
                <w:lang w:val="uk-UA"/>
              </w:rPr>
            </w:pPr>
            <w:r>
              <w:rPr>
                <w:lang w:val="uk-UA"/>
              </w:rPr>
              <w:t>58,9</w:t>
            </w:r>
          </w:p>
          <w:p w:rsidR="00AC624E" w:rsidRDefault="00AC624E">
            <w:pPr>
              <w:jc w:val="center"/>
              <w:rPr>
                <w:lang w:val="uk-UA"/>
              </w:rPr>
            </w:pPr>
            <w:r>
              <w:rPr>
                <w:lang w:val="uk-UA"/>
              </w:rPr>
              <w:t>-</w:t>
            </w:r>
          </w:p>
          <w:p w:rsidR="00AC624E" w:rsidRDefault="00AC624E">
            <w:pPr>
              <w:jc w:val="center"/>
            </w:pPr>
            <w:r>
              <w:rPr>
                <w:lang w:val="uk-UA"/>
              </w:rPr>
              <w:t>-</w:t>
            </w:r>
          </w:p>
        </w:tc>
      </w:tr>
      <w:tr w:rsidR="00AC624E" w:rsidTr="00892BA7">
        <w:tc>
          <w:tcPr>
            <w:tcW w:w="648" w:type="dxa"/>
            <w:tcBorders>
              <w:top w:val="single" w:sz="4" w:space="0" w:color="000000"/>
              <w:left w:val="single" w:sz="4" w:space="0" w:color="000000"/>
              <w:bottom w:val="single" w:sz="4" w:space="0" w:color="000000"/>
            </w:tcBorders>
            <w:shd w:val="clear" w:color="auto" w:fill="auto"/>
          </w:tcPr>
          <w:p w:rsidR="00AC624E" w:rsidRDefault="00AC624E">
            <w:pPr>
              <w:snapToGrid w:val="0"/>
              <w:jc w:val="right"/>
              <w:rPr>
                <w:szCs w:val="28"/>
                <w:lang w:val="uk-UA"/>
              </w:rPr>
            </w:pPr>
          </w:p>
        </w:tc>
        <w:tc>
          <w:tcPr>
            <w:tcW w:w="3180" w:type="dxa"/>
            <w:tcBorders>
              <w:top w:val="single" w:sz="4" w:space="0" w:color="000000"/>
              <w:left w:val="single" w:sz="4" w:space="0" w:color="000000"/>
              <w:bottom w:val="single" w:sz="4" w:space="0" w:color="000000"/>
            </w:tcBorders>
            <w:shd w:val="clear" w:color="auto" w:fill="auto"/>
            <w:vAlign w:val="center"/>
          </w:tcPr>
          <w:p w:rsidR="00AC624E" w:rsidRDefault="00AC624E">
            <w:pPr>
              <w:rPr>
                <w:b/>
                <w:bCs/>
                <w:szCs w:val="28"/>
                <w:lang w:val="uk-UA"/>
              </w:rPr>
            </w:pPr>
            <w:r>
              <w:rPr>
                <w:bCs/>
                <w:szCs w:val="28"/>
                <w:lang w:val="uk-UA"/>
              </w:rPr>
              <w:t>Всього по роках:</w:t>
            </w:r>
          </w:p>
        </w:tc>
        <w:tc>
          <w:tcPr>
            <w:tcW w:w="1984" w:type="dxa"/>
            <w:tcBorders>
              <w:top w:val="single" w:sz="4" w:space="0" w:color="000000"/>
              <w:left w:val="single" w:sz="4" w:space="0" w:color="000000"/>
              <w:bottom w:val="single" w:sz="4" w:space="0" w:color="000000"/>
            </w:tcBorders>
            <w:shd w:val="clear" w:color="auto" w:fill="auto"/>
          </w:tcPr>
          <w:p w:rsidR="00AC624E" w:rsidRDefault="00AC624E">
            <w:pPr>
              <w:snapToGrid w:val="0"/>
              <w:jc w:val="both"/>
              <w:rPr>
                <w:b/>
                <w:bCs/>
                <w:szCs w:val="28"/>
                <w:lang w:val="uk-UA"/>
              </w:rPr>
            </w:pPr>
          </w:p>
        </w:tc>
        <w:tc>
          <w:tcPr>
            <w:tcW w:w="1028"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2015</w:t>
            </w:r>
          </w:p>
          <w:p w:rsidR="00AC624E" w:rsidRDefault="00AC624E">
            <w:pPr>
              <w:jc w:val="center"/>
              <w:rPr>
                <w:lang w:val="uk-UA"/>
              </w:rPr>
            </w:pPr>
            <w:r>
              <w:rPr>
                <w:lang w:val="uk-UA"/>
              </w:rPr>
              <w:t>2016</w:t>
            </w:r>
          </w:p>
          <w:p w:rsidR="00AC624E" w:rsidRDefault="00AC624E">
            <w:pPr>
              <w:jc w:val="center"/>
              <w:rPr>
                <w:b/>
                <w:bCs/>
                <w:szCs w:val="28"/>
                <w:lang w:val="uk-UA"/>
              </w:rPr>
            </w:pPr>
            <w:r>
              <w:rPr>
                <w:lang w:val="uk-UA"/>
              </w:rPr>
              <w:t>2017</w:t>
            </w:r>
          </w:p>
        </w:tc>
        <w:tc>
          <w:tcPr>
            <w:tcW w:w="1842" w:type="dxa"/>
            <w:tcBorders>
              <w:top w:val="single" w:sz="4" w:space="0" w:color="000000"/>
              <w:left w:val="single" w:sz="4" w:space="0" w:color="000000"/>
              <w:bottom w:val="single" w:sz="4" w:space="0" w:color="000000"/>
            </w:tcBorders>
            <w:shd w:val="clear" w:color="auto" w:fill="auto"/>
            <w:vAlign w:val="center"/>
          </w:tcPr>
          <w:p w:rsidR="00AC624E" w:rsidRDefault="00AC624E">
            <w:pPr>
              <w:snapToGrid w:val="0"/>
              <w:rPr>
                <w:b/>
                <w:bCs/>
                <w:szCs w:val="28"/>
                <w:lang w:val="uk-UA"/>
              </w:rPr>
            </w:pPr>
          </w:p>
          <w:p w:rsidR="00AC624E" w:rsidRDefault="00AC624E">
            <w:pPr>
              <w:rPr>
                <w:b/>
                <w:bCs/>
                <w:szCs w:val="28"/>
                <w:lang w:val="uk-UA"/>
              </w:rPr>
            </w:pPr>
          </w:p>
          <w:p w:rsidR="00AC624E" w:rsidRDefault="00AC624E">
            <w:pPr>
              <w:jc w:val="center"/>
              <w:rPr>
                <w:b/>
                <w:bCs/>
                <w:szCs w:val="28"/>
                <w:lang w:val="uk-UA"/>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574575">
            <w:pPr>
              <w:jc w:val="center"/>
              <w:rPr>
                <w:lang w:val="uk-UA"/>
              </w:rPr>
            </w:pPr>
            <w:r>
              <w:rPr>
                <w:lang w:val="uk-UA"/>
              </w:rPr>
              <w:t>3366,4</w:t>
            </w:r>
          </w:p>
          <w:p w:rsidR="00574575" w:rsidRDefault="00DA4162">
            <w:pPr>
              <w:jc w:val="center"/>
              <w:rPr>
                <w:lang w:val="uk-UA"/>
              </w:rPr>
            </w:pPr>
            <w:r>
              <w:rPr>
                <w:lang w:val="uk-UA"/>
              </w:rPr>
              <w:t>4015,5</w:t>
            </w:r>
          </w:p>
          <w:p w:rsidR="00574575" w:rsidRPr="00574575" w:rsidRDefault="00574575">
            <w:pPr>
              <w:jc w:val="center"/>
              <w:rPr>
                <w:lang w:val="uk-UA"/>
              </w:rPr>
            </w:pPr>
            <w:r>
              <w:rPr>
                <w:lang w:val="uk-UA"/>
              </w:rPr>
              <w:t>4296,4</w:t>
            </w:r>
          </w:p>
        </w:tc>
      </w:tr>
    </w:tbl>
    <w:p w:rsidR="00AC624E" w:rsidRDefault="00AC624E">
      <w:pPr>
        <w:jc w:val="center"/>
        <w:rPr>
          <w:b/>
          <w:bCs/>
          <w:sz w:val="16"/>
          <w:szCs w:val="16"/>
          <w:lang w:val="uk-UA"/>
        </w:rPr>
      </w:pPr>
    </w:p>
    <w:p w:rsidR="000F0E8B" w:rsidRDefault="000F0E8B">
      <w:pPr>
        <w:jc w:val="center"/>
        <w:rPr>
          <w:b/>
          <w:bCs/>
          <w:sz w:val="32"/>
          <w:szCs w:val="32"/>
          <w:lang w:val="uk-UA"/>
        </w:rPr>
      </w:pPr>
    </w:p>
    <w:p w:rsidR="000F0E8B" w:rsidRDefault="000F0E8B">
      <w:pPr>
        <w:jc w:val="center"/>
        <w:rPr>
          <w:b/>
          <w:bCs/>
          <w:sz w:val="32"/>
          <w:szCs w:val="32"/>
          <w:lang w:val="uk-UA"/>
        </w:rPr>
      </w:pPr>
    </w:p>
    <w:p w:rsidR="000F0E8B" w:rsidRDefault="000F0E8B">
      <w:pPr>
        <w:jc w:val="center"/>
        <w:rPr>
          <w:b/>
          <w:bCs/>
          <w:sz w:val="32"/>
          <w:szCs w:val="32"/>
          <w:lang w:val="uk-UA"/>
        </w:rPr>
      </w:pPr>
    </w:p>
    <w:p w:rsidR="00AC624E" w:rsidRDefault="00AC624E">
      <w:pPr>
        <w:jc w:val="center"/>
        <w:rPr>
          <w:b/>
          <w:bCs/>
          <w:sz w:val="32"/>
          <w:szCs w:val="32"/>
          <w:lang w:val="uk-UA"/>
        </w:rPr>
      </w:pPr>
      <w:r>
        <w:rPr>
          <w:b/>
          <w:bCs/>
          <w:sz w:val="32"/>
          <w:szCs w:val="32"/>
          <w:lang w:val="uk-UA"/>
        </w:rPr>
        <w:lastRenderedPageBreak/>
        <w:t xml:space="preserve">1.4. Проект «Адміністрування програм </w:t>
      </w:r>
    </w:p>
    <w:p w:rsidR="00AC624E" w:rsidRDefault="00AC624E">
      <w:pPr>
        <w:jc w:val="center"/>
        <w:rPr>
          <w:b/>
          <w:bCs/>
          <w:sz w:val="16"/>
          <w:szCs w:val="16"/>
          <w:lang w:val="uk-UA"/>
        </w:rPr>
      </w:pPr>
      <w:r>
        <w:rPr>
          <w:b/>
          <w:bCs/>
          <w:sz w:val="32"/>
          <w:szCs w:val="32"/>
          <w:lang w:val="uk-UA"/>
        </w:rPr>
        <w:t>культурно-мистецького спрямування»</w:t>
      </w:r>
    </w:p>
    <w:p w:rsidR="00AC624E" w:rsidRDefault="00AC624E">
      <w:pPr>
        <w:jc w:val="center"/>
        <w:rPr>
          <w:b/>
          <w:bCs/>
          <w:sz w:val="16"/>
          <w:szCs w:val="16"/>
          <w:lang w:val="uk-UA"/>
        </w:rPr>
      </w:pPr>
    </w:p>
    <w:p w:rsidR="00AC624E" w:rsidRDefault="00AC624E">
      <w:pPr>
        <w:jc w:val="both"/>
        <w:rPr>
          <w:bCs/>
          <w:sz w:val="28"/>
          <w:szCs w:val="28"/>
          <w:lang w:val="uk-UA"/>
        </w:rPr>
      </w:pPr>
      <w:r>
        <w:rPr>
          <w:b/>
          <w:bCs/>
          <w:sz w:val="28"/>
          <w:szCs w:val="28"/>
          <w:u w:val="single"/>
          <w:lang w:val="uk-UA"/>
        </w:rPr>
        <w:t>Завдання проекту:</w:t>
      </w:r>
    </w:p>
    <w:p w:rsidR="00AC624E" w:rsidRDefault="00AC624E">
      <w:pPr>
        <w:numPr>
          <w:ilvl w:val="0"/>
          <w:numId w:val="5"/>
        </w:numPr>
        <w:tabs>
          <w:tab w:val="left" w:pos="426"/>
        </w:tabs>
        <w:ind w:left="426"/>
        <w:jc w:val="both"/>
        <w:rPr>
          <w:b/>
          <w:bCs/>
          <w:sz w:val="28"/>
          <w:szCs w:val="28"/>
          <w:u w:val="single"/>
          <w:lang w:val="uk-UA"/>
        </w:rPr>
      </w:pPr>
      <w:r>
        <w:rPr>
          <w:bCs/>
          <w:sz w:val="28"/>
          <w:szCs w:val="28"/>
          <w:lang w:val="uk-UA"/>
        </w:rPr>
        <w:t>здійснення планування, обліку та звітності, забезпечення контролю за ефективним використанням матеріальних, трудових та фінансових ресурсів закладами культури, підпорядкованих управлінню культури міської ради та виконання завдань проектів цієї програми.</w:t>
      </w:r>
    </w:p>
    <w:p w:rsidR="00AC624E" w:rsidRDefault="00AC624E">
      <w:pPr>
        <w:jc w:val="both"/>
        <w:rPr>
          <w:bCs/>
          <w:sz w:val="28"/>
          <w:szCs w:val="28"/>
          <w:lang w:val="uk-UA"/>
        </w:rPr>
      </w:pPr>
      <w:r>
        <w:rPr>
          <w:b/>
          <w:bCs/>
          <w:sz w:val="28"/>
          <w:szCs w:val="28"/>
          <w:u w:val="single"/>
          <w:lang w:val="uk-UA"/>
        </w:rPr>
        <w:t>Результативні показники від впровадження проекту:</w:t>
      </w:r>
    </w:p>
    <w:p w:rsidR="00AC624E" w:rsidRDefault="00AC624E">
      <w:pPr>
        <w:numPr>
          <w:ilvl w:val="0"/>
          <w:numId w:val="5"/>
        </w:numPr>
        <w:tabs>
          <w:tab w:val="left" w:pos="426"/>
        </w:tabs>
        <w:ind w:left="426"/>
        <w:jc w:val="both"/>
        <w:rPr>
          <w:bCs/>
          <w:sz w:val="28"/>
          <w:szCs w:val="28"/>
          <w:lang w:val="uk-UA"/>
        </w:rPr>
      </w:pPr>
      <w:r>
        <w:rPr>
          <w:bCs/>
          <w:sz w:val="28"/>
          <w:szCs w:val="28"/>
          <w:lang w:val="uk-UA"/>
        </w:rPr>
        <w:t>відсутність випадків нецільового використання бюджетних коштів;</w:t>
      </w:r>
    </w:p>
    <w:p w:rsidR="00AC624E" w:rsidRDefault="00AC624E">
      <w:pPr>
        <w:numPr>
          <w:ilvl w:val="0"/>
          <w:numId w:val="5"/>
        </w:numPr>
        <w:tabs>
          <w:tab w:val="left" w:pos="426"/>
        </w:tabs>
        <w:ind w:left="426"/>
        <w:jc w:val="both"/>
        <w:rPr>
          <w:bCs/>
          <w:sz w:val="28"/>
          <w:szCs w:val="28"/>
          <w:lang w:val="uk-UA"/>
        </w:rPr>
      </w:pPr>
      <w:r>
        <w:rPr>
          <w:bCs/>
          <w:sz w:val="28"/>
          <w:szCs w:val="28"/>
          <w:lang w:val="uk-UA"/>
        </w:rPr>
        <w:t>ефективне за цільовим призначенням стовідсоткове використання виділених коштів;</w:t>
      </w:r>
    </w:p>
    <w:p w:rsidR="00AC624E" w:rsidRDefault="00AC624E">
      <w:pPr>
        <w:numPr>
          <w:ilvl w:val="0"/>
          <w:numId w:val="5"/>
        </w:numPr>
        <w:tabs>
          <w:tab w:val="left" w:pos="426"/>
        </w:tabs>
        <w:ind w:left="426"/>
        <w:jc w:val="both"/>
        <w:rPr>
          <w:bCs/>
          <w:sz w:val="28"/>
          <w:szCs w:val="28"/>
          <w:lang w:val="uk-UA"/>
        </w:rPr>
      </w:pPr>
      <w:r>
        <w:rPr>
          <w:bCs/>
          <w:sz w:val="28"/>
          <w:szCs w:val="28"/>
          <w:lang w:val="uk-UA"/>
        </w:rPr>
        <w:t>дотримання фінансово-бюджетної дисципліни в галузі культури;</w:t>
      </w:r>
    </w:p>
    <w:p w:rsidR="00AC624E" w:rsidRDefault="00AC624E">
      <w:pPr>
        <w:numPr>
          <w:ilvl w:val="0"/>
          <w:numId w:val="5"/>
        </w:numPr>
        <w:tabs>
          <w:tab w:val="left" w:pos="426"/>
        </w:tabs>
        <w:ind w:left="426"/>
        <w:jc w:val="both"/>
        <w:rPr>
          <w:bCs/>
          <w:sz w:val="28"/>
          <w:szCs w:val="28"/>
          <w:lang w:val="uk-UA"/>
        </w:rPr>
      </w:pPr>
      <w:r>
        <w:rPr>
          <w:bCs/>
          <w:sz w:val="28"/>
          <w:szCs w:val="28"/>
          <w:lang w:val="uk-UA"/>
        </w:rPr>
        <w:t>забезпечення збереження матеріальних цінностей у підвідомчих закладах культури;</w:t>
      </w:r>
    </w:p>
    <w:p w:rsidR="00AC624E" w:rsidRDefault="00AC624E">
      <w:pPr>
        <w:numPr>
          <w:ilvl w:val="0"/>
          <w:numId w:val="5"/>
        </w:numPr>
        <w:tabs>
          <w:tab w:val="left" w:pos="426"/>
        </w:tabs>
        <w:ind w:left="426"/>
        <w:jc w:val="both"/>
        <w:rPr>
          <w:bCs/>
          <w:sz w:val="16"/>
          <w:szCs w:val="16"/>
          <w:lang w:val="uk-UA"/>
        </w:rPr>
      </w:pPr>
      <w:r>
        <w:rPr>
          <w:bCs/>
          <w:sz w:val="28"/>
          <w:szCs w:val="28"/>
          <w:lang w:val="uk-UA"/>
        </w:rPr>
        <w:t xml:space="preserve">збереження об’єкту культурної спадщини, пам’ятки архітектури 19 століття – «Будинку урочистих подій».    </w:t>
      </w:r>
    </w:p>
    <w:p w:rsidR="00AC624E" w:rsidRDefault="00AC624E">
      <w:pPr>
        <w:jc w:val="both"/>
        <w:rPr>
          <w:bCs/>
          <w:sz w:val="16"/>
          <w:szCs w:val="16"/>
          <w:lang w:val="uk-UA"/>
        </w:rPr>
      </w:pPr>
    </w:p>
    <w:tbl>
      <w:tblPr>
        <w:tblW w:w="0" w:type="auto"/>
        <w:tblInd w:w="108" w:type="dxa"/>
        <w:tblLayout w:type="fixed"/>
        <w:tblLook w:val="0000"/>
      </w:tblPr>
      <w:tblGrid>
        <w:gridCol w:w="567"/>
        <w:gridCol w:w="4111"/>
        <w:gridCol w:w="1985"/>
        <w:gridCol w:w="1104"/>
        <w:gridCol w:w="1320"/>
        <w:gridCol w:w="1164"/>
      </w:tblGrid>
      <w:tr w:rsidR="00AC624E" w:rsidTr="00DA4162">
        <w:tc>
          <w:tcPr>
            <w:tcW w:w="567" w:type="dxa"/>
            <w:tcBorders>
              <w:top w:val="single" w:sz="4" w:space="0" w:color="000000"/>
              <w:left w:val="single" w:sz="4" w:space="0" w:color="000000"/>
              <w:bottom w:val="single" w:sz="4" w:space="0" w:color="000000"/>
            </w:tcBorders>
            <w:shd w:val="clear" w:color="auto" w:fill="auto"/>
          </w:tcPr>
          <w:p w:rsidR="00AC624E" w:rsidRDefault="00AC624E">
            <w:pPr>
              <w:jc w:val="center"/>
              <w:rPr>
                <w:b/>
                <w:lang w:val="uk-UA"/>
              </w:rPr>
            </w:pPr>
            <w:r>
              <w:rPr>
                <w:b/>
                <w:lang w:val="uk-UA"/>
              </w:rPr>
              <w:t>№ з/п</w:t>
            </w:r>
          </w:p>
        </w:tc>
        <w:tc>
          <w:tcPr>
            <w:tcW w:w="4111" w:type="dxa"/>
            <w:tcBorders>
              <w:top w:val="single" w:sz="4" w:space="0" w:color="000000"/>
              <w:left w:val="single" w:sz="4" w:space="0" w:color="000000"/>
              <w:bottom w:val="single" w:sz="4" w:space="0" w:color="000000"/>
            </w:tcBorders>
            <w:shd w:val="clear" w:color="auto" w:fill="auto"/>
          </w:tcPr>
          <w:p w:rsidR="00AC624E" w:rsidRDefault="00AC624E">
            <w:pPr>
              <w:jc w:val="center"/>
              <w:rPr>
                <w:b/>
                <w:lang w:val="uk-UA"/>
              </w:rPr>
            </w:pPr>
            <w:r>
              <w:rPr>
                <w:b/>
                <w:lang w:val="uk-UA"/>
              </w:rPr>
              <w:t>Заходи</w:t>
            </w:r>
          </w:p>
        </w:tc>
        <w:tc>
          <w:tcPr>
            <w:tcW w:w="1985" w:type="dxa"/>
            <w:tcBorders>
              <w:top w:val="single" w:sz="4" w:space="0" w:color="000000"/>
              <w:left w:val="single" w:sz="4" w:space="0" w:color="000000"/>
              <w:bottom w:val="single" w:sz="4" w:space="0" w:color="000000"/>
            </w:tcBorders>
            <w:shd w:val="clear" w:color="auto" w:fill="auto"/>
          </w:tcPr>
          <w:p w:rsidR="00AC624E" w:rsidRDefault="00AC624E">
            <w:pPr>
              <w:jc w:val="center"/>
              <w:rPr>
                <w:b/>
                <w:lang w:val="uk-UA"/>
              </w:rPr>
            </w:pPr>
            <w:r>
              <w:rPr>
                <w:b/>
                <w:lang w:val="uk-UA"/>
              </w:rPr>
              <w:t>Відповідальний</w:t>
            </w:r>
          </w:p>
          <w:p w:rsidR="00AC624E" w:rsidRDefault="00AC624E">
            <w:pPr>
              <w:jc w:val="center"/>
              <w:rPr>
                <w:b/>
                <w:lang w:val="uk-UA"/>
              </w:rPr>
            </w:pPr>
            <w:r>
              <w:rPr>
                <w:b/>
                <w:lang w:val="uk-UA"/>
              </w:rPr>
              <w:t>виконавець</w:t>
            </w:r>
          </w:p>
        </w:tc>
        <w:tc>
          <w:tcPr>
            <w:tcW w:w="1104" w:type="dxa"/>
            <w:tcBorders>
              <w:top w:val="single" w:sz="4" w:space="0" w:color="000000"/>
              <w:left w:val="single" w:sz="4" w:space="0" w:color="000000"/>
              <w:bottom w:val="single" w:sz="4" w:space="0" w:color="000000"/>
            </w:tcBorders>
            <w:shd w:val="clear" w:color="auto" w:fill="auto"/>
          </w:tcPr>
          <w:p w:rsidR="00AC624E" w:rsidRDefault="00AC624E">
            <w:pPr>
              <w:jc w:val="center"/>
              <w:rPr>
                <w:b/>
                <w:lang w:val="uk-UA"/>
              </w:rPr>
            </w:pPr>
            <w:r>
              <w:rPr>
                <w:b/>
                <w:lang w:val="uk-UA"/>
              </w:rPr>
              <w:t>Термін виконання</w:t>
            </w:r>
          </w:p>
        </w:tc>
        <w:tc>
          <w:tcPr>
            <w:tcW w:w="1320" w:type="dxa"/>
            <w:tcBorders>
              <w:top w:val="single" w:sz="4" w:space="0" w:color="000000"/>
              <w:left w:val="single" w:sz="4" w:space="0" w:color="000000"/>
              <w:bottom w:val="single" w:sz="4" w:space="0" w:color="000000"/>
            </w:tcBorders>
            <w:shd w:val="clear" w:color="auto" w:fill="auto"/>
          </w:tcPr>
          <w:p w:rsidR="00AC624E" w:rsidRDefault="00AC624E">
            <w:pPr>
              <w:ind w:right="-116"/>
              <w:jc w:val="center"/>
              <w:rPr>
                <w:b/>
                <w:lang w:val="uk-UA"/>
              </w:rPr>
            </w:pPr>
            <w:r>
              <w:rPr>
                <w:b/>
                <w:lang w:val="uk-UA"/>
              </w:rPr>
              <w:t>Джерела</w:t>
            </w:r>
          </w:p>
          <w:p w:rsidR="00AC624E" w:rsidRDefault="00AC624E">
            <w:pPr>
              <w:ind w:right="-116"/>
              <w:jc w:val="center"/>
              <w:rPr>
                <w:b/>
                <w:lang w:val="uk-UA"/>
              </w:rPr>
            </w:pPr>
            <w:r>
              <w:rPr>
                <w:b/>
                <w:lang w:val="uk-UA"/>
              </w:rPr>
              <w:t>фінансування</w:t>
            </w:r>
          </w:p>
        </w:tc>
        <w:tc>
          <w:tcPr>
            <w:tcW w:w="1164"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pPr>
            <w:r>
              <w:rPr>
                <w:b/>
                <w:lang w:val="uk-UA"/>
              </w:rPr>
              <w:t xml:space="preserve">Обсяг коштів, </w:t>
            </w:r>
            <w:proofErr w:type="spellStart"/>
            <w:r>
              <w:rPr>
                <w:b/>
                <w:lang w:val="uk-UA"/>
              </w:rPr>
              <w:t>тис.грн</w:t>
            </w:r>
            <w:proofErr w:type="spellEnd"/>
            <w:r>
              <w:rPr>
                <w:b/>
                <w:lang w:val="uk-UA"/>
              </w:rPr>
              <w:t>.</w:t>
            </w:r>
          </w:p>
        </w:tc>
      </w:tr>
      <w:tr w:rsidR="00AC624E" w:rsidTr="00DA4162">
        <w:tc>
          <w:tcPr>
            <w:tcW w:w="567"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1.</w:t>
            </w:r>
          </w:p>
        </w:tc>
        <w:tc>
          <w:tcPr>
            <w:tcW w:w="4111"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Забезпечення оплати праці працівникам централізованої бухгалтерії</w:t>
            </w:r>
          </w:p>
        </w:tc>
        <w:tc>
          <w:tcPr>
            <w:tcW w:w="1985"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Управління культури міської ради</w:t>
            </w:r>
          </w:p>
        </w:tc>
        <w:tc>
          <w:tcPr>
            <w:tcW w:w="1104"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2015</w:t>
            </w:r>
          </w:p>
          <w:p w:rsidR="00AC624E" w:rsidRDefault="00AC624E">
            <w:pPr>
              <w:jc w:val="center"/>
              <w:rPr>
                <w:lang w:val="uk-UA"/>
              </w:rPr>
            </w:pPr>
            <w:r>
              <w:rPr>
                <w:lang w:val="uk-UA"/>
              </w:rPr>
              <w:t>2016</w:t>
            </w:r>
          </w:p>
          <w:p w:rsidR="00AC624E" w:rsidRDefault="00AC624E">
            <w:pPr>
              <w:jc w:val="center"/>
              <w:rPr>
                <w:lang w:val="uk-UA"/>
              </w:rPr>
            </w:pPr>
            <w:r>
              <w:rPr>
                <w:lang w:val="uk-UA"/>
              </w:rPr>
              <w:t>2017</w:t>
            </w:r>
          </w:p>
        </w:tc>
        <w:tc>
          <w:tcPr>
            <w:tcW w:w="1320"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міський бюджет</w:t>
            </w:r>
          </w:p>
          <w:p w:rsidR="00AC624E" w:rsidRDefault="00AC624E">
            <w:pPr>
              <w:jc w:val="center"/>
              <w:rPr>
                <w:lang w:val="uk-UA"/>
              </w:rPr>
            </w:pPr>
          </w:p>
        </w:tc>
        <w:tc>
          <w:tcPr>
            <w:tcW w:w="1164"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574575">
            <w:pPr>
              <w:jc w:val="center"/>
              <w:rPr>
                <w:lang w:val="uk-UA"/>
              </w:rPr>
            </w:pPr>
            <w:r>
              <w:rPr>
                <w:lang w:val="uk-UA"/>
              </w:rPr>
              <w:t>542,3</w:t>
            </w:r>
          </w:p>
          <w:p w:rsidR="00574575" w:rsidRDefault="00574575">
            <w:pPr>
              <w:jc w:val="center"/>
              <w:rPr>
                <w:lang w:val="uk-UA"/>
              </w:rPr>
            </w:pPr>
            <w:r>
              <w:rPr>
                <w:lang w:val="uk-UA"/>
              </w:rPr>
              <w:t>631,6</w:t>
            </w:r>
          </w:p>
          <w:p w:rsidR="00574575" w:rsidRPr="00574575" w:rsidRDefault="00574575">
            <w:pPr>
              <w:jc w:val="center"/>
              <w:rPr>
                <w:lang w:val="uk-UA"/>
              </w:rPr>
            </w:pPr>
            <w:r>
              <w:rPr>
                <w:lang w:val="uk-UA"/>
              </w:rPr>
              <w:t>711,2</w:t>
            </w:r>
          </w:p>
        </w:tc>
      </w:tr>
      <w:tr w:rsidR="00AC624E" w:rsidTr="00DA4162">
        <w:tc>
          <w:tcPr>
            <w:tcW w:w="567"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2.</w:t>
            </w:r>
          </w:p>
        </w:tc>
        <w:tc>
          <w:tcPr>
            <w:tcW w:w="4111"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Забезпечення оплати праці працівникам апарату управління культури міської ради</w:t>
            </w:r>
          </w:p>
        </w:tc>
        <w:tc>
          <w:tcPr>
            <w:tcW w:w="1985"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Управління культури міської ради</w:t>
            </w:r>
          </w:p>
        </w:tc>
        <w:tc>
          <w:tcPr>
            <w:tcW w:w="1104"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2015</w:t>
            </w:r>
          </w:p>
          <w:p w:rsidR="00AC624E" w:rsidRDefault="00AC624E">
            <w:pPr>
              <w:jc w:val="center"/>
              <w:rPr>
                <w:lang w:val="uk-UA"/>
              </w:rPr>
            </w:pPr>
            <w:r>
              <w:rPr>
                <w:lang w:val="uk-UA"/>
              </w:rPr>
              <w:t>2016</w:t>
            </w:r>
          </w:p>
          <w:p w:rsidR="00AC624E" w:rsidRDefault="00AC624E">
            <w:pPr>
              <w:jc w:val="center"/>
              <w:rPr>
                <w:lang w:val="uk-UA"/>
              </w:rPr>
            </w:pPr>
            <w:r>
              <w:rPr>
                <w:lang w:val="uk-UA"/>
              </w:rPr>
              <w:t>2017</w:t>
            </w:r>
          </w:p>
        </w:tc>
        <w:tc>
          <w:tcPr>
            <w:tcW w:w="1320"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міський бюджет</w:t>
            </w:r>
          </w:p>
          <w:p w:rsidR="00AC624E" w:rsidRDefault="00AC624E">
            <w:pPr>
              <w:jc w:val="center"/>
              <w:rPr>
                <w:lang w:val="uk-UA"/>
              </w:rPr>
            </w:pPr>
          </w:p>
        </w:tc>
        <w:tc>
          <w:tcPr>
            <w:tcW w:w="1164" w:type="dxa"/>
            <w:tcBorders>
              <w:top w:val="single" w:sz="4" w:space="0" w:color="000000"/>
              <w:left w:val="single" w:sz="4" w:space="0" w:color="000000"/>
              <w:bottom w:val="single" w:sz="4" w:space="0" w:color="000000"/>
              <w:right w:val="single" w:sz="4" w:space="0" w:color="000000"/>
            </w:tcBorders>
            <w:shd w:val="clear" w:color="auto" w:fill="auto"/>
          </w:tcPr>
          <w:p w:rsidR="00574575" w:rsidRDefault="00574575">
            <w:pPr>
              <w:pStyle w:val="13"/>
              <w:widowControl/>
              <w:jc w:val="center"/>
              <w:rPr>
                <w:lang w:val="uk-UA"/>
              </w:rPr>
            </w:pPr>
            <w:r>
              <w:rPr>
                <w:lang w:val="uk-UA"/>
              </w:rPr>
              <w:t>473,2</w:t>
            </w:r>
          </w:p>
          <w:p w:rsidR="00574575" w:rsidRDefault="00574575">
            <w:pPr>
              <w:pStyle w:val="13"/>
              <w:widowControl/>
              <w:jc w:val="center"/>
              <w:rPr>
                <w:lang w:val="uk-UA"/>
              </w:rPr>
            </w:pPr>
            <w:r>
              <w:rPr>
                <w:lang w:val="uk-UA"/>
              </w:rPr>
              <w:t>565,2</w:t>
            </w:r>
          </w:p>
          <w:p w:rsidR="00574575" w:rsidRPr="00574575" w:rsidRDefault="00574575">
            <w:pPr>
              <w:pStyle w:val="13"/>
              <w:widowControl/>
              <w:jc w:val="center"/>
              <w:rPr>
                <w:lang w:val="uk-UA"/>
              </w:rPr>
            </w:pPr>
            <w:r>
              <w:rPr>
                <w:lang w:val="uk-UA"/>
              </w:rPr>
              <w:t>636,4</w:t>
            </w:r>
          </w:p>
        </w:tc>
      </w:tr>
      <w:tr w:rsidR="00AC624E" w:rsidTr="00DA4162">
        <w:tc>
          <w:tcPr>
            <w:tcW w:w="567"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4.</w:t>
            </w:r>
          </w:p>
        </w:tc>
        <w:tc>
          <w:tcPr>
            <w:tcW w:w="4111"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Зміцнення матеріально-технічної бази централізованої бухгалтерії</w:t>
            </w:r>
          </w:p>
        </w:tc>
        <w:tc>
          <w:tcPr>
            <w:tcW w:w="1985"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Управління культури міської ради</w:t>
            </w:r>
          </w:p>
        </w:tc>
        <w:tc>
          <w:tcPr>
            <w:tcW w:w="1104"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2015</w:t>
            </w:r>
          </w:p>
          <w:p w:rsidR="00AC624E" w:rsidRDefault="00AC624E">
            <w:pPr>
              <w:jc w:val="center"/>
              <w:rPr>
                <w:lang w:val="uk-UA"/>
              </w:rPr>
            </w:pPr>
            <w:r>
              <w:rPr>
                <w:lang w:val="uk-UA"/>
              </w:rPr>
              <w:t>2016</w:t>
            </w:r>
          </w:p>
          <w:p w:rsidR="00AC624E" w:rsidRDefault="00AC624E">
            <w:pPr>
              <w:jc w:val="center"/>
              <w:rPr>
                <w:lang w:val="uk-UA"/>
              </w:rPr>
            </w:pPr>
            <w:r>
              <w:rPr>
                <w:lang w:val="uk-UA"/>
              </w:rPr>
              <w:t>2017</w:t>
            </w:r>
          </w:p>
        </w:tc>
        <w:tc>
          <w:tcPr>
            <w:tcW w:w="1320"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міський бюджет</w:t>
            </w:r>
          </w:p>
          <w:p w:rsidR="00AC624E" w:rsidRDefault="00AC624E">
            <w:pPr>
              <w:jc w:val="center"/>
              <w:rPr>
                <w:lang w:val="uk-UA"/>
              </w:rPr>
            </w:pPr>
          </w:p>
        </w:tc>
        <w:tc>
          <w:tcPr>
            <w:tcW w:w="1164"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574575">
            <w:pPr>
              <w:jc w:val="center"/>
              <w:rPr>
                <w:lang w:val="uk-UA"/>
              </w:rPr>
            </w:pPr>
            <w:r>
              <w:rPr>
                <w:lang w:val="uk-UA"/>
              </w:rPr>
              <w:t>26,8</w:t>
            </w:r>
          </w:p>
          <w:p w:rsidR="00574575" w:rsidRDefault="00574575">
            <w:pPr>
              <w:jc w:val="center"/>
              <w:rPr>
                <w:lang w:val="uk-UA"/>
              </w:rPr>
            </w:pPr>
            <w:r>
              <w:rPr>
                <w:lang w:val="uk-UA"/>
              </w:rPr>
              <w:t>31,2</w:t>
            </w:r>
          </w:p>
          <w:p w:rsidR="00574575" w:rsidRPr="00574575" w:rsidRDefault="00574575">
            <w:pPr>
              <w:jc w:val="center"/>
              <w:rPr>
                <w:lang w:val="uk-UA"/>
              </w:rPr>
            </w:pPr>
            <w:r>
              <w:rPr>
                <w:lang w:val="uk-UA"/>
              </w:rPr>
              <w:t>35,2</w:t>
            </w:r>
          </w:p>
        </w:tc>
      </w:tr>
      <w:tr w:rsidR="00AC624E" w:rsidTr="00DA4162">
        <w:tc>
          <w:tcPr>
            <w:tcW w:w="567"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5.</w:t>
            </w:r>
          </w:p>
        </w:tc>
        <w:tc>
          <w:tcPr>
            <w:tcW w:w="4111" w:type="dxa"/>
            <w:tcBorders>
              <w:top w:val="single" w:sz="4" w:space="0" w:color="000000"/>
              <w:left w:val="single" w:sz="4" w:space="0" w:color="000000"/>
              <w:bottom w:val="single" w:sz="4" w:space="0" w:color="000000"/>
            </w:tcBorders>
            <w:shd w:val="clear" w:color="auto" w:fill="auto"/>
          </w:tcPr>
          <w:p w:rsidR="00AC624E" w:rsidRDefault="00AC624E">
            <w:pPr>
              <w:ind w:left="-36" w:right="-180"/>
              <w:rPr>
                <w:lang w:val="uk-UA"/>
              </w:rPr>
            </w:pPr>
            <w:r>
              <w:rPr>
                <w:lang w:val="uk-UA"/>
              </w:rPr>
              <w:t>Зміцнення матеріально-технічної бази апарату управління культури міської ради</w:t>
            </w:r>
          </w:p>
        </w:tc>
        <w:tc>
          <w:tcPr>
            <w:tcW w:w="1985"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Управління культури міської ради</w:t>
            </w:r>
          </w:p>
        </w:tc>
        <w:tc>
          <w:tcPr>
            <w:tcW w:w="1104"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2015</w:t>
            </w:r>
          </w:p>
          <w:p w:rsidR="00AC624E" w:rsidRDefault="00AC624E">
            <w:pPr>
              <w:jc w:val="center"/>
              <w:rPr>
                <w:lang w:val="uk-UA"/>
              </w:rPr>
            </w:pPr>
            <w:r>
              <w:rPr>
                <w:lang w:val="uk-UA"/>
              </w:rPr>
              <w:t>2016</w:t>
            </w:r>
          </w:p>
          <w:p w:rsidR="00AC624E" w:rsidRDefault="00AC624E">
            <w:pPr>
              <w:jc w:val="center"/>
              <w:rPr>
                <w:lang w:val="uk-UA"/>
              </w:rPr>
            </w:pPr>
            <w:r>
              <w:rPr>
                <w:lang w:val="uk-UA"/>
              </w:rPr>
              <w:t>2017</w:t>
            </w:r>
          </w:p>
        </w:tc>
        <w:tc>
          <w:tcPr>
            <w:tcW w:w="1320"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міський бюджет</w:t>
            </w:r>
          </w:p>
          <w:p w:rsidR="00AC624E" w:rsidRDefault="00AC624E">
            <w:pPr>
              <w:jc w:val="center"/>
              <w:rPr>
                <w:lang w:val="uk-UA"/>
              </w:rPr>
            </w:pPr>
          </w:p>
        </w:tc>
        <w:tc>
          <w:tcPr>
            <w:tcW w:w="1164"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574575">
            <w:pPr>
              <w:pStyle w:val="13"/>
              <w:widowControl/>
              <w:jc w:val="center"/>
              <w:rPr>
                <w:lang w:val="uk-UA"/>
              </w:rPr>
            </w:pPr>
            <w:r>
              <w:rPr>
                <w:lang w:val="uk-UA"/>
              </w:rPr>
              <w:t>6,0</w:t>
            </w:r>
          </w:p>
          <w:p w:rsidR="00574575" w:rsidRDefault="00574575">
            <w:pPr>
              <w:pStyle w:val="13"/>
              <w:widowControl/>
              <w:jc w:val="center"/>
              <w:rPr>
                <w:lang w:val="uk-UA"/>
              </w:rPr>
            </w:pPr>
            <w:r>
              <w:rPr>
                <w:lang w:val="uk-UA"/>
              </w:rPr>
              <w:t>7,0</w:t>
            </w:r>
          </w:p>
          <w:p w:rsidR="00574575" w:rsidRPr="00574575" w:rsidRDefault="00574575">
            <w:pPr>
              <w:pStyle w:val="13"/>
              <w:widowControl/>
              <w:jc w:val="center"/>
              <w:rPr>
                <w:lang w:val="uk-UA"/>
              </w:rPr>
            </w:pPr>
            <w:r>
              <w:rPr>
                <w:lang w:val="uk-UA"/>
              </w:rPr>
              <w:t>8,0</w:t>
            </w:r>
          </w:p>
        </w:tc>
      </w:tr>
      <w:tr w:rsidR="00AC624E" w:rsidTr="00DA4162">
        <w:tc>
          <w:tcPr>
            <w:tcW w:w="567"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6.</w:t>
            </w:r>
          </w:p>
        </w:tc>
        <w:tc>
          <w:tcPr>
            <w:tcW w:w="4111"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Забезпечення господарчого утримання централізованої бухгалтерії</w:t>
            </w:r>
          </w:p>
        </w:tc>
        <w:tc>
          <w:tcPr>
            <w:tcW w:w="1985"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Управління культури міської ради</w:t>
            </w:r>
          </w:p>
        </w:tc>
        <w:tc>
          <w:tcPr>
            <w:tcW w:w="1104"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2015</w:t>
            </w:r>
          </w:p>
          <w:p w:rsidR="00AC624E" w:rsidRDefault="00AC624E">
            <w:pPr>
              <w:jc w:val="center"/>
              <w:rPr>
                <w:lang w:val="uk-UA"/>
              </w:rPr>
            </w:pPr>
            <w:r>
              <w:rPr>
                <w:lang w:val="uk-UA"/>
              </w:rPr>
              <w:t>2016</w:t>
            </w:r>
          </w:p>
          <w:p w:rsidR="00AC624E" w:rsidRDefault="00AC624E">
            <w:pPr>
              <w:jc w:val="center"/>
              <w:rPr>
                <w:lang w:val="uk-UA"/>
              </w:rPr>
            </w:pPr>
            <w:r>
              <w:rPr>
                <w:lang w:val="uk-UA"/>
              </w:rPr>
              <w:t>2017</w:t>
            </w:r>
          </w:p>
        </w:tc>
        <w:tc>
          <w:tcPr>
            <w:tcW w:w="1320"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міський бюджет</w:t>
            </w:r>
          </w:p>
          <w:p w:rsidR="00AC624E" w:rsidRDefault="00AC624E">
            <w:pPr>
              <w:jc w:val="center"/>
              <w:rPr>
                <w:lang w:val="uk-UA"/>
              </w:rPr>
            </w:pPr>
          </w:p>
        </w:tc>
        <w:tc>
          <w:tcPr>
            <w:tcW w:w="1164"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574575">
            <w:pPr>
              <w:jc w:val="center"/>
              <w:rPr>
                <w:lang w:val="uk-UA"/>
              </w:rPr>
            </w:pPr>
            <w:r>
              <w:rPr>
                <w:lang w:val="uk-UA"/>
              </w:rPr>
              <w:t>77,7</w:t>
            </w:r>
          </w:p>
          <w:p w:rsidR="00574575" w:rsidRDefault="00574575">
            <w:pPr>
              <w:jc w:val="center"/>
              <w:rPr>
                <w:lang w:val="uk-UA"/>
              </w:rPr>
            </w:pPr>
            <w:r>
              <w:rPr>
                <w:lang w:val="uk-UA"/>
              </w:rPr>
              <w:t>90,1</w:t>
            </w:r>
          </w:p>
          <w:p w:rsidR="00574575" w:rsidRPr="00574575" w:rsidRDefault="00574575">
            <w:pPr>
              <w:jc w:val="center"/>
              <w:rPr>
                <w:lang w:val="uk-UA"/>
              </w:rPr>
            </w:pPr>
            <w:r>
              <w:rPr>
                <w:lang w:val="uk-UA"/>
              </w:rPr>
              <w:t>101,5</w:t>
            </w:r>
          </w:p>
        </w:tc>
      </w:tr>
      <w:tr w:rsidR="00AC624E" w:rsidTr="00DA4162">
        <w:tc>
          <w:tcPr>
            <w:tcW w:w="567"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7.</w:t>
            </w:r>
          </w:p>
        </w:tc>
        <w:tc>
          <w:tcPr>
            <w:tcW w:w="4111"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Забезпечення господарчого утримання апарату управління культури міської ради</w:t>
            </w:r>
          </w:p>
        </w:tc>
        <w:tc>
          <w:tcPr>
            <w:tcW w:w="1985"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Управління культури міської ради</w:t>
            </w:r>
          </w:p>
        </w:tc>
        <w:tc>
          <w:tcPr>
            <w:tcW w:w="1104"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2015</w:t>
            </w:r>
          </w:p>
          <w:p w:rsidR="00AC624E" w:rsidRDefault="00AC624E">
            <w:pPr>
              <w:jc w:val="center"/>
              <w:rPr>
                <w:lang w:val="uk-UA"/>
              </w:rPr>
            </w:pPr>
            <w:r>
              <w:rPr>
                <w:lang w:val="uk-UA"/>
              </w:rPr>
              <w:t>2016</w:t>
            </w:r>
          </w:p>
          <w:p w:rsidR="00AC624E" w:rsidRDefault="00AC624E">
            <w:pPr>
              <w:jc w:val="center"/>
              <w:rPr>
                <w:lang w:val="uk-UA"/>
              </w:rPr>
            </w:pPr>
            <w:r>
              <w:rPr>
                <w:lang w:val="uk-UA"/>
              </w:rPr>
              <w:t>2017</w:t>
            </w:r>
          </w:p>
        </w:tc>
        <w:tc>
          <w:tcPr>
            <w:tcW w:w="1320"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міський бюджет</w:t>
            </w:r>
          </w:p>
          <w:p w:rsidR="00AC624E" w:rsidRDefault="00AC624E">
            <w:pPr>
              <w:jc w:val="center"/>
              <w:rPr>
                <w:lang w:val="uk-UA"/>
              </w:rPr>
            </w:pPr>
          </w:p>
        </w:tc>
        <w:tc>
          <w:tcPr>
            <w:tcW w:w="1164"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8E3872">
            <w:pPr>
              <w:pStyle w:val="13"/>
              <w:widowControl/>
              <w:jc w:val="center"/>
              <w:rPr>
                <w:lang w:val="uk-UA"/>
              </w:rPr>
            </w:pPr>
            <w:r>
              <w:rPr>
                <w:lang w:val="uk-UA"/>
              </w:rPr>
              <w:t>13,1</w:t>
            </w:r>
          </w:p>
          <w:p w:rsidR="008E3872" w:rsidRDefault="008E3872" w:rsidP="008E3872">
            <w:pPr>
              <w:pStyle w:val="13"/>
              <w:widowControl/>
              <w:jc w:val="center"/>
              <w:rPr>
                <w:lang w:val="uk-UA"/>
              </w:rPr>
            </w:pPr>
            <w:r>
              <w:rPr>
                <w:lang w:val="uk-UA"/>
              </w:rPr>
              <w:t>15,3</w:t>
            </w:r>
          </w:p>
          <w:p w:rsidR="008E3872" w:rsidRPr="008E3872" w:rsidRDefault="008E3872" w:rsidP="008E3872">
            <w:pPr>
              <w:pStyle w:val="13"/>
              <w:widowControl/>
              <w:jc w:val="center"/>
              <w:rPr>
                <w:lang w:val="uk-UA"/>
              </w:rPr>
            </w:pPr>
            <w:r>
              <w:rPr>
                <w:lang w:val="uk-UA"/>
              </w:rPr>
              <w:t>17,3</w:t>
            </w:r>
          </w:p>
        </w:tc>
      </w:tr>
      <w:tr w:rsidR="00AC624E" w:rsidTr="00DA4162">
        <w:tc>
          <w:tcPr>
            <w:tcW w:w="567"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8.</w:t>
            </w:r>
          </w:p>
        </w:tc>
        <w:tc>
          <w:tcPr>
            <w:tcW w:w="4111"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Забезпечення оплати комунальних послуг та енергоносіїв централізованої бухгалтерії</w:t>
            </w:r>
          </w:p>
        </w:tc>
        <w:tc>
          <w:tcPr>
            <w:tcW w:w="1985"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Управління культури міської ради</w:t>
            </w:r>
          </w:p>
        </w:tc>
        <w:tc>
          <w:tcPr>
            <w:tcW w:w="1104"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2015</w:t>
            </w:r>
          </w:p>
          <w:p w:rsidR="00AC624E" w:rsidRDefault="00AC624E">
            <w:pPr>
              <w:jc w:val="center"/>
              <w:rPr>
                <w:lang w:val="uk-UA"/>
              </w:rPr>
            </w:pPr>
            <w:r>
              <w:rPr>
                <w:lang w:val="uk-UA"/>
              </w:rPr>
              <w:t>2016</w:t>
            </w:r>
          </w:p>
          <w:p w:rsidR="00AC624E" w:rsidRDefault="00AC624E">
            <w:pPr>
              <w:jc w:val="center"/>
              <w:rPr>
                <w:lang w:val="uk-UA"/>
              </w:rPr>
            </w:pPr>
            <w:r>
              <w:rPr>
                <w:lang w:val="uk-UA"/>
              </w:rPr>
              <w:t>2017</w:t>
            </w:r>
          </w:p>
        </w:tc>
        <w:tc>
          <w:tcPr>
            <w:tcW w:w="1320"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міський бюджет</w:t>
            </w:r>
          </w:p>
          <w:p w:rsidR="00AC624E" w:rsidRDefault="00AC624E">
            <w:pPr>
              <w:jc w:val="center"/>
              <w:rPr>
                <w:lang w:val="uk-UA"/>
              </w:rPr>
            </w:pPr>
          </w:p>
        </w:tc>
        <w:tc>
          <w:tcPr>
            <w:tcW w:w="1164" w:type="dxa"/>
            <w:tcBorders>
              <w:top w:val="single" w:sz="4" w:space="0" w:color="000000"/>
              <w:left w:val="single" w:sz="4" w:space="0" w:color="000000"/>
              <w:bottom w:val="single" w:sz="4" w:space="0" w:color="000000"/>
              <w:right w:val="single" w:sz="4" w:space="0" w:color="000000"/>
            </w:tcBorders>
            <w:shd w:val="clear" w:color="auto" w:fill="auto"/>
          </w:tcPr>
          <w:p w:rsidR="00574575" w:rsidRDefault="00574575" w:rsidP="00574575">
            <w:pPr>
              <w:pStyle w:val="13"/>
              <w:widowControl/>
              <w:jc w:val="center"/>
              <w:rPr>
                <w:lang w:val="uk-UA"/>
              </w:rPr>
            </w:pPr>
            <w:r>
              <w:rPr>
                <w:lang w:val="uk-UA"/>
              </w:rPr>
              <w:t>110,3</w:t>
            </w:r>
          </w:p>
          <w:p w:rsidR="00574575" w:rsidRDefault="00574575" w:rsidP="00574575">
            <w:pPr>
              <w:pStyle w:val="13"/>
              <w:widowControl/>
              <w:jc w:val="center"/>
              <w:rPr>
                <w:lang w:val="uk-UA"/>
              </w:rPr>
            </w:pPr>
            <w:r>
              <w:rPr>
                <w:lang w:val="uk-UA"/>
              </w:rPr>
              <w:t>122,3</w:t>
            </w:r>
          </w:p>
          <w:p w:rsidR="00AC624E" w:rsidRDefault="00574575" w:rsidP="00574575">
            <w:pPr>
              <w:jc w:val="center"/>
            </w:pPr>
            <w:r>
              <w:rPr>
                <w:lang w:val="uk-UA"/>
              </w:rPr>
              <w:t>137,7</w:t>
            </w:r>
          </w:p>
        </w:tc>
      </w:tr>
      <w:tr w:rsidR="00AC624E" w:rsidTr="00DA4162">
        <w:tc>
          <w:tcPr>
            <w:tcW w:w="567" w:type="dxa"/>
            <w:tcBorders>
              <w:top w:val="single" w:sz="4" w:space="0" w:color="000000"/>
              <w:left w:val="single" w:sz="4" w:space="0" w:color="000000"/>
              <w:bottom w:val="single" w:sz="4" w:space="0" w:color="000000"/>
            </w:tcBorders>
            <w:shd w:val="clear" w:color="auto" w:fill="auto"/>
          </w:tcPr>
          <w:p w:rsidR="00AC624E" w:rsidRDefault="00AC624E">
            <w:pPr>
              <w:rPr>
                <w:spacing w:val="-6"/>
                <w:lang w:val="uk-UA"/>
              </w:rPr>
            </w:pPr>
            <w:r>
              <w:rPr>
                <w:lang w:val="uk-UA"/>
              </w:rPr>
              <w:t>9.</w:t>
            </w:r>
          </w:p>
        </w:tc>
        <w:tc>
          <w:tcPr>
            <w:tcW w:w="4111" w:type="dxa"/>
            <w:tcBorders>
              <w:top w:val="single" w:sz="4" w:space="0" w:color="000000"/>
              <w:left w:val="single" w:sz="4" w:space="0" w:color="000000"/>
              <w:bottom w:val="single" w:sz="4" w:space="0" w:color="000000"/>
            </w:tcBorders>
            <w:shd w:val="clear" w:color="auto" w:fill="auto"/>
          </w:tcPr>
          <w:p w:rsidR="00AC624E" w:rsidRDefault="00AC624E">
            <w:pPr>
              <w:pStyle w:val="13"/>
              <w:widowControl/>
              <w:rPr>
                <w:lang w:val="uk-UA"/>
              </w:rPr>
            </w:pPr>
            <w:r>
              <w:rPr>
                <w:spacing w:val="-6"/>
                <w:szCs w:val="24"/>
                <w:lang w:val="uk-UA"/>
              </w:rPr>
              <w:t>Забезпечення оплати комунальних послуг та енергоносіїв апарату управління культури міської ради</w:t>
            </w:r>
          </w:p>
        </w:tc>
        <w:tc>
          <w:tcPr>
            <w:tcW w:w="1985"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Управління культури міської ради</w:t>
            </w:r>
          </w:p>
        </w:tc>
        <w:tc>
          <w:tcPr>
            <w:tcW w:w="1104"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2015</w:t>
            </w:r>
          </w:p>
          <w:p w:rsidR="00AC624E" w:rsidRDefault="00AC624E">
            <w:pPr>
              <w:jc w:val="center"/>
              <w:rPr>
                <w:lang w:val="uk-UA"/>
              </w:rPr>
            </w:pPr>
            <w:r>
              <w:rPr>
                <w:lang w:val="uk-UA"/>
              </w:rPr>
              <w:t>2016</w:t>
            </w:r>
          </w:p>
          <w:p w:rsidR="00AC624E" w:rsidRDefault="00AC624E">
            <w:pPr>
              <w:jc w:val="center"/>
              <w:rPr>
                <w:lang w:val="uk-UA"/>
              </w:rPr>
            </w:pPr>
            <w:r>
              <w:rPr>
                <w:lang w:val="uk-UA"/>
              </w:rPr>
              <w:t>2017</w:t>
            </w:r>
          </w:p>
        </w:tc>
        <w:tc>
          <w:tcPr>
            <w:tcW w:w="1320"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міський бюджет</w:t>
            </w:r>
          </w:p>
          <w:p w:rsidR="00AC624E" w:rsidRDefault="00AC624E">
            <w:pPr>
              <w:jc w:val="center"/>
              <w:rPr>
                <w:lang w:val="uk-UA"/>
              </w:rPr>
            </w:pPr>
          </w:p>
        </w:tc>
        <w:tc>
          <w:tcPr>
            <w:tcW w:w="1164" w:type="dxa"/>
            <w:tcBorders>
              <w:top w:val="single" w:sz="4" w:space="0" w:color="000000"/>
              <w:left w:val="single" w:sz="4" w:space="0" w:color="000000"/>
              <w:bottom w:val="single" w:sz="4" w:space="0" w:color="000000"/>
              <w:right w:val="single" w:sz="4" w:space="0" w:color="000000"/>
            </w:tcBorders>
            <w:shd w:val="clear" w:color="auto" w:fill="auto"/>
          </w:tcPr>
          <w:p w:rsidR="008E3872" w:rsidRDefault="008E3872">
            <w:pPr>
              <w:pStyle w:val="13"/>
              <w:widowControl/>
              <w:jc w:val="center"/>
              <w:rPr>
                <w:lang w:val="uk-UA"/>
              </w:rPr>
            </w:pPr>
            <w:r>
              <w:rPr>
                <w:lang w:val="uk-UA"/>
              </w:rPr>
              <w:t>36,3</w:t>
            </w:r>
          </w:p>
          <w:p w:rsidR="00AC624E" w:rsidRDefault="008E3872">
            <w:pPr>
              <w:pStyle w:val="13"/>
              <w:widowControl/>
              <w:jc w:val="center"/>
              <w:rPr>
                <w:lang w:val="uk-UA"/>
              </w:rPr>
            </w:pPr>
            <w:r>
              <w:rPr>
                <w:lang w:val="uk-UA"/>
              </w:rPr>
              <w:t>39,6</w:t>
            </w:r>
          </w:p>
          <w:p w:rsidR="008E3872" w:rsidRPr="008E3872" w:rsidRDefault="008E3872">
            <w:pPr>
              <w:pStyle w:val="13"/>
              <w:widowControl/>
              <w:jc w:val="center"/>
              <w:rPr>
                <w:lang w:val="uk-UA"/>
              </w:rPr>
            </w:pPr>
            <w:r>
              <w:rPr>
                <w:lang w:val="uk-UA"/>
              </w:rPr>
              <w:t>44,6</w:t>
            </w:r>
          </w:p>
        </w:tc>
      </w:tr>
      <w:tr w:rsidR="00AC624E" w:rsidTr="00DA4162">
        <w:tc>
          <w:tcPr>
            <w:tcW w:w="567" w:type="dxa"/>
            <w:tcBorders>
              <w:top w:val="single" w:sz="4" w:space="0" w:color="000000"/>
              <w:left w:val="single" w:sz="4" w:space="0" w:color="000000"/>
              <w:bottom w:val="single" w:sz="4" w:space="0" w:color="000000"/>
            </w:tcBorders>
            <w:shd w:val="clear" w:color="auto" w:fill="auto"/>
          </w:tcPr>
          <w:p w:rsidR="00AC624E" w:rsidRDefault="00AC624E">
            <w:pPr>
              <w:rPr>
                <w:spacing w:val="-6"/>
                <w:lang w:val="uk-UA"/>
              </w:rPr>
            </w:pPr>
            <w:r>
              <w:rPr>
                <w:lang w:val="uk-UA"/>
              </w:rPr>
              <w:t>10.</w:t>
            </w:r>
          </w:p>
        </w:tc>
        <w:tc>
          <w:tcPr>
            <w:tcW w:w="4111" w:type="dxa"/>
            <w:tcBorders>
              <w:top w:val="single" w:sz="4" w:space="0" w:color="000000"/>
              <w:left w:val="single" w:sz="4" w:space="0" w:color="000000"/>
              <w:bottom w:val="single" w:sz="4" w:space="0" w:color="000000"/>
            </w:tcBorders>
            <w:shd w:val="clear" w:color="auto" w:fill="auto"/>
          </w:tcPr>
          <w:p w:rsidR="00AC624E" w:rsidRDefault="00AC624E">
            <w:pPr>
              <w:pStyle w:val="13"/>
              <w:widowControl/>
              <w:rPr>
                <w:lang w:val="uk-UA"/>
              </w:rPr>
            </w:pPr>
            <w:r>
              <w:rPr>
                <w:spacing w:val="-6"/>
                <w:szCs w:val="24"/>
                <w:lang w:val="uk-UA"/>
              </w:rPr>
              <w:t>Капітальний ремонт окремих приміщень першого та приміщень другого поверху будівлі, пам’ятки архітектури за адресою вул. В. Бердичівська, 61/18 в. м. Житомирі</w:t>
            </w:r>
          </w:p>
        </w:tc>
        <w:tc>
          <w:tcPr>
            <w:tcW w:w="1985"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Управління культури міської ради</w:t>
            </w:r>
          </w:p>
        </w:tc>
        <w:tc>
          <w:tcPr>
            <w:tcW w:w="1104"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2015</w:t>
            </w:r>
          </w:p>
          <w:p w:rsidR="00AC624E" w:rsidRDefault="00AC624E">
            <w:pPr>
              <w:jc w:val="center"/>
              <w:rPr>
                <w:lang w:val="uk-UA"/>
              </w:rPr>
            </w:pPr>
            <w:r>
              <w:rPr>
                <w:lang w:val="uk-UA"/>
              </w:rPr>
              <w:t>2016</w:t>
            </w:r>
          </w:p>
          <w:p w:rsidR="00AC624E" w:rsidRDefault="00AC624E">
            <w:pPr>
              <w:jc w:val="center"/>
              <w:rPr>
                <w:lang w:val="uk-UA"/>
              </w:rPr>
            </w:pPr>
            <w:r>
              <w:rPr>
                <w:lang w:val="uk-UA"/>
              </w:rPr>
              <w:t>2017</w:t>
            </w:r>
          </w:p>
        </w:tc>
        <w:tc>
          <w:tcPr>
            <w:tcW w:w="1320"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міський бюджет</w:t>
            </w:r>
          </w:p>
          <w:p w:rsidR="00AC624E" w:rsidRDefault="00AC624E">
            <w:pPr>
              <w:jc w:val="center"/>
              <w:rPr>
                <w:lang w:val="uk-UA"/>
              </w:rPr>
            </w:pPr>
          </w:p>
        </w:tc>
        <w:tc>
          <w:tcPr>
            <w:tcW w:w="1164"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pStyle w:val="13"/>
              <w:widowControl/>
              <w:jc w:val="center"/>
              <w:rPr>
                <w:szCs w:val="24"/>
                <w:lang w:val="uk-UA"/>
              </w:rPr>
            </w:pPr>
            <w:r>
              <w:rPr>
                <w:szCs w:val="24"/>
                <w:lang w:val="uk-UA"/>
              </w:rPr>
              <w:t>404,1</w:t>
            </w:r>
          </w:p>
          <w:p w:rsidR="00AC624E" w:rsidRDefault="00AC624E">
            <w:pPr>
              <w:pStyle w:val="13"/>
              <w:widowControl/>
              <w:jc w:val="center"/>
              <w:rPr>
                <w:szCs w:val="24"/>
                <w:lang w:val="uk-UA"/>
              </w:rPr>
            </w:pPr>
            <w:r>
              <w:rPr>
                <w:szCs w:val="24"/>
                <w:lang w:val="uk-UA"/>
              </w:rPr>
              <w:t>-</w:t>
            </w:r>
          </w:p>
          <w:p w:rsidR="00AC624E" w:rsidRDefault="00AC624E">
            <w:pPr>
              <w:pStyle w:val="13"/>
              <w:widowControl/>
              <w:jc w:val="center"/>
            </w:pPr>
            <w:r>
              <w:rPr>
                <w:szCs w:val="24"/>
                <w:lang w:val="uk-UA"/>
              </w:rPr>
              <w:t>-</w:t>
            </w:r>
          </w:p>
        </w:tc>
      </w:tr>
      <w:tr w:rsidR="00AC624E" w:rsidTr="00DA4162">
        <w:tc>
          <w:tcPr>
            <w:tcW w:w="567" w:type="dxa"/>
            <w:tcBorders>
              <w:top w:val="single" w:sz="4" w:space="0" w:color="000000"/>
              <w:left w:val="single" w:sz="4" w:space="0" w:color="000000"/>
              <w:bottom w:val="single" w:sz="4" w:space="0" w:color="000000"/>
            </w:tcBorders>
            <w:shd w:val="clear" w:color="auto" w:fill="auto"/>
          </w:tcPr>
          <w:p w:rsidR="00AC624E" w:rsidRDefault="00AC624E">
            <w:pPr>
              <w:rPr>
                <w:spacing w:val="-6"/>
                <w:lang w:val="uk-UA"/>
              </w:rPr>
            </w:pPr>
            <w:r>
              <w:rPr>
                <w:lang w:val="uk-UA"/>
              </w:rPr>
              <w:t>11.</w:t>
            </w:r>
          </w:p>
        </w:tc>
        <w:tc>
          <w:tcPr>
            <w:tcW w:w="4111" w:type="dxa"/>
            <w:tcBorders>
              <w:top w:val="single" w:sz="4" w:space="0" w:color="000000"/>
              <w:left w:val="single" w:sz="4" w:space="0" w:color="000000"/>
              <w:bottom w:val="single" w:sz="4" w:space="0" w:color="000000"/>
            </w:tcBorders>
            <w:shd w:val="clear" w:color="auto" w:fill="auto"/>
          </w:tcPr>
          <w:p w:rsidR="00AC624E" w:rsidRDefault="00AC624E">
            <w:pPr>
              <w:pStyle w:val="13"/>
              <w:widowControl/>
              <w:rPr>
                <w:lang w:val="uk-UA"/>
              </w:rPr>
            </w:pPr>
            <w:r>
              <w:rPr>
                <w:spacing w:val="-6"/>
                <w:szCs w:val="24"/>
                <w:lang w:val="uk-UA"/>
              </w:rPr>
              <w:t xml:space="preserve">Капітальний ремонт елементів благоустрою території будівлі пам’ятки архітектури за адресою вул. В. </w:t>
            </w:r>
            <w:r>
              <w:rPr>
                <w:spacing w:val="-6"/>
                <w:szCs w:val="24"/>
                <w:lang w:val="uk-UA"/>
              </w:rPr>
              <w:lastRenderedPageBreak/>
              <w:t>Бердичівська, 61/18 в. м. Житомирі (виготовлення проектно-кошторисної документації)</w:t>
            </w:r>
          </w:p>
        </w:tc>
        <w:tc>
          <w:tcPr>
            <w:tcW w:w="1985"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lastRenderedPageBreak/>
              <w:t>Управління культури міської ради</w:t>
            </w:r>
          </w:p>
        </w:tc>
        <w:tc>
          <w:tcPr>
            <w:tcW w:w="1104"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2015</w:t>
            </w:r>
          </w:p>
          <w:p w:rsidR="00AC624E" w:rsidRDefault="00AC624E">
            <w:pPr>
              <w:jc w:val="center"/>
              <w:rPr>
                <w:lang w:val="uk-UA"/>
              </w:rPr>
            </w:pPr>
            <w:r>
              <w:rPr>
                <w:lang w:val="uk-UA"/>
              </w:rPr>
              <w:t>2016</w:t>
            </w:r>
          </w:p>
          <w:p w:rsidR="00AC624E" w:rsidRDefault="00AC624E">
            <w:pPr>
              <w:jc w:val="center"/>
              <w:rPr>
                <w:lang w:val="uk-UA"/>
              </w:rPr>
            </w:pPr>
            <w:r>
              <w:rPr>
                <w:lang w:val="uk-UA"/>
              </w:rPr>
              <w:t>2017</w:t>
            </w:r>
          </w:p>
        </w:tc>
        <w:tc>
          <w:tcPr>
            <w:tcW w:w="1320"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міський бюджет</w:t>
            </w:r>
          </w:p>
          <w:p w:rsidR="00AC624E" w:rsidRDefault="00AC624E">
            <w:pPr>
              <w:jc w:val="center"/>
              <w:rPr>
                <w:lang w:val="uk-UA"/>
              </w:rPr>
            </w:pPr>
          </w:p>
        </w:tc>
        <w:tc>
          <w:tcPr>
            <w:tcW w:w="1164"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pStyle w:val="13"/>
              <w:widowControl/>
              <w:jc w:val="center"/>
              <w:rPr>
                <w:szCs w:val="24"/>
                <w:lang w:val="uk-UA"/>
              </w:rPr>
            </w:pPr>
            <w:r>
              <w:rPr>
                <w:szCs w:val="24"/>
                <w:lang w:val="uk-UA"/>
              </w:rPr>
              <w:t>70,0</w:t>
            </w:r>
          </w:p>
          <w:p w:rsidR="00AC624E" w:rsidRDefault="00AC624E">
            <w:pPr>
              <w:pStyle w:val="13"/>
              <w:widowControl/>
              <w:jc w:val="center"/>
              <w:rPr>
                <w:szCs w:val="24"/>
                <w:lang w:val="uk-UA"/>
              </w:rPr>
            </w:pPr>
            <w:r>
              <w:rPr>
                <w:szCs w:val="24"/>
                <w:lang w:val="uk-UA"/>
              </w:rPr>
              <w:t>-</w:t>
            </w:r>
          </w:p>
          <w:p w:rsidR="00AC624E" w:rsidRDefault="00AC624E">
            <w:pPr>
              <w:pStyle w:val="13"/>
              <w:widowControl/>
              <w:jc w:val="center"/>
            </w:pPr>
            <w:r>
              <w:rPr>
                <w:szCs w:val="24"/>
                <w:lang w:val="uk-UA"/>
              </w:rPr>
              <w:t>-</w:t>
            </w:r>
          </w:p>
        </w:tc>
      </w:tr>
      <w:tr w:rsidR="00AC624E" w:rsidTr="00DA4162">
        <w:tc>
          <w:tcPr>
            <w:tcW w:w="567" w:type="dxa"/>
            <w:tcBorders>
              <w:top w:val="single" w:sz="4" w:space="0" w:color="000000"/>
              <w:left w:val="single" w:sz="4" w:space="0" w:color="000000"/>
              <w:bottom w:val="single" w:sz="4" w:space="0" w:color="000000"/>
            </w:tcBorders>
            <w:shd w:val="clear" w:color="auto" w:fill="auto"/>
          </w:tcPr>
          <w:p w:rsidR="00AC624E" w:rsidRDefault="00AC624E">
            <w:pPr>
              <w:rPr>
                <w:spacing w:val="-6"/>
                <w:lang w:val="uk-UA"/>
              </w:rPr>
            </w:pPr>
            <w:r>
              <w:rPr>
                <w:lang w:val="uk-UA"/>
              </w:rPr>
              <w:lastRenderedPageBreak/>
              <w:t>12.</w:t>
            </w:r>
          </w:p>
        </w:tc>
        <w:tc>
          <w:tcPr>
            <w:tcW w:w="4111" w:type="dxa"/>
            <w:tcBorders>
              <w:top w:val="single" w:sz="4" w:space="0" w:color="000000"/>
              <w:left w:val="single" w:sz="4" w:space="0" w:color="000000"/>
              <w:bottom w:val="single" w:sz="4" w:space="0" w:color="000000"/>
            </w:tcBorders>
            <w:shd w:val="clear" w:color="auto" w:fill="auto"/>
          </w:tcPr>
          <w:p w:rsidR="00AC624E" w:rsidRDefault="00AC624E">
            <w:pPr>
              <w:pStyle w:val="13"/>
              <w:widowControl/>
              <w:rPr>
                <w:lang w:val="uk-UA"/>
              </w:rPr>
            </w:pPr>
            <w:r>
              <w:rPr>
                <w:spacing w:val="-6"/>
                <w:szCs w:val="24"/>
                <w:lang w:val="uk-UA"/>
              </w:rPr>
              <w:t>Реконструкція  вхідної групи головного фасаду адміністративної будівлі по вул. В.Бердичівська 61/18 в м. Житомирі (виготовлення проектно-кошторисної документації)</w:t>
            </w:r>
          </w:p>
        </w:tc>
        <w:tc>
          <w:tcPr>
            <w:tcW w:w="1985"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Управління культури міської ради</w:t>
            </w:r>
          </w:p>
        </w:tc>
        <w:tc>
          <w:tcPr>
            <w:tcW w:w="1104"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2015</w:t>
            </w:r>
          </w:p>
          <w:p w:rsidR="00AC624E" w:rsidRDefault="00AC624E">
            <w:pPr>
              <w:jc w:val="center"/>
              <w:rPr>
                <w:lang w:val="uk-UA"/>
              </w:rPr>
            </w:pPr>
            <w:r>
              <w:rPr>
                <w:lang w:val="uk-UA"/>
              </w:rPr>
              <w:t>2016</w:t>
            </w:r>
          </w:p>
          <w:p w:rsidR="00AC624E" w:rsidRDefault="00AC624E">
            <w:pPr>
              <w:jc w:val="center"/>
              <w:rPr>
                <w:lang w:val="uk-UA"/>
              </w:rPr>
            </w:pPr>
            <w:r>
              <w:rPr>
                <w:lang w:val="uk-UA"/>
              </w:rPr>
              <w:t>2017</w:t>
            </w:r>
          </w:p>
        </w:tc>
        <w:tc>
          <w:tcPr>
            <w:tcW w:w="1320"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міський бюджет</w:t>
            </w:r>
          </w:p>
          <w:p w:rsidR="00AC624E" w:rsidRDefault="00AC624E">
            <w:pPr>
              <w:jc w:val="center"/>
              <w:rPr>
                <w:lang w:val="uk-UA"/>
              </w:rPr>
            </w:pPr>
          </w:p>
        </w:tc>
        <w:tc>
          <w:tcPr>
            <w:tcW w:w="1164"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pStyle w:val="13"/>
              <w:widowControl/>
              <w:jc w:val="center"/>
              <w:rPr>
                <w:szCs w:val="24"/>
                <w:lang w:val="uk-UA"/>
              </w:rPr>
            </w:pPr>
            <w:r>
              <w:rPr>
                <w:szCs w:val="24"/>
                <w:lang w:val="uk-UA"/>
              </w:rPr>
              <w:t>120,0</w:t>
            </w:r>
          </w:p>
          <w:p w:rsidR="00AC624E" w:rsidRDefault="00AC624E">
            <w:pPr>
              <w:pStyle w:val="13"/>
              <w:widowControl/>
              <w:jc w:val="center"/>
              <w:rPr>
                <w:szCs w:val="24"/>
                <w:lang w:val="uk-UA"/>
              </w:rPr>
            </w:pPr>
            <w:r>
              <w:rPr>
                <w:szCs w:val="24"/>
                <w:lang w:val="uk-UA"/>
              </w:rPr>
              <w:t>-</w:t>
            </w:r>
          </w:p>
          <w:p w:rsidR="00AC624E" w:rsidRDefault="00AC624E">
            <w:pPr>
              <w:pStyle w:val="13"/>
              <w:widowControl/>
              <w:jc w:val="center"/>
            </w:pPr>
            <w:r>
              <w:rPr>
                <w:szCs w:val="24"/>
                <w:lang w:val="uk-UA"/>
              </w:rPr>
              <w:t>-</w:t>
            </w:r>
          </w:p>
        </w:tc>
      </w:tr>
      <w:tr w:rsidR="00AC624E" w:rsidTr="00DA4162">
        <w:tc>
          <w:tcPr>
            <w:tcW w:w="567" w:type="dxa"/>
            <w:tcBorders>
              <w:top w:val="single" w:sz="4" w:space="0" w:color="000000"/>
              <w:left w:val="single" w:sz="4" w:space="0" w:color="000000"/>
              <w:bottom w:val="single" w:sz="4" w:space="0" w:color="000000"/>
            </w:tcBorders>
            <w:shd w:val="clear" w:color="auto" w:fill="auto"/>
          </w:tcPr>
          <w:p w:rsidR="00AC624E" w:rsidRDefault="00AC624E">
            <w:pPr>
              <w:snapToGrid w:val="0"/>
              <w:jc w:val="center"/>
              <w:rPr>
                <w:lang w:val="uk-UA"/>
              </w:rPr>
            </w:pPr>
          </w:p>
        </w:tc>
        <w:tc>
          <w:tcPr>
            <w:tcW w:w="4111" w:type="dxa"/>
            <w:tcBorders>
              <w:top w:val="single" w:sz="4" w:space="0" w:color="000000"/>
              <w:left w:val="single" w:sz="4" w:space="0" w:color="000000"/>
              <w:bottom w:val="single" w:sz="4" w:space="0" w:color="000000"/>
            </w:tcBorders>
            <w:shd w:val="clear" w:color="auto" w:fill="auto"/>
          </w:tcPr>
          <w:p w:rsidR="00AC624E" w:rsidRDefault="00AC624E">
            <w:pPr>
              <w:rPr>
                <w:b/>
                <w:bCs/>
                <w:lang w:val="uk-UA"/>
              </w:rPr>
            </w:pPr>
            <w:r>
              <w:rPr>
                <w:bCs/>
                <w:lang w:val="uk-UA"/>
              </w:rPr>
              <w:t>Всього по роках:</w:t>
            </w:r>
          </w:p>
        </w:tc>
        <w:tc>
          <w:tcPr>
            <w:tcW w:w="1985" w:type="dxa"/>
            <w:tcBorders>
              <w:top w:val="single" w:sz="4" w:space="0" w:color="000000"/>
              <w:left w:val="single" w:sz="4" w:space="0" w:color="000000"/>
              <w:bottom w:val="single" w:sz="4" w:space="0" w:color="000000"/>
            </w:tcBorders>
            <w:shd w:val="clear" w:color="auto" w:fill="auto"/>
          </w:tcPr>
          <w:p w:rsidR="00AC624E" w:rsidRDefault="00AC624E">
            <w:pPr>
              <w:snapToGrid w:val="0"/>
              <w:jc w:val="both"/>
              <w:rPr>
                <w:b/>
                <w:bCs/>
                <w:lang w:val="uk-UA"/>
              </w:rPr>
            </w:pPr>
          </w:p>
        </w:tc>
        <w:tc>
          <w:tcPr>
            <w:tcW w:w="1104" w:type="dxa"/>
            <w:tcBorders>
              <w:top w:val="single" w:sz="4" w:space="0" w:color="000000"/>
              <w:left w:val="single" w:sz="4" w:space="0" w:color="000000"/>
              <w:bottom w:val="single" w:sz="4" w:space="0" w:color="000000"/>
            </w:tcBorders>
            <w:shd w:val="clear" w:color="auto" w:fill="auto"/>
          </w:tcPr>
          <w:p w:rsidR="00AC624E" w:rsidRDefault="00AC624E">
            <w:pPr>
              <w:jc w:val="center"/>
              <w:rPr>
                <w:bCs/>
                <w:lang w:val="uk-UA"/>
              </w:rPr>
            </w:pPr>
            <w:r>
              <w:rPr>
                <w:bCs/>
                <w:lang w:val="uk-UA"/>
              </w:rPr>
              <w:t>2015</w:t>
            </w:r>
          </w:p>
          <w:p w:rsidR="00AC624E" w:rsidRDefault="00AC624E">
            <w:pPr>
              <w:jc w:val="center"/>
              <w:rPr>
                <w:bCs/>
                <w:lang w:val="uk-UA"/>
              </w:rPr>
            </w:pPr>
            <w:r>
              <w:rPr>
                <w:bCs/>
                <w:lang w:val="uk-UA"/>
              </w:rPr>
              <w:t>2016</w:t>
            </w:r>
          </w:p>
          <w:p w:rsidR="00AC624E" w:rsidRDefault="00AC624E">
            <w:pPr>
              <w:jc w:val="center"/>
              <w:rPr>
                <w:b/>
                <w:bCs/>
                <w:lang w:val="uk-UA"/>
              </w:rPr>
            </w:pPr>
            <w:r>
              <w:rPr>
                <w:bCs/>
                <w:lang w:val="uk-UA"/>
              </w:rPr>
              <w:t>2017</w:t>
            </w:r>
          </w:p>
        </w:tc>
        <w:tc>
          <w:tcPr>
            <w:tcW w:w="1320" w:type="dxa"/>
            <w:tcBorders>
              <w:top w:val="single" w:sz="4" w:space="0" w:color="000000"/>
              <w:left w:val="single" w:sz="4" w:space="0" w:color="000000"/>
              <w:bottom w:val="single" w:sz="4" w:space="0" w:color="000000"/>
            </w:tcBorders>
            <w:shd w:val="clear" w:color="auto" w:fill="auto"/>
          </w:tcPr>
          <w:p w:rsidR="00AC624E" w:rsidRDefault="00AC624E">
            <w:pPr>
              <w:snapToGrid w:val="0"/>
              <w:rPr>
                <w:b/>
                <w:bCs/>
                <w:lang w:val="uk-UA"/>
              </w:rPr>
            </w:pPr>
          </w:p>
          <w:p w:rsidR="00AC624E" w:rsidRDefault="00AC624E">
            <w:pPr>
              <w:rPr>
                <w:b/>
                <w:bCs/>
                <w:lang w:val="uk-UA"/>
              </w:rPr>
            </w:pPr>
          </w:p>
          <w:p w:rsidR="00AC624E" w:rsidRDefault="00AC624E">
            <w:pPr>
              <w:jc w:val="center"/>
              <w:rPr>
                <w:b/>
                <w:bCs/>
                <w:lang w:val="uk-UA"/>
              </w:rPr>
            </w:pPr>
          </w:p>
        </w:tc>
        <w:tc>
          <w:tcPr>
            <w:tcW w:w="1164"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4D63D5">
            <w:pPr>
              <w:jc w:val="center"/>
              <w:rPr>
                <w:lang w:val="uk-UA"/>
              </w:rPr>
            </w:pPr>
            <w:r>
              <w:rPr>
                <w:lang w:val="uk-UA"/>
              </w:rPr>
              <w:t>1879,8</w:t>
            </w:r>
          </w:p>
          <w:p w:rsidR="004D63D5" w:rsidRDefault="004D63D5">
            <w:pPr>
              <w:jc w:val="center"/>
              <w:rPr>
                <w:lang w:val="uk-UA"/>
              </w:rPr>
            </w:pPr>
            <w:r>
              <w:rPr>
                <w:lang w:val="uk-UA"/>
              </w:rPr>
              <w:t>1502,3</w:t>
            </w:r>
          </w:p>
          <w:p w:rsidR="004D63D5" w:rsidRPr="004D63D5" w:rsidRDefault="004D63D5">
            <w:pPr>
              <w:jc w:val="center"/>
              <w:rPr>
                <w:lang w:val="uk-UA"/>
              </w:rPr>
            </w:pPr>
            <w:r>
              <w:rPr>
                <w:lang w:val="uk-UA"/>
              </w:rPr>
              <w:t>1691,9</w:t>
            </w:r>
          </w:p>
        </w:tc>
      </w:tr>
    </w:tbl>
    <w:p w:rsidR="00AC624E" w:rsidRDefault="00AC624E">
      <w:pPr>
        <w:pStyle w:val="a5"/>
        <w:ind w:right="-5"/>
        <w:rPr>
          <w:bCs w:val="0"/>
          <w:i/>
          <w:iCs/>
          <w:sz w:val="16"/>
          <w:szCs w:val="16"/>
        </w:rPr>
      </w:pPr>
    </w:p>
    <w:p w:rsidR="00AC624E" w:rsidRDefault="00AC624E">
      <w:pPr>
        <w:pStyle w:val="a5"/>
        <w:ind w:right="-5"/>
        <w:rPr>
          <w:sz w:val="32"/>
        </w:rPr>
      </w:pPr>
      <w:r>
        <w:rPr>
          <w:bCs w:val="0"/>
          <w:i/>
          <w:iCs/>
          <w:sz w:val="32"/>
          <w:szCs w:val="32"/>
        </w:rPr>
        <w:t>Розділ 2.</w:t>
      </w:r>
    </w:p>
    <w:p w:rsidR="00AC624E" w:rsidRDefault="00AC624E">
      <w:pPr>
        <w:ind w:firstLine="720"/>
        <w:jc w:val="center"/>
        <w:rPr>
          <w:b/>
          <w:sz w:val="16"/>
          <w:szCs w:val="16"/>
          <w:shd w:val="clear" w:color="auto" w:fill="FFFF00"/>
          <w:lang w:val="uk-UA"/>
        </w:rPr>
      </w:pPr>
      <w:r>
        <w:rPr>
          <w:b/>
          <w:bCs/>
          <w:sz w:val="32"/>
          <w:lang w:val="uk-UA"/>
        </w:rPr>
        <w:t>Заходи з реалізації культурно-мистецьких проектів та проектів, що фінансуються з державного та місцевих бюджетів</w:t>
      </w:r>
    </w:p>
    <w:tbl>
      <w:tblPr>
        <w:tblpPr w:leftFromText="180" w:rightFromText="180" w:vertAnchor="text" w:horzAnchor="margin" w:tblpY="29"/>
        <w:tblW w:w="10207" w:type="dxa"/>
        <w:tblLayout w:type="fixed"/>
        <w:tblLook w:val="0000"/>
      </w:tblPr>
      <w:tblGrid>
        <w:gridCol w:w="567"/>
        <w:gridCol w:w="3119"/>
        <w:gridCol w:w="2268"/>
        <w:gridCol w:w="1276"/>
        <w:gridCol w:w="1701"/>
        <w:gridCol w:w="1276"/>
      </w:tblGrid>
      <w:tr w:rsidR="00DA4162" w:rsidRPr="003414D1" w:rsidTr="00DA4162">
        <w:tc>
          <w:tcPr>
            <w:tcW w:w="567" w:type="dxa"/>
            <w:tcBorders>
              <w:top w:val="single" w:sz="4" w:space="0" w:color="000000"/>
              <w:left w:val="single" w:sz="4" w:space="0" w:color="000000"/>
              <w:bottom w:val="single" w:sz="4" w:space="0" w:color="000000"/>
            </w:tcBorders>
            <w:shd w:val="clear" w:color="auto" w:fill="auto"/>
          </w:tcPr>
          <w:p w:rsidR="00DA4162" w:rsidRDefault="00DA4162" w:rsidP="00DA4162">
            <w:pPr>
              <w:jc w:val="center"/>
              <w:rPr>
                <w:b/>
                <w:lang w:val="uk-UA"/>
              </w:rPr>
            </w:pPr>
            <w:r>
              <w:rPr>
                <w:b/>
                <w:lang w:val="uk-UA"/>
              </w:rPr>
              <w:t>№ з/п</w:t>
            </w:r>
          </w:p>
        </w:tc>
        <w:tc>
          <w:tcPr>
            <w:tcW w:w="3119" w:type="dxa"/>
            <w:tcBorders>
              <w:top w:val="single" w:sz="4" w:space="0" w:color="000000"/>
              <w:left w:val="single" w:sz="4" w:space="0" w:color="000000"/>
              <w:bottom w:val="single" w:sz="4" w:space="0" w:color="000000"/>
            </w:tcBorders>
            <w:shd w:val="clear" w:color="auto" w:fill="auto"/>
          </w:tcPr>
          <w:p w:rsidR="00DA4162" w:rsidRDefault="00DA4162" w:rsidP="00DA4162">
            <w:pPr>
              <w:jc w:val="center"/>
              <w:rPr>
                <w:b/>
                <w:lang w:val="uk-UA"/>
              </w:rPr>
            </w:pPr>
            <w:r>
              <w:rPr>
                <w:b/>
                <w:lang w:val="uk-UA"/>
              </w:rPr>
              <w:t>Перелік заходів, проектів</w:t>
            </w:r>
          </w:p>
        </w:tc>
        <w:tc>
          <w:tcPr>
            <w:tcW w:w="2268" w:type="dxa"/>
            <w:tcBorders>
              <w:top w:val="single" w:sz="4" w:space="0" w:color="000000"/>
              <w:left w:val="single" w:sz="4" w:space="0" w:color="000000"/>
              <w:bottom w:val="single" w:sz="4" w:space="0" w:color="000000"/>
            </w:tcBorders>
            <w:shd w:val="clear" w:color="auto" w:fill="auto"/>
          </w:tcPr>
          <w:p w:rsidR="00DA4162" w:rsidRDefault="00DA4162" w:rsidP="00DA4162">
            <w:pPr>
              <w:rPr>
                <w:b/>
                <w:lang w:val="uk-UA"/>
              </w:rPr>
            </w:pPr>
            <w:r>
              <w:rPr>
                <w:b/>
                <w:lang w:val="uk-UA"/>
              </w:rPr>
              <w:t>Виконавці</w:t>
            </w:r>
          </w:p>
        </w:tc>
        <w:tc>
          <w:tcPr>
            <w:tcW w:w="1276" w:type="dxa"/>
            <w:tcBorders>
              <w:top w:val="single" w:sz="4" w:space="0" w:color="000000"/>
              <w:left w:val="single" w:sz="4" w:space="0" w:color="000000"/>
              <w:bottom w:val="single" w:sz="4" w:space="0" w:color="000000"/>
            </w:tcBorders>
            <w:shd w:val="clear" w:color="auto" w:fill="auto"/>
          </w:tcPr>
          <w:p w:rsidR="00DA4162" w:rsidRDefault="00DA4162" w:rsidP="00DA4162">
            <w:pPr>
              <w:rPr>
                <w:b/>
                <w:lang w:val="uk-UA"/>
              </w:rPr>
            </w:pPr>
            <w:r>
              <w:rPr>
                <w:b/>
                <w:lang w:val="uk-UA"/>
              </w:rPr>
              <w:t>Строк виконання заходу</w:t>
            </w:r>
          </w:p>
        </w:tc>
        <w:tc>
          <w:tcPr>
            <w:tcW w:w="1701" w:type="dxa"/>
            <w:tcBorders>
              <w:top w:val="single" w:sz="4" w:space="0" w:color="000000"/>
              <w:left w:val="single" w:sz="4" w:space="0" w:color="000000"/>
              <w:bottom w:val="single" w:sz="4" w:space="0" w:color="000000"/>
            </w:tcBorders>
            <w:shd w:val="clear" w:color="auto" w:fill="auto"/>
          </w:tcPr>
          <w:p w:rsidR="00DA4162" w:rsidRDefault="00DA4162" w:rsidP="00DA4162">
            <w:pPr>
              <w:jc w:val="center"/>
              <w:rPr>
                <w:b/>
                <w:lang w:val="uk-UA"/>
              </w:rPr>
            </w:pPr>
            <w:r>
              <w:rPr>
                <w:b/>
                <w:lang w:val="uk-UA"/>
              </w:rPr>
              <w:t>Джерела</w:t>
            </w:r>
          </w:p>
          <w:p w:rsidR="00DA4162" w:rsidRDefault="00DA4162" w:rsidP="00DA4162">
            <w:pPr>
              <w:ind w:right="-108"/>
              <w:jc w:val="center"/>
              <w:rPr>
                <w:b/>
                <w:lang w:val="uk-UA"/>
              </w:rPr>
            </w:pPr>
            <w:r>
              <w:rPr>
                <w:b/>
                <w:lang w:val="uk-UA"/>
              </w:rPr>
              <w:t>фінансування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A4162" w:rsidRDefault="00DA4162" w:rsidP="00DA4162">
            <w:pPr>
              <w:jc w:val="center"/>
              <w:rPr>
                <w:sz w:val="20"/>
                <w:szCs w:val="20"/>
                <w:lang w:val="uk-UA"/>
              </w:rPr>
            </w:pPr>
            <w:r>
              <w:rPr>
                <w:b/>
                <w:lang w:val="uk-UA"/>
              </w:rPr>
              <w:t xml:space="preserve">Орієнтовні обсяги фінансування </w:t>
            </w:r>
          </w:p>
          <w:p w:rsidR="00DA4162" w:rsidRPr="002E28C9" w:rsidRDefault="00DA4162" w:rsidP="00DA4162">
            <w:pPr>
              <w:jc w:val="center"/>
              <w:rPr>
                <w:lang w:val="uk-UA"/>
              </w:rPr>
            </w:pPr>
            <w:r>
              <w:rPr>
                <w:sz w:val="20"/>
                <w:szCs w:val="20"/>
                <w:lang w:val="uk-UA"/>
              </w:rPr>
              <w:t>(тис. грн.)</w:t>
            </w:r>
          </w:p>
        </w:tc>
      </w:tr>
      <w:tr w:rsidR="00DA4162" w:rsidTr="00DA4162">
        <w:tc>
          <w:tcPr>
            <w:tcW w:w="567" w:type="dxa"/>
            <w:tcBorders>
              <w:top w:val="single" w:sz="4" w:space="0" w:color="000000"/>
              <w:left w:val="single" w:sz="4" w:space="0" w:color="000000"/>
              <w:bottom w:val="single" w:sz="4" w:space="0" w:color="000000"/>
            </w:tcBorders>
            <w:shd w:val="clear" w:color="auto" w:fill="auto"/>
          </w:tcPr>
          <w:p w:rsidR="00DA4162" w:rsidRDefault="00DA4162" w:rsidP="00DA4162">
            <w:pPr>
              <w:jc w:val="right"/>
              <w:rPr>
                <w:bCs/>
                <w:lang w:val="uk-UA"/>
              </w:rPr>
            </w:pPr>
            <w:r>
              <w:rPr>
                <w:lang w:val="uk-UA"/>
              </w:rPr>
              <w:t>1</w:t>
            </w:r>
          </w:p>
        </w:tc>
        <w:tc>
          <w:tcPr>
            <w:tcW w:w="3119" w:type="dxa"/>
            <w:tcBorders>
              <w:top w:val="single" w:sz="4" w:space="0" w:color="000000"/>
              <w:left w:val="single" w:sz="4" w:space="0" w:color="000000"/>
              <w:bottom w:val="single" w:sz="4" w:space="0" w:color="000000"/>
            </w:tcBorders>
            <w:shd w:val="clear" w:color="auto" w:fill="auto"/>
          </w:tcPr>
          <w:p w:rsidR="00DA4162" w:rsidRDefault="00DA4162" w:rsidP="00DA4162">
            <w:pPr>
              <w:rPr>
                <w:bCs/>
                <w:lang w:val="uk-UA"/>
              </w:rPr>
            </w:pPr>
            <w:r>
              <w:rPr>
                <w:bCs/>
                <w:lang w:val="uk-UA"/>
              </w:rPr>
              <w:t>Проект «Організації та проведення державних, загальноміських свят, культурно-освітніх та мистецьких заходів»</w:t>
            </w:r>
          </w:p>
          <w:p w:rsidR="00DA4162" w:rsidRDefault="00DA4162" w:rsidP="00DA4162">
            <w:pPr>
              <w:rPr>
                <w:lang w:val="uk-UA"/>
              </w:rPr>
            </w:pPr>
          </w:p>
        </w:tc>
        <w:tc>
          <w:tcPr>
            <w:tcW w:w="2268" w:type="dxa"/>
            <w:tcBorders>
              <w:top w:val="single" w:sz="4" w:space="0" w:color="000000"/>
              <w:left w:val="single" w:sz="4" w:space="0" w:color="000000"/>
              <w:bottom w:val="single" w:sz="4" w:space="0" w:color="000000"/>
            </w:tcBorders>
            <w:shd w:val="clear" w:color="auto" w:fill="auto"/>
          </w:tcPr>
          <w:p w:rsidR="00DA4162" w:rsidRDefault="00DA4162" w:rsidP="00DA4162">
            <w:pPr>
              <w:jc w:val="both"/>
              <w:rPr>
                <w:lang w:val="uk-UA"/>
              </w:rPr>
            </w:pPr>
            <w:r>
              <w:rPr>
                <w:lang w:val="uk-UA"/>
              </w:rPr>
              <w:t>Управління культури</w:t>
            </w:r>
          </w:p>
        </w:tc>
        <w:tc>
          <w:tcPr>
            <w:tcW w:w="1276" w:type="dxa"/>
            <w:tcBorders>
              <w:top w:val="single" w:sz="4" w:space="0" w:color="000000"/>
              <w:left w:val="single" w:sz="4" w:space="0" w:color="000000"/>
              <w:bottom w:val="single" w:sz="4" w:space="0" w:color="000000"/>
            </w:tcBorders>
            <w:shd w:val="clear" w:color="auto" w:fill="auto"/>
          </w:tcPr>
          <w:p w:rsidR="00DA4162" w:rsidRDefault="00DA4162" w:rsidP="00DA4162">
            <w:pPr>
              <w:jc w:val="center"/>
              <w:rPr>
                <w:lang w:val="uk-UA"/>
              </w:rPr>
            </w:pPr>
            <w:r>
              <w:rPr>
                <w:lang w:val="uk-UA"/>
              </w:rPr>
              <w:t>Постійно</w:t>
            </w:r>
          </w:p>
        </w:tc>
        <w:tc>
          <w:tcPr>
            <w:tcW w:w="1701" w:type="dxa"/>
            <w:tcBorders>
              <w:top w:val="single" w:sz="4" w:space="0" w:color="000000"/>
              <w:left w:val="single" w:sz="4" w:space="0" w:color="000000"/>
              <w:bottom w:val="single" w:sz="4" w:space="0" w:color="000000"/>
            </w:tcBorders>
            <w:shd w:val="clear" w:color="auto" w:fill="auto"/>
          </w:tcPr>
          <w:p w:rsidR="00DA4162" w:rsidRDefault="00DA4162" w:rsidP="00DA4162">
            <w:pPr>
              <w:rPr>
                <w:lang w:val="uk-UA"/>
              </w:rPr>
            </w:pPr>
            <w:r>
              <w:rPr>
                <w:lang w:val="uk-UA"/>
              </w:rPr>
              <w:t>міський бюджет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A4162" w:rsidRDefault="00DA4162" w:rsidP="00DA4162">
            <w:pPr>
              <w:snapToGrid w:val="0"/>
              <w:jc w:val="center"/>
              <w:rPr>
                <w:lang w:val="uk-UA"/>
              </w:rPr>
            </w:pPr>
          </w:p>
          <w:p w:rsidR="00DA4162" w:rsidRDefault="00DA4162" w:rsidP="00DA4162">
            <w:pPr>
              <w:jc w:val="center"/>
            </w:pPr>
            <w:r>
              <w:rPr>
                <w:lang w:val="uk-UA"/>
              </w:rPr>
              <w:t>4745,6</w:t>
            </w:r>
          </w:p>
        </w:tc>
      </w:tr>
      <w:tr w:rsidR="00DA4162" w:rsidTr="00DA4162">
        <w:tc>
          <w:tcPr>
            <w:tcW w:w="567" w:type="dxa"/>
            <w:tcBorders>
              <w:top w:val="single" w:sz="4" w:space="0" w:color="000000"/>
              <w:left w:val="single" w:sz="4" w:space="0" w:color="000000"/>
              <w:bottom w:val="single" w:sz="4" w:space="0" w:color="000000"/>
            </w:tcBorders>
            <w:shd w:val="clear" w:color="auto" w:fill="auto"/>
          </w:tcPr>
          <w:p w:rsidR="00DA4162" w:rsidRDefault="00DA4162" w:rsidP="00DA4162">
            <w:pPr>
              <w:jc w:val="right"/>
              <w:rPr>
                <w:bCs/>
                <w:lang w:val="uk-UA"/>
              </w:rPr>
            </w:pPr>
            <w:r>
              <w:rPr>
                <w:lang w:val="uk-UA"/>
              </w:rPr>
              <w:t>2</w:t>
            </w:r>
          </w:p>
        </w:tc>
        <w:tc>
          <w:tcPr>
            <w:tcW w:w="3119" w:type="dxa"/>
            <w:tcBorders>
              <w:top w:val="single" w:sz="4" w:space="0" w:color="000000"/>
              <w:left w:val="single" w:sz="4" w:space="0" w:color="000000"/>
              <w:bottom w:val="single" w:sz="4" w:space="0" w:color="000000"/>
            </w:tcBorders>
            <w:shd w:val="clear" w:color="auto" w:fill="auto"/>
          </w:tcPr>
          <w:p w:rsidR="00DA4162" w:rsidRDefault="00DA4162" w:rsidP="00DA4162">
            <w:pPr>
              <w:rPr>
                <w:bCs/>
                <w:lang w:val="uk-UA"/>
              </w:rPr>
            </w:pPr>
            <w:r>
              <w:rPr>
                <w:bCs/>
                <w:lang w:val="uk-UA"/>
              </w:rPr>
              <w:t>Проект «Проведення організаційно-масових заходів»</w:t>
            </w:r>
          </w:p>
          <w:p w:rsidR="00F61C5A" w:rsidRDefault="00F61C5A" w:rsidP="00DA4162">
            <w:pPr>
              <w:rPr>
                <w:lang w:val="uk-UA"/>
              </w:rPr>
            </w:pPr>
          </w:p>
        </w:tc>
        <w:tc>
          <w:tcPr>
            <w:tcW w:w="2268" w:type="dxa"/>
            <w:tcBorders>
              <w:top w:val="single" w:sz="4" w:space="0" w:color="000000"/>
              <w:left w:val="single" w:sz="4" w:space="0" w:color="000000"/>
              <w:bottom w:val="single" w:sz="4" w:space="0" w:color="000000"/>
            </w:tcBorders>
            <w:shd w:val="clear" w:color="auto" w:fill="auto"/>
          </w:tcPr>
          <w:p w:rsidR="00DA4162" w:rsidRDefault="00DA4162" w:rsidP="00DA4162">
            <w:pPr>
              <w:jc w:val="both"/>
              <w:rPr>
                <w:lang w:val="uk-UA"/>
              </w:rPr>
            </w:pPr>
            <w:r>
              <w:rPr>
                <w:lang w:val="uk-UA"/>
              </w:rPr>
              <w:t>Управління культури</w:t>
            </w:r>
          </w:p>
        </w:tc>
        <w:tc>
          <w:tcPr>
            <w:tcW w:w="1276" w:type="dxa"/>
            <w:tcBorders>
              <w:top w:val="single" w:sz="4" w:space="0" w:color="000000"/>
              <w:left w:val="single" w:sz="4" w:space="0" w:color="000000"/>
              <w:bottom w:val="single" w:sz="4" w:space="0" w:color="000000"/>
            </w:tcBorders>
            <w:shd w:val="clear" w:color="auto" w:fill="auto"/>
          </w:tcPr>
          <w:p w:rsidR="00DA4162" w:rsidRDefault="00DA4162" w:rsidP="00DA4162">
            <w:pPr>
              <w:jc w:val="center"/>
              <w:rPr>
                <w:lang w:val="uk-UA"/>
              </w:rPr>
            </w:pPr>
            <w:r>
              <w:rPr>
                <w:lang w:val="uk-UA"/>
              </w:rPr>
              <w:t>Постійно</w:t>
            </w:r>
          </w:p>
        </w:tc>
        <w:tc>
          <w:tcPr>
            <w:tcW w:w="1701" w:type="dxa"/>
            <w:tcBorders>
              <w:top w:val="single" w:sz="4" w:space="0" w:color="000000"/>
              <w:left w:val="single" w:sz="4" w:space="0" w:color="000000"/>
              <w:bottom w:val="single" w:sz="4" w:space="0" w:color="000000"/>
            </w:tcBorders>
            <w:shd w:val="clear" w:color="auto" w:fill="auto"/>
          </w:tcPr>
          <w:p w:rsidR="00DA4162" w:rsidRDefault="00DA4162" w:rsidP="00DA4162">
            <w:pPr>
              <w:rPr>
                <w:lang w:val="uk-UA"/>
              </w:rPr>
            </w:pPr>
            <w:r>
              <w:rPr>
                <w:lang w:val="uk-UA"/>
              </w:rPr>
              <w:t>міський бюджет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A4162" w:rsidRDefault="00DA4162" w:rsidP="00DA4162">
            <w:pPr>
              <w:snapToGrid w:val="0"/>
              <w:jc w:val="center"/>
              <w:rPr>
                <w:lang w:val="uk-UA"/>
              </w:rPr>
            </w:pPr>
          </w:p>
          <w:p w:rsidR="00DA4162" w:rsidRDefault="00DA4162" w:rsidP="00DA4162">
            <w:pPr>
              <w:jc w:val="center"/>
            </w:pPr>
            <w:r>
              <w:rPr>
                <w:lang w:val="uk-UA"/>
              </w:rPr>
              <w:t>480,0</w:t>
            </w:r>
          </w:p>
        </w:tc>
      </w:tr>
      <w:tr w:rsidR="00DA4162" w:rsidTr="00DA4162">
        <w:trPr>
          <w:trHeight w:val="556"/>
        </w:trPr>
        <w:tc>
          <w:tcPr>
            <w:tcW w:w="567" w:type="dxa"/>
            <w:tcBorders>
              <w:top w:val="single" w:sz="4" w:space="0" w:color="000000"/>
              <w:left w:val="single" w:sz="4" w:space="0" w:color="000000"/>
              <w:bottom w:val="single" w:sz="4" w:space="0" w:color="000000"/>
            </w:tcBorders>
            <w:shd w:val="clear" w:color="auto" w:fill="auto"/>
          </w:tcPr>
          <w:p w:rsidR="00DA4162" w:rsidRDefault="00DA4162" w:rsidP="00DA4162">
            <w:pPr>
              <w:jc w:val="right"/>
              <w:rPr>
                <w:bCs/>
                <w:lang w:val="uk-UA"/>
              </w:rPr>
            </w:pPr>
            <w:r>
              <w:rPr>
                <w:lang w:val="uk-UA"/>
              </w:rPr>
              <w:t>3</w:t>
            </w:r>
          </w:p>
        </w:tc>
        <w:tc>
          <w:tcPr>
            <w:tcW w:w="3119" w:type="dxa"/>
            <w:tcBorders>
              <w:top w:val="single" w:sz="4" w:space="0" w:color="000000"/>
              <w:left w:val="single" w:sz="4" w:space="0" w:color="000000"/>
              <w:bottom w:val="single" w:sz="4" w:space="0" w:color="000000"/>
            </w:tcBorders>
            <w:shd w:val="clear" w:color="auto" w:fill="auto"/>
          </w:tcPr>
          <w:p w:rsidR="00DA4162" w:rsidRDefault="00DA4162" w:rsidP="00DA4162">
            <w:pPr>
              <w:rPr>
                <w:lang w:val="uk-UA"/>
              </w:rPr>
            </w:pPr>
            <w:r>
              <w:rPr>
                <w:bCs/>
                <w:lang w:val="uk-UA"/>
              </w:rPr>
              <w:t>Проект «Підтримки кінематографії»</w:t>
            </w:r>
          </w:p>
        </w:tc>
        <w:tc>
          <w:tcPr>
            <w:tcW w:w="2268" w:type="dxa"/>
            <w:tcBorders>
              <w:top w:val="single" w:sz="4" w:space="0" w:color="000000"/>
              <w:left w:val="single" w:sz="4" w:space="0" w:color="000000"/>
              <w:bottom w:val="single" w:sz="4" w:space="0" w:color="000000"/>
            </w:tcBorders>
            <w:shd w:val="clear" w:color="auto" w:fill="auto"/>
          </w:tcPr>
          <w:p w:rsidR="00DA4162" w:rsidRDefault="00DA4162" w:rsidP="00DA4162">
            <w:pPr>
              <w:jc w:val="both"/>
              <w:rPr>
                <w:lang w:val="uk-UA"/>
              </w:rPr>
            </w:pPr>
            <w:r>
              <w:rPr>
                <w:lang w:val="uk-UA"/>
              </w:rPr>
              <w:t xml:space="preserve">Управління культури, </w:t>
            </w:r>
            <w:r>
              <w:rPr>
                <w:bCs/>
              </w:rPr>
              <w:t>КП “</w:t>
            </w:r>
            <w:proofErr w:type="spellStart"/>
            <w:r>
              <w:rPr>
                <w:bCs/>
              </w:rPr>
              <w:t>Об’єднана</w:t>
            </w:r>
            <w:proofErr w:type="spellEnd"/>
            <w:r>
              <w:rPr>
                <w:bCs/>
              </w:rPr>
              <w:t xml:space="preserve"> дирекція </w:t>
            </w:r>
            <w:proofErr w:type="spellStart"/>
            <w:r>
              <w:rPr>
                <w:bCs/>
              </w:rPr>
              <w:t>кінотеатрів</w:t>
            </w:r>
            <w:proofErr w:type="spellEnd"/>
            <w:r>
              <w:rPr>
                <w:bCs/>
              </w:rPr>
              <w:t xml:space="preserve"> </w:t>
            </w:r>
            <w:proofErr w:type="spellStart"/>
            <w:r>
              <w:rPr>
                <w:bCs/>
              </w:rPr>
              <w:t>міста</w:t>
            </w:r>
            <w:proofErr w:type="spellEnd"/>
            <w:r>
              <w:rPr>
                <w:bCs/>
              </w:rPr>
              <w:t>”</w:t>
            </w:r>
          </w:p>
        </w:tc>
        <w:tc>
          <w:tcPr>
            <w:tcW w:w="1276" w:type="dxa"/>
            <w:tcBorders>
              <w:top w:val="single" w:sz="4" w:space="0" w:color="000000"/>
              <w:left w:val="single" w:sz="4" w:space="0" w:color="000000"/>
              <w:bottom w:val="single" w:sz="4" w:space="0" w:color="000000"/>
            </w:tcBorders>
            <w:shd w:val="clear" w:color="auto" w:fill="auto"/>
          </w:tcPr>
          <w:p w:rsidR="00DA4162" w:rsidRDefault="00DA4162" w:rsidP="00DA4162">
            <w:pPr>
              <w:jc w:val="center"/>
              <w:rPr>
                <w:lang w:val="uk-UA"/>
              </w:rPr>
            </w:pPr>
            <w:r>
              <w:rPr>
                <w:lang w:val="uk-UA"/>
              </w:rPr>
              <w:t>Постійно</w:t>
            </w:r>
          </w:p>
        </w:tc>
        <w:tc>
          <w:tcPr>
            <w:tcW w:w="1701" w:type="dxa"/>
            <w:tcBorders>
              <w:top w:val="single" w:sz="4" w:space="0" w:color="000000"/>
              <w:left w:val="single" w:sz="4" w:space="0" w:color="000000"/>
              <w:bottom w:val="single" w:sz="4" w:space="0" w:color="000000"/>
            </w:tcBorders>
            <w:shd w:val="clear" w:color="auto" w:fill="auto"/>
          </w:tcPr>
          <w:p w:rsidR="00DA4162" w:rsidRDefault="00DA4162" w:rsidP="00DA4162">
            <w:pPr>
              <w:rPr>
                <w:lang w:val="uk-UA"/>
              </w:rPr>
            </w:pPr>
            <w:r>
              <w:rPr>
                <w:lang w:val="uk-UA"/>
              </w:rPr>
              <w:t>міський бюджет, власні надходження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A4162" w:rsidRDefault="00DA4162" w:rsidP="00DA4162">
            <w:pPr>
              <w:snapToGrid w:val="0"/>
              <w:jc w:val="center"/>
              <w:rPr>
                <w:lang w:val="uk-UA"/>
              </w:rPr>
            </w:pPr>
          </w:p>
          <w:p w:rsidR="00DA4162" w:rsidRDefault="005034AF" w:rsidP="00DA4162">
            <w:pPr>
              <w:jc w:val="center"/>
            </w:pPr>
            <w:r>
              <w:rPr>
                <w:lang w:val="uk-UA"/>
              </w:rPr>
              <w:t>2481,8</w:t>
            </w:r>
          </w:p>
        </w:tc>
      </w:tr>
      <w:tr w:rsidR="00DA4162" w:rsidTr="00DA4162">
        <w:tc>
          <w:tcPr>
            <w:tcW w:w="567" w:type="dxa"/>
            <w:tcBorders>
              <w:top w:val="single" w:sz="4" w:space="0" w:color="000000"/>
              <w:left w:val="single" w:sz="4" w:space="0" w:color="000000"/>
              <w:bottom w:val="single" w:sz="4" w:space="0" w:color="000000"/>
            </w:tcBorders>
            <w:shd w:val="clear" w:color="auto" w:fill="auto"/>
          </w:tcPr>
          <w:p w:rsidR="00DA4162" w:rsidRDefault="00DA4162" w:rsidP="00DA4162">
            <w:pPr>
              <w:jc w:val="right"/>
              <w:rPr>
                <w:bCs/>
                <w:lang w:val="uk-UA"/>
              </w:rPr>
            </w:pPr>
            <w:r>
              <w:rPr>
                <w:lang w:val="uk-UA"/>
              </w:rPr>
              <w:t>4</w:t>
            </w:r>
          </w:p>
        </w:tc>
        <w:tc>
          <w:tcPr>
            <w:tcW w:w="3119" w:type="dxa"/>
            <w:tcBorders>
              <w:top w:val="single" w:sz="4" w:space="0" w:color="000000"/>
              <w:left w:val="single" w:sz="4" w:space="0" w:color="000000"/>
              <w:bottom w:val="single" w:sz="4" w:space="0" w:color="000000"/>
            </w:tcBorders>
            <w:shd w:val="clear" w:color="auto" w:fill="auto"/>
          </w:tcPr>
          <w:p w:rsidR="00DA4162" w:rsidRDefault="00DA4162" w:rsidP="00DA4162">
            <w:pPr>
              <w:rPr>
                <w:bCs/>
                <w:lang w:val="uk-UA"/>
              </w:rPr>
            </w:pPr>
            <w:r>
              <w:rPr>
                <w:bCs/>
                <w:lang w:val="uk-UA"/>
              </w:rPr>
              <w:t>Проект «</w:t>
            </w:r>
            <w:r>
              <w:rPr>
                <w:lang w:val="uk-UA"/>
              </w:rPr>
              <w:t>Збереження та використання об’єктів культурної спадщини</w:t>
            </w:r>
            <w:r>
              <w:rPr>
                <w:bCs/>
                <w:lang w:val="uk-UA"/>
              </w:rPr>
              <w:t>»</w:t>
            </w:r>
          </w:p>
          <w:p w:rsidR="00DA4162" w:rsidRDefault="00DA4162" w:rsidP="00DA4162">
            <w:pPr>
              <w:rPr>
                <w:lang w:val="uk-UA"/>
              </w:rPr>
            </w:pPr>
          </w:p>
        </w:tc>
        <w:tc>
          <w:tcPr>
            <w:tcW w:w="2268" w:type="dxa"/>
            <w:tcBorders>
              <w:top w:val="single" w:sz="4" w:space="0" w:color="000000"/>
              <w:left w:val="single" w:sz="4" w:space="0" w:color="000000"/>
              <w:bottom w:val="single" w:sz="4" w:space="0" w:color="000000"/>
            </w:tcBorders>
            <w:shd w:val="clear" w:color="auto" w:fill="auto"/>
          </w:tcPr>
          <w:p w:rsidR="00DA4162" w:rsidRDefault="00DA4162" w:rsidP="00DA4162">
            <w:pPr>
              <w:jc w:val="both"/>
              <w:rPr>
                <w:lang w:val="uk-UA"/>
              </w:rPr>
            </w:pPr>
            <w:r>
              <w:rPr>
                <w:lang w:val="uk-UA"/>
              </w:rPr>
              <w:t>Управління культури</w:t>
            </w:r>
          </w:p>
        </w:tc>
        <w:tc>
          <w:tcPr>
            <w:tcW w:w="1276" w:type="dxa"/>
            <w:tcBorders>
              <w:top w:val="single" w:sz="4" w:space="0" w:color="000000"/>
              <w:left w:val="single" w:sz="4" w:space="0" w:color="000000"/>
              <w:bottom w:val="single" w:sz="4" w:space="0" w:color="000000"/>
            </w:tcBorders>
            <w:shd w:val="clear" w:color="auto" w:fill="auto"/>
          </w:tcPr>
          <w:p w:rsidR="00DA4162" w:rsidRDefault="00DA4162" w:rsidP="00DA4162">
            <w:pPr>
              <w:jc w:val="center"/>
              <w:rPr>
                <w:lang w:val="uk-UA"/>
              </w:rPr>
            </w:pPr>
            <w:r>
              <w:rPr>
                <w:lang w:val="uk-UA"/>
              </w:rPr>
              <w:t>Постійно</w:t>
            </w:r>
          </w:p>
        </w:tc>
        <w:tc>
          <w:tcPr>
            <w:tcW w:w="1701" w:type="dxa"/>
            <w:tcBorders>
              <w:top w:val="single" w:sz="4" w:space="0" w:color="000000"/>
              <w:left w:val="single" w:sz="4" w:space="0" w:color="000000"/>
              <w:bottom w:val="single" w:sz="4" w:space="0" w:color="000000"/>
            </w:tcBorders>
            <w:shd w:val="clear" w:color="auto" w:fill="auto"/>
          </w:tcPr>
          <w:p w:rsidR="00DA4162" w:rsidRDefault="00DA4162" w:rsidP="00DA4162">
            <w:pPr>
              <w:rPr>
                <w:lang w:val="uk-UA"/>
              </w:rPr>
            </w:pPr>
            <w:r>
              <w:rPr>
                <w:lang w:val="uk-UA"/>
              </w:rPr>
              <w:t>міський бюджет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A4162" w:rsidRDefault="00DA4162" w:rsidP="00DA4162">
            <w:pPr>
              <w:snapToGrid w:val="0"/>
              <w:jc w:val="center"/>
              <w:rPr>
                <w:lang w:val="uk-UA"/>
              </w:rPr>
            </w:pPr>
          </w:p>
          <w:p w:rsidR="00DA4162" w:rsidRDefault="00DA4162" w:rsidP="00DA4162">
            <w:pPr>
              <w:jc w:val="center"/>
            </w:pPr>
            <w:r>
              <w:rPr>
                <w:lang w:val="uk-UA"/>
              </w:rPr>
              <w:t>190,0</w:t>
            </w:r>
          </w:p>
        </w:tc>
      </w:tr>
      <w:tr w:rsidR="00DA4162" w:rsidTr="00DA4162">
        <w:tc>
          <w:tcPr>
            <w:tcW w:w="567" w:type="dxa"/>
            <w:tcBorders>
              <w:top w:val="single" w:sz="4" w:space="0" w:color="000000"/>
              <w:left w:val="single" w:sz="4" w:space="0" w:color="000000"/>
              <w:bottom w:val="single" w:sz="4" w:space="0" w:color="000000"/>
            </w:tcBorders>
            <w:shd w:val="clear" w:color="auto" w:fill="auto"/>
          </w:tcPr>
          <w:p w:rsidR="00DA4162" w:rsidRDefault="00DA4162" w:rsidP="00DA4162">
            <w:pPr>
              <w:jc w:val="right"/>
              <w:rPr>
                <w:bCs/>
                <w:lang w:val="uk-UA"/>
              </w:rPr>
            </w:pPr>
            <w:r>
              <w:rPr>
                <w:lang w:val="uk-UA"/>
              </w:rPr>
              <w:t>5</w:t>
            </w:r>
          </w:p>
        </w:tc>
        <w:tc>
          <w:tcPr>
            <w:tcW w:w="3119" w:type="dxa"/>
            <w:tcBorders>
              <w:top w:val="single" w:sz="4" w:space="0" w:color="000000"/>
              <w:left w:val="single" w:sz="4" w:space="0" w:color="000000"/>
              <w:bottom w:val="single" w:sz="4" w:space="0" w:color="000000"/>
            </w:tcBorders>
            <w:shd w:val="clear" w:color="auto" w:fill="auto"/>
          </w:tcPr>
          <w:p w:rsidR="00DA4162" w:rsidRDefault="00DA4162" w:rsidP="00DA4162">
            <w:pPr>
              <w:rPr>
                <w:bCs/>
                <w:lang w:val="uk-UA"/>
              </w:rPr>
            </w:pPr>
            <w:r>
              <w:rPr>
                <w:bCs/>
                <w:lang w:val="uk-UA"/>
              </w:rPr>
              <w:t xml:space="preserve">Проект «Створення сприятливих умов, забезпечення благоустрою та організації місць відпочинку в паркових зонах міста </w:t>
            </w:r>
            <w:proofErr w:type="spellStart"/>
            <w:r>
              <w:rPr>
                <w:bCs/>
                <w:lang w:val="uk-UA"/>
              </w:rPr>
              <w:t>Житомира”</w:t>
            </w:r>
            <w:proofErr w:type="spellEnd"/>
          </w:p>
          <w:p w:rsidR="00DA4162" w:rsidRDefault="00DA4162" w:rsidP="00DA4162">
            <w:pPr>
              <w:rPr>
                <w:lang w:val="uk-UA"/>
              </w:rPr>
            </w:pPr>
          </w:p>
        </w:tc>
        <w:tc>
          <w:tcPr>
            <w:tcW w:w="2268" w:type="dxa"/>
            <w:tcBorders>
              <w:top w:val="single" w:sz="4" w:space="0" w:color="000000"/>
              <w:left w:val="single" w:sz="4" w:space="0" w:color="000000"/>
              <w:bottom w:val="single" w:sz="4" w:space="0" w:color="000000"/>
            </w:tcBorders>
            <w:shd w:val="clear" w:color="auto" w:fill="auto"/>
          </w:tcPr>
          <w:p w:rsidR="00DA4162" w:rsidRDefault="00DA4162" w:rsidP="00DA4162">
            <w:pPr>
              <w:rPr>
                <w:lang w:val="uk-UA"/>
              </w:rPr>
            </w:pPr>
            <w:r>
              <w:rPr>
                <w:lang w:val="uk-UA"/>
              </w:rPr>
              <w:t xml:space="preserve">Управління культури, </w:t>
            </w:r>
            <w:proofErr w:type="spellStart"/>
            <w:r>
              <w:rPr>
                <w:lang w:val="uk-UA"/>
              </w:rPr>
              <w:t>КП</w:t>
            </w:r>
            <w:proofErr w:type="spellEnd"/>
            <w:r>
              <w:rPr>
                <w:lang w:val="uk-UA"/>
              </w:rPr>
              <w:t xml:space="preserve"> «Парк культури та відпочинку ім. Ю.Гагаріна»</w:t>
            </w:r>
          </w:p>
        </w:tc>
        <w:tc>
          <w:tcPr>
            <w:tcW w:w="1276" w:type="dxa"/>
            <w:tcBorders>
              <w:top w:val="single" w:sz="4" w:space="0" w:color="000000"/>
              <w:left w:val="single" w:sz="4" w:space="0" w:color="000000"/>
              <w:bottom w:val="single" w:sz="4" w:space="0" w:color="000000"/>
            </w:tcBorders>
            <w:shd w:val="clear" w:color="auto" w:fill="auto"/>
          </w:tcPr>
          <w:p w:rsidR="00DA4162" w:rsidRDefault="00DA4162" w:rsidP="00DA4162">
            <w:pPr>
              <w:jc w:val="center"/>
              <w:rPr>
                <w:lang w:val="uk-UA"/>
              </w:rPr>
            </w:pPr>
            <w:r>
              <w:rPr>
                <w:lang w:val="uk-UA"/>
              </w:rPr>
              <w:t>Постійно</w:t>
            </w:r>
          </w:p>
        </w:tc>
        <w:tc>
          <w:tcPr>
            <w:tcW w:w="1701" w:type="dxa"/>
            <w:tcBorders>
              <w:top w:val="single" w:sz="4" w:space="0" w:color="000000"/>
              <w:left w:val="single" w:sz="4" w:space="0" w:color="000000"/>
              <w:bottom w:val="single" w:sz="4" w:space="0" w:color="000000"/>
            </w:tcBorders>
            <w:shd w:val="clear" w:color="auto" w:fill="auto"/>
          </w:tcPr>
          <w:p w:rsidR="00DA4162" w:rsidRDefault="00DA4162" w:rsidP="00DA4162">
            <w:pPr>
              <w:rPr>
                <w:lang w:val="uk-UA"/>
              </w:rPr>
            </w:pPr>
            <w:r>
              <w:rPr>
                <w:lang w:val="uk-UA"/>
              </w:rPr>
              <w:t>міський бюджет, власні надходження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A4162" w:rsidRDefault="00DA4162" w:rsidP="00DA4162">
            <w:pPr>
              <w:snapToGrid w:val="0"/>
              <w:jc w:val="center"/>
              <w:rPr>
                <w:lang w:val="uk-UA"/>
              </w:rPr>
            </w:pPr>
          </w:p>
          <w:p w:rsidR="00DA4162" w:rsidRDefault="008F0B94" w:rsidP="00DA4162">
            <w:pPr>
              <w:jc w:val="center"/>
            </w:pPr>
            <w:r>
              <w:rPr>
                <w:lang w:val="uk-UA"/>
              </w:rPr>
              <w:t>9015,9</w:t>
            </w:r>
          </w:p>
        </w:tc>
      </w:tr>
      <w:tr w:rsidR="00DA4162" w:rsidTr="00DA4162">
        <w:tc>
          <w:tcPr>
            <w:tcW w:w="567" w:type="dxa"/>
            <w:tcBorders>
              <w:top w:val="single" w:sz="4" w:space="0" w:color="000000"/>
              <w:left w:val="single" w:sz="4" w:space="0" w:color="000000"/>
              <w:bottom w:val="single" w:sz="4" w:space="0" w:color="000000"/>
            </w:tcBorders>
            <w:shd w:val="clear" w:color="auto" w:fill="auto"/>
          </w:tcPr>
          <w:p w:rsidR="00DA4162" w:rsidRDefault="00DA4162" w:rsidP="00DA4162">
            <w:pPr>
              <w:jc w:val="right"/>
              <w:rPr>
                <w:bCs/>
                <w:lang w:val="uk-UA"/>
              </w:rPr>
            </w:pPr>
            <w:r>
              <w:rPr>
                <w:lang w:val="uk-UA"/>
              </w:rPr>
              <w:t>6</w:t>
            </w:r>
          </w:p>
        </w:tc>
        <w:tc>
          <w:tcPr>
            <w:tcW w:w="3119" w:type="dxa"/>
            <w:tcBorders>
              <w:top w:val="single" w:sz="4" w:space="0" w:color="000000"/>
              <w:left w:val="single" w:sz="4" w:space="0" w:color="000000"/>
              <w:bottom w:val="single" w:sz="4" w:space="0" w:color="000000"/>
            </w:tcBorders>
            <w:shd w:val="clear" w:color="auto" w:fill="auto"/>
          </w:tcPr>
          <w:p w:rsidR="00DA4162" w:rsidRDefault="00DA4162" w:rsidP="00DA4162">
            <w:pPr>
              <w:rPr>
                <w:bCs/>
                <w:lang w:val="uk-UA"/>
              </w:rPr>
            </w:pPr>
            <w:r>
              <w:rPr>
                <w:bCs/>
                <w:lang w:val="uk-UA"/>
              </w:rPr>
              <w:t>Проект «</w:t>
            </w:r>
            <w:r>
              <w:rPr>
                <w:lang w:val="uk-UA"/>
              </w:rPr>
              <w:t>Діяльність  в сфері туризму та краєзнавства</w:t>
            </w:r>
            <w:r>
              <w:rPr>
                <w:bCs/>
                <w:lang w:val="uk-UA"/>
              </w:rPr>
              <w:t>»</w:t>
            </w:r>
          </w:p>
          <w:p w:rsidR="00DA4162" w:rsidRDefault="00DA4162" w:rsidP="00DA4162">
            <w:pPr>
              <w:rPr>
                <w:lang w:val="uk-UA"/>
              </w:rPr>
            </w:pPr>
          </w:p>
        </w:tc>
        <w:tc>
          <w:tcPr>
            <w:tcW w:w="2268" w:type="dxa"/>
            <w:tcBorders>
              <w:top w:val="single" w:sz="4" w:space="0" w:color="000000"/>
              <w:left w:val="single" w:sz="4" w:space="0" w:color="000000"/>
              <w:bottom w:val="single" w:sz="4" w:space="0" w:color="000000"/>
            </w:tcBorders>
            <w:shd w:val="clear" w:color="auto" w:fill="auto"/>
          </w:tcPr>
          <w:p w:rsidR="00DA4162" w:rsidRDefault="00DA4162" w:rsidP="00DA4162">
            <w:pPr>
              <w:rPr>
                <w:lang w:val="uk-UA"/>
              </w:rPr>
            </w:pPr>
            <w:r>
              <w:rPr>
                <w:lang w:val="uk-UA"/>
              </w:rPr>
              <w:t>Управління культури</w:t>
            </w:r>
          </w:p>
        </w:tc>
        <w:tc>
          <w:tcPr>
            <w:tcW w:w="1276" w:type="dxa"/>
            <w:tcBorders>
              <w:top w:val="single" w:sz="4" w:space="0" w:color="000000"/>
              <w:left w:val="single" w:sz="4" w:space="0" w:color="000000"/>
              <w:bottom w:val="single" w:sz="4" w:space="0" w:color="000000"/>
            </w:tcBorders>
            <w:shd w:val="clear" w:color="auto" w:fill="auto"/>
          </w:tcPr>
          <w:p w:rsidR="00DA4162" w:rsidRDefault="00DA4162" w:rsidP="00DA4162">
            <w:pPr>
              <w:jc w:val="center"/>
              <w:rPr>
                <w:lang w:val="uk-UA"/>
              </w:rPr>
            </w:pPr>
            <w:r>
              <w:rPr>
                <w:lang w:val="uk-UA"/>
              </w:rPr>
              <w:t>Постійно</w:t>
            </w:r>
          </w:p>
        </w:tc>
        <w:tc>
          <w:tcPr>
            <w:tcW w:w="1701" w:type="dxa"/>
            <w:tcBorders>
              <w:top w:val="single" w:sz="4" w:space="0" w:color="000000"/>
              <w:left w:val="single" w:sz="4" w:space="0" w:color="000000"/>
              <w:bottom w:val="single" w:sz="4" w:space="0" w:color="000000"/>
            </w:tcBorders>
            <w:shd w:val="clear" w:color="auto" w:fill="auto"/>
          </w:tcPr>
          <w:p w:rsidR="00DA4162" w:rsidRDefault="00DA4162" w:rsidP="00DA4162">
            <w:pPr>
              <w:rPr>
                <w:lang w:val="uk-UA"/>
              </w:rPr>
            </w:pPr>
            <w:r>
              <w:rPr>
                <w:lang w:val="uk-UA"/>
              </w:rPr>
              <w:t>міський бюджет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A4162" w:rsidRDefault="00DA4162" w:rsidP="00DA4162">
            <w:pPr>
              <w:jc w:val="center"/>
            </w:pPr>
            <w:r>
              <w:rPr>
                <w:lang w:val="uk-UA"/>
              </w:rPr>
              <w:t>325,0</w:t>
            </w:r>
          </w:p>
        </w:tc>
      </w:tr>
      <w:tr w:rsidR="00DA4162" w:rsidTr="00DA4162">
        <w:tc>
          <w:tcPr>
            <w:tcW w:w="567" w:type="dxa"/>
            <w:tcBorders>
              <w:top w:val="single" w:sz="4" w:space="0" w:color="000000"/>
              <w:left w:val="single" w:sz="4" w:space="0" w:color="000000"/>
              <w:bottom w:val="single" w:sz="4" w:space="0" w:color="000000"/>
            </w:tcBorders>
            <w:shd w:val="clear" w:color="auto" w:fill="auto"/>
          </w:tcPr>
          <w:p w:rsidR="00DA4162" w:rsidRDefault="00DA4162" w:rsidP="00DA4162">
            <w:pPr>
              <w:jc w:val="right"/>
              <w:rPr>
                <w:bCs/>
                <w:lang w:val="uk-UA"/>
              </w:rPr>
            </w:pPr>
            <w:r>
              <w:rPr>
                <w:lang w:val="uk-UA"/>
              </w:rPr>
              <w:t>7</w:t>
            </w:r>
          </w:p>
        </w:tc>
        <w:tc>
          <w:tcPr>
            <w:tcW w:w="3119" w:type="dxa"/>
            <w:tcBorders>
              <w:top w:val="single" w:sz="4" w:space="0" w:color="000000"/>
              <w:left w:val="single" w:sz="4" w:space="0" w:color="000000"/>
              <w:bottom w:val="single" w:sz="4" w:space="0" w:color="000000"/>
            </w:tcBorders>
            <w:shd w:val="clear" w:color="auto" w:fill="auto"/>
          </w:tcPr>
          <w:p w:rsidR="00DA4162" w:rsidRDefault="00DA4162" w:rsidP="00DA4162">
            <w:pPr>
              <w:rPr>
                <w:bCs/>
                <w:lang w:val="uk-UA"/>
              </w:rPr>
            </w:pPr>
            <w:r>
              <w:rPr>
                <w:bCs/>
                <w:lang w:val="uk-UA"/>
              </w:rPr>
              <w:t>Проект «Збереження та підтримка народних художніх промислів»</w:t>
            </w:r>
          </w:p>
          <w:p w:rsidR="00DA4162" w:rsidRDefault="00DA4162" w:rsidP="00DA4162">
            <w:pPr>
              <w:rPr>
                <w:lang w:val="uk-UA"/>
              </w:rPr>
            </w:pPr>
          </w:p>
        </w:tc>
        <w:tc>
          <w:tcPr>
            <w:tcW w:w="2268" w:type="dxa"/>
            <w:tcBorders>
              <w:top w:val="single" w:sz="4" w:space="0" w:color="000000"/>
              <w:left w:val="single" w:sz="4" w:space="0" w:color="000000"/>
              <w:bottom w:val="single" w:sz="4" w:space="0" w:color="000000"/>
            </w:tcBorders>
            <w:shd w:val="clear" w:color="auto" w:fill="auto"/>
          </w:tcPr>
          <w:p w:rsidR="00DA4162" w:rsidRDefault="00DA4162" w:rsidP="00DA4162">
            <w:pPr>
              <w:rPr>
                <w:lang w:val="uk-UA"/>
              </w:rPr>
            </w:pPr>
            <w:r>
              <w:rPr>
                <w:lang w:val="uk-UA"/>
              </w:rPr>
              <w:t>Управління культури</w:t>
            </w:r>
          </w:p>
        </w:tc>
        <w:tc>
          <w:tcPr>
            <w:tcW w:w="1276" w:type="dxa"/>
            <w:tcBorders>
              <w:top w:val="single" w:sz="4" w:space="0" w:color="000000"/>
              <w:left w:val="single" w:sz="4" w:space="0" w:color="000000"/>
              <w:bottom w:val="single" w:sz="4" w:space="0" w:color="000000"/>
            </w:tcBorders>
            <w:shd w:val="clear" w:color="auto" w:fill="auto"/>
          </w:tcPr>
          <w:p w:rsidR="00DA4162" w:rsidRDefault="00DA4162" w:rsidP="00DA4162">
            <w:pPr>
              <w:jc w:val="center"/>
              <w:rPr>
                <w:lang w:val="uk-UA"/>
              </w:rPr>
            </w:pPr>
            <w:r>
              <w:rPr>
                <w:lang w:val="uk-UA"/>
              </w:rPr>
              <w:t>Постійно</w:t>
            </w:r>
          </w:p>
        </w:tc>
        <w:tc>
          <w:tcPr>
            <w:tcW w:w="1701" w:type="dxa"/>
            <w:tcBorders>
              <w:top w:val="single" w:sz="4" w:space="0" w:color="000000"/>
              <w:left w:val="single" w:sz="4" w:space="0" w:color="000000"/>
              <w:bottom w:val="single" w:sz="4" w:space="0" w:color="000000"/>
            </w:tcBorders>
            <w:shd w:val="clear" w:color="auto" w:fill="auto"/>
          </w:tcPr>
          <w:p w:rsidR="00DA4162" w:rsidRDefault="00DA4162" w:rsidP="00DA4162">
            <w:pPr>
              <w:rPr>
                <w:lang w:val="uk-UA"/>
              </w:rPr>
            </w:pPr>
            <w:r>
              <w:rPr>
                <w:lang w:val="uk-UA"/>
              </w:rPr>
              <w:t>міський бюджет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A4162" w:rsidRDefault="00DA4162" w:rsidP="00DA4162">
            <w:pPr>
              <w:jc w:val="center"/>
            </w:pPr>
            <w:r>
              <w:rPr>
                <w:lang w:val="uk-UA"/>
              </w:rPr>
              <w:t>180,0</w:t>
            </w:r>
          </w:p>
        </w:tc>
      </w:tr>
      <w:tr w:rsidR="00DA4162" w:rsidTr="00DA4162">
        <w:tc>
          <w:tcPr>
            <w:tcW w:w="567" w:type="dxa"/>
            <w:tcBorders>
              <w:top w:val="single" w:sz="4" w:space="0" w:color="000000"/>
              <w:left w:val="single" w:sz="4" w:space="0" w:color="000000"/>
              <w:bottom w:val="single" w:sz="4" w:space="0" w:color="000000"/>
            </w:tcBorders>
            <w:shd w:val="clear" w:color="auto" w:fill="auto"/>
          </w:tcPr>
          <w:p w:rsidR="00DA4162" w:rsidRDefault="00DA4162" w:rsidP="00DA4162">
            <w:pPr>
              <w:snapToGrid w:val="0"/>
              <w:jc w:val="both"/>
              <w:rPr>
                <w:lang w:val="uk-UA"/>
              </w:rPr>
            </w:pPr>
          </w:p>
        </w:tc>
        <w:tc>
          <w:tcPr>
            <w:tcW w:w="3119" w:type="dxa"/>
            <w:tcBorders>
              <w:top w:val="single" w:sz="4" w:space="0" w:color="000000"/>
              <w:left w:val="single" w:sz="4" w:space="0" w:color="000000"/>
              <w:bottom w:val="single" w:sz="4" w:space="0" w:color="000000"/>
            </w:tcBorders>
            <w:shd w:val="clear" w:color="auto" w:fill="auto"/>
          </w:tcPr>
          <w:p w:rsidR="00DA4162" w:rsidRDefault="00DA4162" w:rsidP="00DA4162">
            <w:pPr>
              <w:jc w:val="both"/>
              <w:rPr>
                <w:b/>
                <w:lang w:val="uk-UA"/>
              </w:rPr>
            </w:pPr>
            <w:r>
              <w:rPr>
                <w:b/>
                <w:lang w:val="uk-UA"/>
              </w:rPr>
              <w:t>Разом</w:t>
            </w:r>
          </w:p>
          <w:p w:rsidR="00DA4162" w:rsidRDefault="00DA4162" w:rsidP="00DA4162">
            <w:pPr>
              <w:jc w:val="both"/>
              <w:rPr>
                <w:b/>
                <w:lang w:val="uk-UA"/>
              </w:rPr>
            </w:pPr>
            <w:r>
              <w:rPr>
                <w:b/>
                <w:lang w:val="uk-UA"/>
              </w:rPr>
              <w:t xml:space="preserve">  </w:t>
            </w:r>
          </w:p>
        </w:tc>
        <w:tc>
          <w:tcPr>
            <w:tcW w:w="2268" w:type="dxa"/>
            <w:tcBorders>
              <w:top w:val="single" w:sz="4" w:space="0" w:color="000000"/>
              <w:left w:val="single" w:sz="4" w:space="0" w:color="000000"/>
              <w:bottom w:val="single" w:sz="4" w:space="0" w:color="000000"/>
            </w:tcBorders>
            <w:shd w:val="clear" w:color="auto" w:fill="auto"/>
          </w:tcPr>
          <w:p w:rsidR="00DA4162" w:rsidRDefault="00DA4162" w:rsidP="00DA4162">
            <w:pPr>
              <w:snapToGrid w:val="0"/>
              <w:jc w:val="both"/>
              <w:rPr>
                <w:b/>
                <w:lang w:val="uk-UA"/>
              </w:rPr>
            </w:pPr>
          </w:p>
        </w:tc>
        <w:tc>
          <w:tcPr>
            <w:tcW w:w="1276" w:type="dxa"/>
            <w:tcBorders>
              <w:top w:val="single" w:sz="4" w:space="0" w:color="000000"/>
              <w:left w:val="single" w:sz="4" w:space="0" w:color="000000"/>
              <w:bottom w:val="single" w:sz="4" w:space="0" w:color="000000"/>
            </w:tcBorders>
            <w:shd w:val="clear" w:color="auto" w:fill="auto"/>
          </w:tcPr>
          <w:p w:rsidR="00DA4162" w:rsidRDefault="00DA4162" w:rsidP="00DA4162">
            <w:pPr>
              <w:snapToGrid w:val="0"/>
              <w:jc w:val="both"/>
              <w:rPr>
                <w:b/>
                <w:lang w:val="uk-UA"/>
              </w:rPr>
            </w:pPr>
          </w:p>
        </w:tc>
        <w:tc>
          <w:tcPr>
            <w:tcW w:w="1701" w:type="dxa"/>
            <w:tcBorders>
              <w:top w:val="single" w:sz="4" w:space="0" w:color="000000"/>
              <w:left w:val="single" w:sz="4" w:space="0" w:color="000000"/>
              <w:bottom w:val="single" w:sz="4" w:space="0" w:color="000000"/>
            </w:tcBorders>
            <w:shd w:val="clear" w:color="auto" w:fill="auto"/>
          </w:tcPr>
          <w:p w:rsidR="00DA4162" w:rsidRDefault="00DA4162" w:rsidP="00DA4162">
            <w:pPr>
              <w:snapToGrid w:val="0"/>
              <w:jc w:val="both"/>
              <w:rPr>
                <w:b/>
                <w:lang w:val="uk-UA"/>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A4162" w:rsidRDefault="005034AF" w:rsidP="00DA4162">
            <w:pPr>
              <w:jc w:val="center"/>
            </w:pPr>
            <w:r>
              <w:rPr>
                <w:lang w:val="uk-UA"/>
              </w:rPr>
              <w:t>17418,3</w:t>
            </w:r>
          </w:p>
        </w:tc>
      </w:tr>
    </w:tbl>
    <w:p w:rsidR="00F61C5A" w:rsidRDefault="00F61C5A">
      <w:pPr>
        <w:jc w:val="center"/>
        <w:rPr>
          <w:b/>
          <w:sz w:val="32"/>
          <w:szCs w:val="32"/>
          <w:lang w:val="uk-UA"/>
        </w:rPr>
      </w:pPr>
    </w:p>
    <w:p w:rsidR="00AC624E" w:rsidRDefault="00AC624E">
      <w:pPr>
        <w:jc w:val="center"/>
        <w:rPr>
          <w:b/>
          <w:bCs/>
          <w:sz w:val="16"/>
          <w:szCs w:val="16"/>
          <w:lang w:val="uk-UA"/>
        </w:rPr>
      </w:pPr>
      <w:r>
        <w:rPr>
          <w:b/>
          <w:sz w:val="32"/>
          <w:szCs w:val="32"/>
          <w:lang w:val="uk-UA"/>
        </w:rPr>
        <w:t>Перелік завдань і заходів та результативні показники</w:t>
      </w:r>
    </w:p>
    <w:p w:rsidR="00AC624E" w:rsidRDefault="00AC624E">
      <w:pPr>
        <w:ind w:firstLine="720"/>
        <w:jc w:val="both"/>
        <w:rPr>
          <w:b/>
          <w:bCs/>
          <w:sz w:val="16"/>
          <w:szCs w:val="16"/>
          <w:lang w:val="uk-UA"/>
        </w:rPr>
      </w:pPr>
    </w:p>
    <w:p w:rsidR="00AC624E" w:rsidRDefault="00AC624E">
      <w:pPr>
        <w:ind w:firstLine="709"/>
        <w:jc w:val="center"/>
        <w:rPr>
          <w:b/>
          <w:bCs/>
          <w:sz w:val="16"/>
          <w:szCs w:val="16"/>
          <w:u w:val="single"/>
          <w:lang w:val="uk-UA"/>
        </w:rPr>
      </w:pPr>
      <w:r>
        <w:rPr>
          <w:b/>
          <w:bCs/>
          <w:sz w:val="32"/>
          <w:szCs w:val="32"/>
          <w:lang w:val="uk-UA"/>
        </w:rPr>
        <w:t>2.1. Проект «Організація та проведення державних, загальноміських свят, культурно-освітніх та мистецьких заходів»</w:t>
      </w:r>
    </w:p>
    <w:p w:rsidR="00AC624E" w:rsidRDefault="00AC624E">
      <w:pPr>
        <w:ind w:firstLine="709"/>
        <w:jc w:val="center"/>
        <w:rPr>
          <w:b/>
          <w:bCs/>
          <w:sz w:val="16"/>
          <w:szCs w:val="16"/>
          <w:u w:val="single"/>
          <w:lang w:val="uk-UA"/>
        </w:rPr>
      </w:pPr>
    </w:p>
    <w:p w:rsidR="00AC624E" w:rsidRDefault="00AC624E">
      <w:pPr>
        <w:jc w:val="both"/>
        <w:rPr>
          <w:bCs/>
          <w:sz w:val="28"/>
          <w:szCs w:val="28"/>
          <w:lang w:val="uk-UA"/>
        </w:rPr>
      </w:pPr>
      <w:r>
        <w:rPr>
          <w:b/>
          <w:bCs/>
          <w:sz w:val="28"/>
          <w:szCs w:val="28"/>
          <w:u w:val="single"/>
          <w:lang w:val="uk-UA"/>
        </w:rPr>
        <w:t>Завдання проекту:</w:t>
      </w:r>
    </w:p>
    <w:p w:rsidR="00AC624E" w:rsidRDefault="00AC624E">
      <w:pPr>
        <w:numPr>
          <w:ilvl w:val="0"/>
          <w:numId w:val="5"/>
        </w:numPr>
        <w:tabs>
          <w:tab w:val="left" w:pos="426"/>
        </w:tabs>
        <w:ind w:left="426"/>
        <w:jc w:val="both"/>
        <w:rPr>
          <w:bCs/>
          <w:sz w:val="28"/>
          <w:szCs w:val="28"/>
          <w:lang w:val="uk-UA"/>
        </w:rPr>
      </w:pPr>
      <w:r>
        <w:rPr>
          <w:bCs/>
          <w:sz w:val="28"/>
          <w:szCs w:val="28"/>
          <w:lang w:val="uk-UA"/>
        </w:rPr>
        <w:t>формування і розвиток сучасної інфраструктури галузі культури, мистецтва, збереження національної культурної спадщини, народних традицій і обрядів, збереження культур національних меншин, організація змістовного дозвілля та відпочинку різних категорій населення, подальший розвиток аматорського мистецтва;</w:t>
      </w:r>
    </w:p>
    <w:p w:rsidR="00AC624E" w:rsidRDefault="00AC624E">
      <w:pPr>
        <w:numPr>
          <w:ilvl w:val="0"/>
          <w:numId w:val="5"/>
        </w:numPr>
        <w:tabs>
          <w:tab w:val="left" w:pos="426"/>
        </w:tabs>
        <w:ind w:left="426"/>
        <w:jc w:val="both"/>
        <w:rPr>
          <w:b/>
          <w:bCs/>
          <w:sz w:val="28"/>
          <w:szCs w:val="28"/>
          <w:u w:val="single"/>
          <w:lang w:val="uk-UA"/>
        </w:rPr>
      </w:pPr>
      <w:r>
        <w:rPr>
          <w:bCs/>
          <w:sz w:val="28"/>
          <w:szCs w:val="28"/>
          <w:lang w:val="uk-UA"/>
        </w:rPr>
        <w:t>реалізація єдиної політики в сфері організації масових заходів, концертів, конкурсів, фестивалів, виявлення талановитих особистостей, відзначення  свят та ювілейних дат.</w:t>
      </w:r>
    </w:p>
    <w:p w:rsidR="00AC624E" w:rsidRDefault="00AC624E">
      <w:pPr>
        <w:jc w:val="both"/>
        <w:rPr>
          <w:bCs/>
          <w:sz w:val="28"/>
          <w:szCs w:val="28"/>
          <w:lang w:val="uk-UA"/>
        </w:rPr>
      </w:pPr>
      <w:r>
        <w:rPr>
          <w:b/>
          <w:bCs/>
          <w:sz w:val="28"/>
          <w:szCs w:val="28"/>
          <w:u w:val="single"/>
          <w:lang w:val="uk-UA"/>
        </w:rPr>
        <w:t>Результативні показники від впровадження проекту:</w:t>
      </w:r>
    </w:p>
    <w:p w:rsidR="00AC624E" w:rsidRDefault="00AC624E">
      <w:pPr>
        <w:numPr>
          <w:ilvl w:val="0"/>
          <w:numId w:val="5"/>
        </w:numPr>
        <w:tabs>
          <w:tab w:val="left" w:pos="426"/>
        </w:tabs>
        <w:ind w:left="426"/>
        <w:jc w:val="both"/>
        <w:rPr>
          <w:bCs/>
          <w:sz w:val="28"/>
          <w:szCs w:val="28"/>
          <w:lang w:val="uk-UA"/>
        </w:rPr>
      </w:pPr>
      <w:r>
        <w:rPr>
          <w:bCs/>
          <w:sz w:val="28"/>
          <w:szCs w:val="28"/>
          <w:lang w:val="uk-UA"/>
        </w:rPr>
        <w:t>поліпшення культурно-мистецького обслуговування населення міста;</w:t>
      </w:r>
    </w:p>
    <w:p w:rsidR="00AC624E" w:rsidRDefault="00AC624E">
      <w:pPr>
        <w:numPr>
          <w:ilvl w:val="0"/>
          <w:numId w:val="5"/>
        </w:numPr>
        <w:tabs>
          <w:tab w:val="left" w:pos="426"/>
        </w:tabs>
        <w:ind w:left="426"/>
        <w:jc w:val="both"/>
        <w:rPr>
          <w:bCs/>
          <w:sz w:val="28"/>
          <w:szCs w:val="28"/>
          <w:lang w:val="uk-UA"/>
        </w:rPr>
      </w:pPr>
      <w:r>
        <w:rPr>
          <w:bCs/>
          <w:sz w:val="28"/>
          <w:szCs w:val="28"/>
          <w:lang w:val="uk-UA"/>
        </w:rPr>
        <w:t>розвиток та підтримка творчих колективів, талановитої молоді, широке залучення дітей та підлітків до культурних надбань;</w:t>
      </w:r>
    </w:p>
    <w:p w:rsidR="00AC624E" w:rsidRDefault="00AC624E">
      <w:pPr>
        <w:numPr>
          <w:ilvl w:val="0"/>
          <w:numId w:val="5"/>
        </w:numPr>
        <w:tabs>
          <w:tab w:val="left" w:pos="426"/>
        </w:tabs>
        <w:ind w:left="426"/>
        <w:jc w:val="both"/>
        <w:rPr>
          <w:bCs/>
          <w:sz w:val="28"/>
          <w:szCs w:val="28"/>
          <w:lang w:val="uk-UA"/>
        </w:rPr>
      </w:pPr>
      <w:r>
        <w:rPr>
          <w:bCs/>
          <w:sz w:val="28"/>
          <w:szCs w:val="28"/>
          <w:lang w:val="uk-UA"/>
        </w:rPr>
        <w:t>формування культурного простору міста, громадянської позиції житомирян, національно-патріотичної свідомості, ідентичності і гордості за рідне місто та Україну;</w:t>
      </w:r>
    </w:p>
    <w:p w:rsidR="00AC624E" w:rsidRDefault="00AC624E">
      <w:pPr>
        <w:numPr>
          <w:ilvl w:val="0"/>
          <w:numId w:val="5"/>
        </w:numPr>
        <w:tabs>
          <w:tab w:val="left" w:pos="426"/>
        </w:tabs>
        <w:ind w:left="426"/>
        <w:jc w:val="both"/>
        <w:rPr>
          <w:bCs/>
          <w:sz w:val="28"/>
          <w:szCs w:val="28"/>
          <w:lang w:val="uk-UA"/>
        </w:rPr>
      </w:pPr>
      <w:r>
        <w:rPr>
          <w:bCs/>
          <w:sz w:val="28"/>
          <w:szCs w:val="28"/>
          <w:lang w:val="uk-UA"/>
        </w:rPr>
        <w:t xml:space="preserve">підвищення рівня виконавської майстерності учасників аматорських колективів художньої творчості; </w:t>
      </w:r>
    </w:p>
    <w:p w:rsidR="00AC624E" w:rsidRDefault="00AC624E">
      <w:pPr>
        <w:numPr>
          <w:ilvl w:val="0"/>
          <w:numId w:val="5"/>
        </w:numPr>
        <w:tabs>
          <w:tab w:val="left" w:pos="426"/>
        </w:tabs>
        <w:ind w:left="426"/>
        <w:jc w:val="both"/>
        <w:rPr>
          <w:bCs/>
          <w:sz w:val="28"/>
          <w:szCs w:val="28"/>
          <w:lang w:val="uk-UA"/>
        </w:rPr>
      </w:pPr>
      <w:r>
        <w:rPr>
          <w:bCs/>
          <w:sz w:val="28"/>
          <w:szCs w:val="28"/>
          <w:lang w:val="uk-UA"/>
        </w:rPr>
        <w:t>проведення на високому професійному рівні культурно-мистецьких акцій в рамках відзначення загальнодержавних та міських свят.</w:t>
      </w:r>
    </w:p>
    <w:p w:rsidR="00AC624E" w:rsidRDefault="00AC624E">
      <w:pPr>
        <w:numPr>
          <w:ilvl w:val="0"/>
          <w:numId w:val="5"/>
        </w:numPr>
        <w:tabs>
          <w:tab w:val="left" w:pos="426"/>
        </w:tabs>
        <w:ind w:left="426"/>
        <w:jc w:val="both"/>
        <w:rPr>
          <w:bCs/>
          <w:sz w:val="28"/>
          <w:szCs w:val="28"/>
          <w:lang w:val="uk-UA"/>
        </w:rPr>
      </w:pPr>
      <w:r>
        <w:rPr>
          <w:bCs/>
          <w:sz w:val="28"/>
          <w:szCs w:val="28"/>
          <w:lang w:val="uk-UA"/>
        </w:rPr>
        <w:t>забезпечення якісного проведення тематичних концертів, театралізованих свят та народних гулянь у великих концертних залах, на майданах та вулицях міста, у парку культури та відпочинку ім. Ю.Гагаріна, гідропарку;</w:t>
      </w:r>
    </w:p>
    <w:p w:rsidR="00AC624E" w:rsidRDefault="00AC624E">
      <w:pPr>
        <w:numPr>
          <w:ilvl w:val="0"/>
          <w:numId w:val="5"/>
        </w:numPr>
        <w:tabs>
          <w:tab w:val="left" w:pos="426"/>
        </w:tabs>
        <w:ind w:left="426"/>
        <w:jc w:val="both"/>
        <w:rPr>
          <w:bCs/>
          <w:sz w:val="28"/>
          <w:szCs w:val="28"/>
          <w:lang w:val="uk-UA"/>
        </w:rPr>
      </w:pPr>
      <w:r>
        <w:rPr>
          <w:bCs/>
          <w:sz w:val="28"/>
          <w:szCs w:val="28"/>
          <w:lang w:val="uk-UA"/>
        </w:rPr>
        <w:t>проведення оглядів самодіяльної народної творчості, виявлення високопрофесійних колективів та окремих виконавців;</w:t>
      </w:r>
    </w:p>
    <w:p w:rsidR="00AC624E" w:rsidRDefault="00AC624E">
      <w:pPr>
        <w:numPr>
          <w:ilvl w:val="0"/>
          <w:numId w:val="5"/>
        </w:numPr>
        <w:tabs>
          <w:tab w:val="left" w:pos="426"/>
        </w:tabs>
        <w:ind w:left="426"/>
        <w:jc w:val="both"/>
        <w:rPr>
          <w:bCs/>
          <w:sz w:val="28"/>
          <w:szCs w:val="28"/>
          <w:lang w:val="uk-UA"/>
        </w:rPr>
      </w:pPr>
      <w:r>
        <w:rPr>
          <w:bCs/>
          <w:sz w:val="28"/>
          <w:szCs w:val="28"/>
          <w:lang w:val="uk-UA"/>
        </w:rPr>
        <w:t>проведення фестивалів різних жанрів під час відзначення всеукраїнських та місцевих визначних дат;</w:t>
      </w:r>
    </w:p>
    <w:p w:rsidR="00AC624E" w:rsidRDefault="00AC624E">
      <w:pPr>
        <w:numPr>
          <w:ilvl w:val="0"/>
          <w:numId w:val="5"/>
        </w:numPr>
        <w:tabs>
          <w:tab w:val="left" w:pos="426"/>
        </w:tabs>
        <w:ind w:left="426"/>
        <w:jc w:val="both"/>
        <w:rPr>
          <w:bCs/>
          <w:sz w:val="28"/>
          <w:szCs w:val="28"/>
          <w:lang w:val="uk-UA"/>
        </w:rPr>
      </w:pPr>
      <w:r>
        <w:rPr>
          <w:bCs/>
          <w:sz w:val="28"/>
          <w:szCs w:val="28"/>
          <w:lang w:val="uk-UA"/>
        </w:rPr>
        <w:t>проведення на відповідному рівні офіційних прийомів представників установ, організацій, підприємств міста Житомира, інших міст України та закордонних держав;</w:t>
      </w:r>
    </w:p>
    <w:p w:rsidR="00AC624E" w:rsidRDefault="00AC624E">
      <w:pPr>
        <w:numPr>
          <w:ilvl w:val="0"/>
          <w:numId w:val="5"/>
        </w:numPr>
        <w:tabs>
          <w:tab w:val="left" w:pos="426"/>
        </w:tabs>
        <w:ind w:left="426"/>
        <w:jc w:val="both"/>
        <w:rPr>
          <w:bCs/>
          <w:sz w:val="28"/>
          <w:szCs w:val="28"/>
          <w:lang w:val="uk-UA"/>
        </w:rPr>
      </w:pPr>
      <w:r>
        <w:rPr>
          <w:bCs/>
          <w:sz w:val="28"/>
          <w:szCs w:val="28"/>
          <w:lang w:val="uk-UA"/>
        </w:rPr>
        <w:t>гідне представлення міської влади на урочистих подіях, ювілеях та інших заходах, що відбуваються в місті Житомирі, в містах України та за кордоном;</w:t>
      </w:r>
    </w:p>
    <w:p w:rsidR="00AC624E" w:rsidRDefault="00AC624E">
      <w:pPr>
        <w:numPr>
          <w:ilvl w:val="0"/>
          <w:numId w:val="5"/>
        </w:numPr>
        <w:tabs>
          <w:tab w:val="left" w:pos="426"/>
        </w:tabs>
        <w:ind w:left="426"/>
        <w:jc w:val="both"/>
        <w:rPr>
          <w:b/>
          <w:sz w:val="16"/>
          <w:szCs w:val="16"/>
          <w:u w:val="single"/>
          <w:lang w:val="uk-UA"/>
        </w:rPr>
      </w:pPr>
      <w:r>
        <w:rPr>
          <w:bCs/>
          <w:sz w:val="28"/>
          <w:szCs w:val="28"/>
          <w:lang w:val="uk-UA"/>
        </w:rPr>
        <w:t>вручення подарунків, призів та сувенірів при проведенні загальноміських культурно-масових заходів, фестивалів, конкурсів та оглядів.</w:t>
      </w:r>
    </w:p>
    <w:p w:rsidR="00AC624E" w:rsidRDefault="00AC624E">
      <w:pPr>
        <w:ind w:left="720"/>
        <w:jc w:val="both"/>
        <w:rPr>
          <w:b/>
          <w:sz w:val="16"/>
          <w:szCs w:val="16"/>
          <w:u w:val="single"/>
          <w:lang w:val="uk-UA"/>
        </w:rPr>
      </w:pPr>
    </w:p>
    <w:tbl>
      <w:tblPr>
        <w:tblW w:w="0" w:type="auto"/>
        <w:tblInd w:w="108" w:type="dxa"/>
        <w:tblLayout w:type="fixed"/>
        <w:tblLook w:val="0000"/>
      </w:tblPr>
      <w:tblGrid>
        <w:gridCol w:w="648"/>
        <w:gridCol w:w="2754"/>
        <w:gridCol w:w="1518"/>
        <w:gridCol w:w="1418"/>
        <w:gridCol w:w="1600"/>
        <w:gridCol w:w="1048"/>
        <w:gridCol w:w="1306"/>
      </w:tblGrid>
      <w:tr w:rsidR="00AC624E" w:rsidTr="00F61C5A">
        <w:tc>
          <w:tcPr>
            <w:tcW w:w="648" w:type="dxa"/>
            <w:tcBorders>
              <w:top w:val="single" w:sz="4" w:space="0" w:color="000000"/>
              <w:left w:val="single" w:sz="4" w:space="0" w:color="000000"/>
              <w:bottom w:val="single" w:sz="4" w:space="0" w:color="000000"/>
            </w:tcBorders>
            <w:shd w:val="clear" w:color="auto" w:fill="auto"/>
          </w:tcPr>
          <w:p w:rsidR="00AC624E" w:rsidRDefault="00AC624E">
            <w:pPr>
              <w:jc w:val="center"/>
              <w:rPr>
                <w:b/>
                <w:lang w:val="uk-UA"/>
              </w:rPr>
            </w:pPr>
            <w:r>
              <w:rPr>
                <w:b/>
                <w:lang w:val="uk-UA"/>
              </w:rPr>
              <w:t>№ з/п</w:t>
            </w:r>
          </w:p>
        </w:tc>
        <w:tc>
          <w:tcPr>
            <w:tcW w:w="2754" w:type="dxa"/>
            <w:tcBorders>
              <w:top w:val="single" w:sz="4" w:space="0" w:color="000000"/>
              <w:left w:val="single" w:sz="4" w:space="0" w:color="000000"/>
              <w:bottom w:val="single" w:sz="4" w:space="0" w:color="000000"/>
            </w:tcBorders>
            <w:shd w:val="clear" w:color="auto" w:fill="auto"/>
          </w:tcPr>
          <w:p w:rsidR="00AC624E" w:rsidRDefault="00AC624E">
            <w:pPr>
              <w:jc w:val="center"/>
              <w:rPr>
                <w:b/>
                <w:lang w:val="uk-UA"/>
              </w:rPr>
            </w:pPr>
            <w:r>
              <w:rPr>
                <w:b/>
                <w:lang w:val="uk-UA"/>
              </w:rPr>
              <w:t>Заходи</w:t>
            </w:r>
          </w:p>
        </w:tc>
        <w:tc>
          <w:tcPr>
            <w:tcW w:w="1518" w:type="dxa"/>
            <w:tcBorders>
              <w:top w:val="single" w:sz="4" w:space="0" w:color="000000"/>
              <w:left w:val="single" w:sz="4" w:space="0" w:color="000000"/>
              <w:bottom w:val="single" w:sz="4" w:space="0" w:color="000000"/>
            </w:tcBorders>
            <w:shd w:val="clear" w:color="auto" w:fill="auto"/>
          </w:tcPr>
          <w:p w:rsidR="00AC624E" w:rsidRDefault="00AC624E">
            <w:pPr>
              <w:ind w:right="-108"/>
              <w:jc w:val="center"/>
              <w:rPr>
                <w:b/>
                <w:lang w:val="uk-UA"/>
              </w:rPr>
            </w:pPr>
            <w:r>
              <w:rPr>
                <w:b/>
                <w:lang w:val="uk-UA"/>
              </w:rPr>
              <w:t>Відповідальний виконавець</w:t>
            </w:r>
          </w:p>
        </w:tc>
        <w:tc>
          <w:tcPr>
            <w:tcW w:w="1418" w:type="dxa"/>
            <w:tcBorders>
              <w:top w:val="single" w:sz="4" w:space="0" w:color="000000"/>
              <w:left w:val="single" w:sz="4" w:space="0" w:color="000000"/>
              <w:bottom w:val="single" w:sz="4" w:space="0" w:color="000000"/>
            </w:tcBorders>
            <w:shd w:val="clear" w:color="auto" w:fill="auto"/>
          </w:tcPr>
          <w:p w:rsidR="00AC624E" w:rsidRDefault="00AC624E">
            <w:pPr>
              <w:ind w:right="-108"/>
              <w:jc w:val="center"/>
              <w:rPr>
                <w:b/>
                <w:lang w:val="uk-UA"/>
              </w:rPr>
            </w:pPr>
            <w:r>
              <w:rPr>
                <w:b/>
                <w:lang w:val="uk-UA"/>
              </w:rPr>
              <w:t>Дата проведення заходу</w:t>
            </w:r>
          </w:p>
        </w:tc>
        <w:tc>
          <w:tcPr>
            <w:tcW w:w="1600" w:type="dxa"/>
            <w:tcBorders>
              <w:top w:val="single" w:sz="4" w:space="0" w:color="000000"/>
              <w:left w:val="single" w:sz="4" w:space="0" w:color="000000"/>
              <w:bottom w:val="single" w:sz="4" w:space="0" w:color="000000"/>
            </w:tcBorders>
            <w:shd w:val="clear" w:color="auto" w:fill="auto"/>
          </w:tcPr>
          <w:p w:rsidR="00AC624E" w:rsidRDefault="00AC624E">
            <w:pPr>
              <w:ind w:right="-108"/>
              <w:jc w:val="center"/>
              <w:rPr>
                <w:b/>
                <w:lang w:val="uk-UA"/>
              </w:rPr>
            </w:pPr>
            <w:r>
              <w:rPr>
                <w:b/>
                <w:lang w:val="uk-UA"/>
              </w:rPr>
              <w:t>Джерела</w:t>
            </w:r>
          </w:p>
          <w:p w:rsidR="00AC624E" w:rsidRDefault="00AC624E">
            <w:pPr>
              <w:jc w:val="center"/>
              <w:rPr>
                <w:b/>
                <w:lang w:val="uk-UA"/>
              </w:rPr>
            </w:pPr>
            <w:r>
              <w:rPr>
                <w:b/>
                <w:lang w:val="uk-UA"/>
              </w:rPr>
              <w:t>фінансування</w:t>
            </w:r>
          </w:p>
        </w:tc>
        <w:tc>
          <w:tcPr>
            <w:tcW w:w="1048" w:type="dxa"/>
            <w:tcBorders>
              <w:top w:val="single" w:sz="4" w:space="0" w:color="000000"/>
              <w:left w:val="single" w:sz="4" w:space="0" w:color="000000"/>
              <w:bottom w:val="single" w:sz="4" w:space="0" w:color="000000"/>
            </w:tcBorders>
            <w:shd w:val="clear" w:color="auto" w:fill="auto"/>
          </w:tcPr>
          <w:p w:rsidR="00AC624E" w:rsidRDefault="00AC624E">
            <w:pPr>
              <w:jc w:val="center"/>
              <w:rPr>
                <w:b/>
                <w:lang w:val="uk-UA"/>
              </w:rPr>
            </w:pPr>
            <w:r>
              <w:rPr>
                <w:b/>
                <w:lang w:val="uk-UA"/>
              </w:rPr>
              <w:t>Термін виконання</w:t>
            </w:r>
          </w:p>
        </w:tc>
        <w:tc>
          <w:tcPr>
            <w:tcW w:w="1306"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rPr>
                <w:b/>
                <w:lang w:val="uk-UA"/>
              </w:rPr>
            </w:pPr>
            <w:r>
              <w:rPr>
                <w:b/>
                <w:lang w:val="uk-UA"/>
              </w:rPr>
              <w:t xml:space="preserve">Обсяг коштів, </w:t>
            </w:r>
            <w:proofErr w:type="spellStart"/>
            <w:r>
              <w:rPr>
                <w:b/>
                <w:lang w:val="uk-UA"/>
              </w:rPr>
              <w:t>тис.грн</w:t>
            </w:r>
            <w:proofErr w:type="spellEnd"/>
            <w:r>
              <w:rPr>
                <w:b/>
                <w:lang w:val="uk-UA"/>
              </w:rPr>
              <w:t>.</w:t>
            </w:r>
          </w:p>
          <w:p w:rsidR="00AC624E" w:rsidRDefault="00AC624E">
            <w:pPr>
              <w:jc w:val="center"/>
            </w:pPr>
            <w:r>
              <w:rPr>
                <w:b/>
                <w:lang w:val="uk-UA"/>
              </w:rPr>
              <w:t>(по роках)</w:t>
            </w:r>
          </w:p>
        </w:tc>
      </w:tr>
      <w:tr w:rsidR="00AC624E" w:rsidTr="00F61C5A">
        <w:tc>
          <w:tcPr>
            <w:tcW w:w="648" w:type="dxa"/>
            <w:tcBorders>
              <w:top w:val="single" w:sz="4" w:space="0" w:color="000000"/>
              <w:left w:val="single" w:sz="4" w:space="0" w:color="000000"/>
              <w:bottom w:val="single" w:sz="4" w:space="0" w:color="000000"/>
            </w:tcBorders>
            <w:shd w:val="clear" w:color="auto" w:fill="auto"/>
          </w:tcPr>
          <w:p w:rsidR="00AC624E" w:rsidRDefault="00AC624E">
            <w:pPr>
              <w:numPr>
                <w:ilvl w:val="0"/>
                <w:numId w:val="9"/>
              </w:numPr>
              <w:snapToGrid w:val="0"/>
              <w:jc w:val="center"/>
              <w:rPr>
                <w:b/>
                <w:lang w:val="uk-UA"/>
              </w:rPr>
            </w:pPr>
          </w:p>
        </w:tc>
        <w:tc>
          <w:tcPr>
            <w:tcW w:w="2754" w:type="dxa"/>
            <w:tcBorders>
              <w:top w:val="single" w:sz="4" w:space="0" w:color="000000"/>
              <w:left w:val="single" w:sz="4" w:space="0" w:color="000000"/>
              <w:bottom w:val="single" w:sz="4" w:space="0" w:color="000000"/>
            </w:tcBorders>
            <w:shd w:val="clear" w:color="auto" w:fill="auto"/>
          </w:tcPr>
          <w:p w:rsidR="00F61C5A" w:rsidRDefault="00F61C5A">
            <w:pPr>
              <w:jc w:val="both"/>
              <w:rPr>
                <w:lang w:val="uk-UA"/>
              </w:rPr>
            </w:pPr>
          </w:p>
          <w:p w:rsidR="00AC624E" w:rsidRDefault="00AC624E">
            <w:pPr>
              <w:jc w:val="both"/>
              <w:rPr>
                <w:lang w:val="uk-UA"/>
              </w:rPr>
            </w:pPr>
            <w:r>
              <w:rPr>
                <w:lang w:val="uk-UA"/>
              </w:rPr>
              <w:t>Новорічні та різдвяні свята</w:t>
            </w:r>
          </w:p>
        </w:tc>
        <w:tc>
          <w:tcPr>
            <w:tcW w:w="1518" w:type="dxa"/>
            <w:tcBorders>
              <w:top w:val="single" w:sz="4" w:space="0" w:color="000000"/>
              <w:left w:val="single" w:sz="4" w:space="0" w:color="000000"/>
              <w:bottom w:val="single" w:sz="4" w:space="0" w:color="000000"/>
            </w:tcBorders>
            <w:shd w:val="clear" w:color="auto" w:fill="auto"/>
          </w:tcPr>
          <w:p w:rsidR="00F61C5A" w:rsidRDefault="00F61C5A">
            <w:pPr>
              <w:jc w:val="both"/>
              <w:rPr>
                <w:lang w:val="uk-UA"/>
              </w:rPr>
            </w:pPr>
          </w:p>
          <w:p w:rsidR="00AC624E" w:rsidRDefault="00AC624E">
            <w:pPr>
              <w:jc w:val="both"/>
              <w:rPr>
                <w:lang w:val="uk-UA"/>
              </w:rPr>
            </w:pPr>
            <w:r>
              <w:rPr>
                <w:lang w:val="uk-UA"/>
              </w:rPr>
              <w:t>управління культури</w:t>
            </w:r>
          </w:p>
        </w:tc>
        <w:tc>
          <w:tcPr>
            <w:tcW w:w="1418" w:type="dxa"/>
            <w:tcBorders>
              <w:top w:val="single" w:sz="4" w:space="0" w:color="000000"/>
              <w:left w:val="single" w:sz="4" w:space="0" w:color="000000"/>
              <w:bottom w:val="single" w:sz="4" w:space="0" w:color="000000"/>
            </w:tcBorders>
            <w:shd w:val="clear" w:color="auto" w:fill="auto"/>
          </w:tcPr>
          <w:p w:rsidR="00F61C5A" w:rsidRDefault="00F61C5A">
            <w:pPr>
              <w:jc w:val="center"/>
              <w:rPr>
                <w:lang w:val="uk-UA"/>
              </w:rPr>
            </w:pPr>
          </w:p>
          <w:p w:rsidR="00AC624E" w:rsidRDefault="00AC624E">
            <w:pPr>
              <w:jc w:val="center"/>
              <w:rPr>
                <w:lang w:val="uk-UA"/>
              </w:rPr>
            </w:pPr>
            <w:r>
              <w:rPr>
                <w:lang w:val="uk-UA"/>
              </w:rPr>
              <w:t>1-14 січня</w:t>
            </w:r>
          </w:p>
        </w:tc>
        <w:tc>
          <w:tcPr>
            <w:tcW w:w="1600" w:type="dxa"/>
            <w:tcBorders>
              <w:top w:val="single" w:sz="4" w:space="0" w:color="000000"/>
              <w:left w:val="single" w:sz="4" w:space="0" w:color="000000"/>
              <w:bottom w:val="single" w:sz="4" w:space="0" w:color="000000"/>
            </w:tcBorders>
            <w:shd w:val="clear" w:color="auto" w:fill="auto"/>
          </w:tcPr>
          <w:p w:rsidR="00F61C5A" w:rsidRDefault="00F61C5A">
            <w:pPr>
              <w:jc w:val="center"/>
              <w:rPr>
                <w:lang w:val="uk-UA"/>
              </w:rPr>
            </w:pPr>
          </w:p>
          <w:p w:rsidR="00AC624E" w:rsidRDefault="00AC624E">
            <w:pPr>
              <w:jc w:val="center"/>
              <w:rPr>
                <w:lang w:val="uk-UA"/>
              </w:rPr>
            </w:pPr>
            <w:r>
              <w:rPr>
                <w:lang w:val="uk-UA"/>
              </w:rPr>
              <w:t>міський бюджет</w:t>
            </w:r>
          </w:p>
        </w:tc>
        <w:tc>
          <w:tcPr>
            <w:tcW w:w="104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2015</w:t>
            </w:r>
          </w:p>
          <w:p w:rsidR="00AC624E" w:rsidRDefault="00AC624E">
            <w:pPr>
              <w:jc w:val="both"/>
              <w:rPr>
                <w:lang w:val="uk-UA"/>
              </w:rPr>
            </w:pPr>
            <w:r>
              <w:rPr>
                <w:lang w:val="uk-UA"/>
              </w:rPr>
              <w:t xml:space="preserve">2016 </w:t>
            </w:r>
          </w:p>
          <w:p w:rsidR="00AC624E" w:rsidRDefault="00AC624E">
            <w:pPr>
              <w:jc w:val="both"/>
              <w:rPr>
                <w:lang w:val="uk-UA"/>
              </w:rPr>
            </w:pPr>
            <w:r>
              <w:rPr>
                <w:lang w:val="uk-UA"/>
              </w:rPr>
              <w:t xml:space="preserve">2017 </w:t>
            </w:r>
          </w:p>
        </w:tc>
        <w:tc>
          <w:tcPr>
            <w:tcW w:w="1306"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rPr>
                <w:lang w:val="uk-UA"/>
              </w:rPr>
            </w:pPr>
            <w:r>
              <w:rPr>
                <w:lang w:val="uk-UA"/>
              </w:rPr>
              <w:t>3,0</w:t>
            </w:r>
          </w:p>
          <w:p w:rsidR="00AC624E" w:rsidRDefault="00FA2867">
            <w:pPr>
              <w:jc w:val="center"/>
              <w:rPr>
                <w:lang w:val="uk-UA"/>
              </w:rPr>
            </w:pPr>
            <w:r>
              <w:rPr>
                <w:lang w:val="uk-UA"/>
              </w:rPr>
              <w:t>370,0</w:t>
            </w:r>
          </w:p>
          <w:p w:rsidR="00FA2867" w:rsidRDefault="00FA2867">
            <w:pPr>
              <w:jc w:val="center"/>
              <w:rPr>
                <w:lang w:val="uk-UA"/>
              </w:rPr>
            </w:pPr>
            <w:r>
              <w:rPr>
                <w:lang w:val="uk-UA"/>
              </w:rPr>
              <w:t>370,0</w:t>
            </w:r>
          </w:p>
          <w:p w:rsidR="00F61C5A" w:rsidRDefault="00F61C5A">
            <w:pPr>
              <w:jc w:val="center"/>
            </w:pPr>
          </w:p>
        </w:tc>
      </w:tr>
      <w:tr w:rsidR="00AC624E" w:rsidTr="00F61C5A">
        <w:tc>
          <w:tcPr>
            <w:tcW w:w="648" w:type="dxa"/>
            <w:tcBorders>
              <w:top w:val="single" w:sz="4" w:space="0" w:color="000000"/>
              <w:left w:val="single" w:sz="4" w:space="0" w:color="000000"/>
              <w:bottom w:val="single" w:sz="4" w:space="0" w:color="000000"/>
            </w:tcBorders>
            <w:shd w:val="clear" w:color="auto" w:fill="auto"/>
          </w:tcPr>
          <w:p w:rsidR="00AC624E" w:rsidRDefault="00AC624E">
            <w:pPr>
              <w:numPr>
                <w:ilvl w:val="0"/>
                <w:numId w:val="9"/>
              </w:numPr>
              <w:snapToGrid w:val="0"/>
              <w:jc w:val="center"/>
              <w:rPr>
                <w:lang w:val="uk-UA"/>
              </w:rPr>
            </w:pPr>
          </w:p>
        </w:tc>
        <w:tc>
          <w:tcPr>
            <w:tcW w:w="2754"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Заходи до дня народження С.П. Корольова</w:t>
            </w:r>
          </w:p>
        </w:tc>
        <w:tc>
          <w:tcPr>
            <w:tcW w:w="151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управління культури</w:t>
            </w:r>
          </w:p>
        </w:tc>
        <w:tc>
          <w:tcPr>
            <w:tcW w:w="1418"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12 січня</w:t>
            </w:r>
          </w:p>
        </w:tc>
        <w:tc>
          <w:tcPr>
            <w:tcW w:w="1600"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міський бюджет</w:t>
            </w:r>
          </w:p>
        </w:tc>
        <w:tc>
          <w:tcPr>
            <w:tcW w:w="104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2015</w:t>
            </w:r>
          </w:p>
          <w:p w:rsidR="00AC624E" w:rsidRDefault="00AC624E">
            <w:pPr>
              <w:jc w:val="both"/>
              <w:rPr>
                <w:lang w:val="uk-UA"/>
              </w:rPr>
            </w:pPr>
            <w:r>
              <w:rPr>
                <w:lang w:val="uk-UA"/>
              </w:rPr>
              <w:t xml:space="preserve">2016 </w:t>
            </w:r>
          </w:p>
          <w:p w:rsidR="00AC624E" w:rsidRDefault="00AC624E">
            <w:pPr>
              <w:jc w:val="both"/>
              <w:rPr>
                <w:lang w:val="uk-UA"/>
              </w:rPr>
            </w:pPr>
            <w:r>
              <w:rPr>
                <w:lang w:val="uk-UA"/>
              </w:rPr>
              <w:t xml:space="preserve">2017 </w:t>
            </w:r>
          </w:p>
        </w:tc>
        <w:tc>
          <w:tcPr>
            <w:tcW w:w="1306"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rPr>
                <w:lang w:val="uk-UA"/>
              </w:rPr>
            </w:pPr>
            <w:r>
              <w:rPr>
                <w:lang w:val="uk-UA"/>
              </w:rPr>
              <w:t>1,0</w:t>
            </w:r>
          </w:p>
          <w:p w:rsidR="00AC624E" w:rsidRDefault="00AC624E">
            <w:pPr>
              <w:jc w:val="center"/>
              <w:rPr>
                <w:lang w:val="uk-UA"/>
              </w:rPr>
            </w:pPr>
            <w:r>
              <w:rPr>
                <w:lang w:val="uk-UA"/>
              </w:rPr>
              <w:t>1,0</w:t>
            </w:r>
          </w:p>
          <w:p w:rsidR="00AC624E" w:rsidRDefault="00AC624E">
            <w:pPr>
              <w:jc w:val="center"/>
            </w:pPr>
            <w:r>
              <w:rPr>
                <w:lang w:val="uk-UA"/>
              </w:rPr>
              <w:t>1,0</w:t>
            </w:r>
          </w:p>
        </w:tc>
      </w:tr>
      <w:tr w:rsidR="00AC624E" w:rsidTr="00F61C5A">
        <w:tc>
          <w:tcPr>
            <w:tcW w:w="648" w:type="dxa"/>
            <w:tcBorders>
              <w:top w:val="single" w:sz="4" w:space="0" w:color="000000"/>
              <w:left w:val="single" w:sz="4" w:space="0" w:color="000000"/>
              <w:bottom w:val="single" w:sz="4" w:space="0" w:color="000000"/>
            </w:tcBorders>
            <w:shd w:val="clear" w:color="auto" w:fill="auto"/>
          </w:tcPr>
          <w:p w:rsidR="00AC624E" w:rsidRDefault="00AC624E">
            <w:pPr>
              <w:numPr>
                <w:ilvl w:val="0"/>
                <w:numId w:val="9"/>
              </w:numPr>
              <w:snapToGrid w:val="0"/>
              <w:jc w:val="center"/>
              <w:rPr>
                <w:lang w:val="uk-UA"/>
              </w:rPr>
            </w:pPr>
          </w:p>
        </w:tc>
        <w:tc>
          <w:tcPr>
            <w:tcW w:w="2754"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Річниця визволення Житомирської області від фашистських загарбників</w:t>
            </w:r>
          </w:p>
        </w:tc>
        <w:tc>
          <w:tcPr>
            <w:tcW w:w="151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управління культури</w:t>
            </w:r>
          </w:p>
        </w:tc>
        <w:tc>
          <w:tcPr>
            <w:tcW w:w="1418"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14 січня</w:t>
            </w:r>
          </w:p>
        </w:tc>
        <w:tc>
          <w:tcPr>
            <w:tcW w:w="1600"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міський бюджет</w:t>
            </w:r>
          </w:p>
        </w:tc>
        <w:tc>
          <w:tcPr>
            <w:tcW w:w="104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2015</w:t>
            </w:r>
          </w:p>
          <w:p w:rsidR="00AC624E" w:rsidRDefault="00AC624E">
            <w:pPr>
              <w:jc w:val="both"/>
              <w:rPr>
                <w:lang w:val="uk-UA"/>
              </w:rPr>
            </w:pPr>
            <w:r>
              <w:rPr>
                <w:lang w:val="uk-UA"/>
              </w:rPr>
              <w:t xml:space="preserve">2016 </w:t>
            </w:r>
          </w:p>
          <w:p w:rsidR="00AC624E" w:rsidRDefault="00AC624E">
            <w:pPr>
              <w:jc w:val="both"/>
              <w:rPr>
                <w:lang w:val="uk-UA"/>
              </w:rPr>
            </w:pPr>
            <w:r>
              <w:rPr>
                <w:lang w:val="uk-UA"/>
              </w:rPr>
              <w:t xml:space="preserve">2017 </w:t>
            </w:r>
          </w:p>
        </w:tc>
        <w:tc>
          <w:tcPr>
            <w:tcW w:w="1306"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rPr>
                <w:lang w:val="uk-UA"/>
              </w:rPr>
            </w:pPr>
            <w:r>
              <w:rPr>
                <w:lang w:val="uk-UA"/>
              </w:rPr>
              <w:t>1,0</w:t>
            </w:r>
          </w:p>
          <w:p w:rsidR="00AC624E" w:rsidRDefault="00AC624E">
            <w:pPr>
              <w:jc w:val="center"/>
              <w:rPr>
                <w:lang w:val="uk-UA"/>
              </w:rPr>
            </w:pPr>
            <w:r>
              <w:rPr>
                <w:lang w:val="uk-UA"/>
              </w:rPr>
              <w:t>1,0</w:t>
            </w:r>
          </w:p>
          <w:p w:rsidR="00AC624E" w:rsidRDefault="00AC624E">
            <w:pPr>
              <w:jc w:val="center"/>
            </w:pPr>
            <w:r>
              <w:rPr>
                <w:lang w:val="uk-UA"/>
              </w:rPr>
              <w:t>1,0</w:t>
            </w:r>
          </w:p>
        </w:tc>
      </w:tr>
      <w:tr w:rsidR="00AC624E" w:rsidTr="00F61C5A">
        <w:tc>
          <w:tcPr>
            <w:tcW w:w="648" w:type="dxa"/>
            <w:tcBorders>
              <w:top w:val="single" w:sz="4" w:space="0" w:color="000000"/>
              <w:left w:val="single" w:sz="4" w:space="0" w:color="000000"/>
              <w:bottom w:val="single" w:sz="4" w:space="0" w:color="000000"/>
            </w:tcBorders>
            <w:shd w:val="clear" w:color="auto" w:fill="auto"/>
          </w:tcPr>
          <w:p w:rsidR="00AC624E" w:rsidRDefault="00AC624E">
            <w:pPr>
              <w:numPr>
                <w:ilvl w:val="0"/>
                <w:numId w:val="9"/>
              </w:numPr>
              <w:snapToGrid w:val="0"/>
              <w:jc w:val="center"/>
              <w:rPr>
                <w:lang w:val="uk-UA"/>
              </w:rPr>
            </w:pPr>
          </w:p>
        </w:tc>
        <w:tc>
          <w:tcPr>
            <w:tcW w:w="2754"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t xml:space="preserve">День </w:t>
            </w:r>
            <w:proofErr w:type="spellStart"/>
            <w:r>
              <w:t>Соборності</w:t>
            </w:r>
            <w:proofErr w:type="spellEnd"/>
            <w:r>
              <w:t xml:space="preserve"> </w:t>
            </w:r>
            <w:proofErr w:type="spellStart"/>
            <w:r>
              <w:t>України</w:t>
            </w:r>
            <w:proofErr w:type="spellEnd"/>
          </w:p>
        </w:tc>
        <w:tc>
          <w:tcPr>
            <w:tcW w:w="151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управління культури</w:t>
            </w:r>
          </w:p>
        </w:tc>
        <w:tc>
          <w:tcPr>
            <w:tcW w:w="1418"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22 січня</w:t>
            </w:r>
          </w:p>
        </w:tc>
        <w:tc>
          <w:tcPr>
            <w:tcW w:w="1600"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міський бюджет</w:t>
            </w:r>
          </w:p>
        </w:tc>
        <w:tc>
          <w:tcPr>
            <w:tcW w:w="104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2015</w:t>
            </w:r>
          </w:p>
          <w:p w:rsidR="00AC624E" w:rsidRDefault="00AC624E">
            <w:pPr>
              <w:jc w:val="both"/>
              <w:rPr>
                <w:lang w:val="uk-UA"/>
              </w:rPr>
            </w:pPr>
            <w:r>
              <w:rPr>
                <w:lang w:val="uk-UA"/>
              </w:rPr>
              <w:t xml:space="preserve">2016 </w:t>
            </w:r>
          </w:p>
          <w:p w:rsidR="00AC624E" w:rsidRDefault="00AC624E">
            <w:pPr>
              <w:jc w:val="both"/>
              <w:rPr>
                <w:lang w:val="uk-UA"/>
              </w:rPr>
            </w:pPr>
            <w:r>
              <w:rPr>
                <w:lang w:val="uk-UA"/>
              </w:rPr>
              <w:t xml:space="preserve">2017 </w:t>
            </w:r>
          </w:p>
        </w:tc>
        <w:tc>
          <w:tcPr>
            <w:tcW w:w="1306"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rPr>
                <w:lang w:val="uk-UA"/>
              </w:rPr>
            </w:pPr>
            <w:r>
              <w:rPr>
                <w:lang w:val="uk-UA"/>
              </w:rPr>
              <w:t>2,0</w:t>
            </w:r>
          </w:p>
          <w:p w:rsidR="00AC624E" w:rsidRDefault="00AC624E">
            <w:pPr>
              <w:jc w:val="center"/>
              <w:rPr>
                <w:lang w:val="uk-UA"/>
              </w:rPr>
            </w:pPr>
            <w:r>
              <w:rPr>
                <w:lang w:val="uk-UA"/>
              </w:rPr>
              <w:t>2,0</w:t>
            </w:r>
          </w:p>
          <w:p w:rsidR="00AC624E" w:rsidRDefault="00AC624E">
            <w:pPr>
              <w:jc w:val="center"/>
            </w:pPr>
            <w:r>
              <w:rPr>
                <w:lang w:val="uk-UA"/>
              </w:rPr>
              <w:t>2,0</w:t>
            </w:r>
          </w:p>
        </w:tc>
      </w:tr>
      <w:tr w:rsidR="00AC624E" w:rsidTr="00F61C5A">
        <w:trPr>
          <w:trHeight w:val="805"/>
        </w:trPr>
        <w:tc>
          <w:tcPr>
            <w:tcW w:w="648" w:type="dxa"/>
            <w:tcBorders>
              <w:top w:val="single" w:sz="4" w:space="0" w:color="000000"/>
              <w:left w:val="single" w:sz="4" w:space="0" w:color="000000"/>
              <w:bottom w:val="single" w:sz="4" w:space="0" w:color="000000"/>
            </w:tcBorders>
            <w:shd w:val="clear" w:color="auto" w:fill="auto"/>
          </w:tcPr>
          <w:p w:rsidR="00AC624E" w:rsidRDefault="00AC624E">
            <w:pPr>
              <w:numPr>
                <w:ilvl w:val="0"/>
                <w:numId w:val="9"/>
              </w:numPr>
              <w:snapToGrid w:val="0"/>
              <w:jc w:val="center"/>
              <w:rPr>
                <w:lang w:val="uk-UA"/>
              </w:rPr>
            </w:pPr>
          </w:p>
        </w:tc>
        <w:tc>
          <w:tcPr>
            <w:tcW w:w="2754"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t xml:space="preserve">День </w:t>
            </w:r>
            <w:proofErr w:type="spellStart"/>
            <w:r>
              <w:t>пам’яті</w:t>
            </w:r>
            <w:proofErr w:type="spellEnd"/>
            <w:r>
              <w:t xml:space="preserve"> </w:t>
            </w:r>
            <w:proofErr w:type="spellStart"/>
            <w:r>
              <w:t>Героїв</w:t>
            </w:r>
            <w:proofErr w:type="spellEnd"/>
            <w:r>
              <w:t xml:space="preserve"> Крут</w:t>
            </w:r>
          </w:p>
        </w:tc>
        <w:tc>
          <w:tcPr>
            <w:tcW w:w="151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управління культури</w:t>
            </w:r>
          </w:p>
        </w:tc>
        <w:tc>
          <w:tcPr>
            <w:tcW w:w="1418"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29 січня</w:t>
            </w:r>
          </w:p>
        </w:tc>
        <w:tc>
          <w:tcPr>
            <w:tcW w:w="1600"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міський бюджет</w:t>
            </w:r>
          </w:p>
        </w:tc>
        <w:tc>
          <w:tcPr>
            <w:tcW w:w="104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2015</w:t>
            </w:r>
          </w:p>
          <w:p w:rsidR="00AC624E" w:rsidRDefault="00AC624E">
            <w:pPr>
              <w:jc w:val="both"/>
              <w:rPr>
                <w:lang w:val="uk-UA"/>
              </w:rPr>
            </w:pPr>
            <w:r>
              <w:rPr>
                <w:lang w:val="uk-UA"/>
              </w:rPr>
              <w:t xml:space="preserve">2016 </w:t>
            </w:r>
          </w:p>
          <w:p w:rsidR="00AC624E" w:rsidRDefault="00AC624E">
            <w:pPr>
              <w:jc w:val="both"/>
              <w:rPr>
                <w:lang w:val="uk-UA"/>
              </w:rPr>
            </w:pPr>
            <w:r>
              <w:rPr>
                <w:lang w:val="uk-UA"/>
              </w:rPr>
              <w:t xml:space="preserve">2017 </w:t>
            </w:r>
          </w:p>
        </w:tc>
        <w:tc>
          <w:tcPr>
            <w:tcW w:w="1306"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rPr>
                <w:lang w:val="uk-UA"/>
              </w:rPr>
            </w:pPr>
            <w:r>
              <w:rPr>
                <w:lang w:val="uk-UA"/>
              </w:rPr>
              <w:t>1,4</w:t>
            </w:r>
          </w:p>
          <w:p w:rsidR="00AC624E" w:rsidRDefault="00AC624E">
            <w:pPr>
              <w:jc w:val="center"/>
              <w:rPr>
                <w:lang w:val="uk-UA"/>
              </w:rPr>
            </w:pPr>
            <w:r>
              <w:rPr>
                <w:lang w:val="uk-UA"/>
              </w:rPr>
              <w:t>1,0</w:t>
            </w:r>
          </w:p>
          <w:p w:rsidR="00AC624E" w:rsidRDefault="00AC624E">
            <w:pPr>
              <w:jc w:val="center"/>
            </w:pPr>
            <w:r>
              <w:rPr>
                <w:lang w:val="uk-UA"/>
              </w:rPr>
              <w:t>1,0</w:t>
            </w:r>
          </w:p>
        </w:tc>
      </w:tr>
      <w:tr w:rsidR="00AC624E" w:rsidTr="00F61C5A">
        <w:tc>
          <w:tcPr>
            <w:tcW w:w="648" w:type="dxa"/>
            <w:tcBorders>
              <w:top w:val="single" w:sz="4" w:space="0" w:color="000000"/>
              <w:left w:val="single" w:sz="4" w:space="0" w:color="000000"/>
              <w:bottom w:val="single" w:sz="4" w:space="0" w:color="000000"/>
            </w:tcBorders>
            <w:shd w:val="clear" w:color="auto" w:fill="auto"/>
          </w:tcPr>
          <w:p w:rsidR="00AC624E" w:rsidRDefault="00AC624E">
            <w:pPr>
              <w:numPr>
                <w:ilvl w:val="0"/>
                <w:numId w:val="9"/>
              </w:numPr>
              <w:snapToGrid w:val="0"/>
              <w:jc w:val="center"/>
              <w:rPr>
                <w:lang w:val="uk-UA"/>
              </w:rPr>
            </w:pPr>
          </w:p>
        </w:tc>
        <w:tc>
          <w:tcPr>
            <w:tcW w:w="2754"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День вшанування учасників бойових дій на території інших  держав</w:t>
            </w:r>
          </w:p>
        </w:tc>
        <w:tc>
          <w:tcPr>
            <w:tcW w:w="151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управління культури</w:t>
            </w:r>
          </w:p>
        </w:tc>
        <w:tc>
          <w:tcPr>
            <w:tcW w:w="1418"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15 лютого</w:t>
            </w:r>
          </w:p>
        </w:tc>
        <w:tc>
          <w:tcPr>
            <w:tcW w:w="1600"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міський бюджет</w:t>
            </w:r>
          </w:p>
        </w:tc>
        <w:tc>
          <w:tcPr>
            <w:tcW w:w="104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2015</w:t>
            </w:r>
          </w:p>
          <w:p w:rsidR="00AC624E" w:rsidRDefault="00AC624E">
            <w:pPr>
              <w:jc w:val="both"/>
              <w:rPr>
                <w:lang w:val="uk-UA"/>
              </w:rPr>
            </w:pPr>
            <w:r>
              <w:rPr>
                <w:lang w:val="uk-UA"/>
              </w:rPr>
              <w:t xml:space="preserve">2016 </w:t>
            </w:r>
          </w:p>
          <w:p w:rsidR="00AC624E" w:rsidRDefault="00AC624E">
            <w:pPr>
              <w:jc w:val="both"/>
              <w:rPr>
                <w:lang w:val="uk-UA"/>
              </w:rPr>
            </w:pPr>
            <w:r>
              <w:rPr>
                <w:lang w:val="uk-UA"/>
              </w:rPr>
              <w:t xml:space="preserve">2017 </w:t>
            </w:r>
          </w:p>
        </w:tc>
        <w:tc>
          <w:tcPr>
            <w:tcW w:w="1306"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rPr>
                <w:lang w:val="uk-UA"/>
              </w:rPr>
            </w:pPr>
            <w:r>
              <w:rPr>
                <w:lang w:val="uk-UA"/>
              </w:rPr>
              <w:t>1,5</w:t>
            </w:r>
          </w:p>
          <w:p w:rsidR="00AC624E" w:rsidRDefault="00AC624E">
            <w:pPr>
              <w:jc w:val="center"/>
              <w:rPr>
                <w:lang w:val="uk-UA"/>
              </w:rPr>
            </w:pPr>
            <w:r>
              <w:rPr>
                <w:lang w:val="uk-UA"/>
              </w:rPr>
              <w:t>1,5</w:t>
            </w:r>
          </w:p>
          <w:p w:rsidR="00AC624E" w:rsidRDefault="00AC624E">
            <w:pPr>
              <w:jc w:val="center"/>
            </w:pPr>
            <w:r>
              <w:rPr>
                <w:lang w:val="uk-UA"/>
              </w:rPr>
              <w:t>1,5</w:t>
            </w:r>
          </w:p>
        </w:tc>
      </w:tr>
      <w:tr w:rsidR="00AC624E" w:rsidTr="00F61C5A">
        <w:tc>
          <w:tcPr>
            <w:tcW w:w="648" w:type="dxa"/>
            <w:tcBorders>
              <w:top w:val="single" w:sz="4" w:space="0" w:color="000000"/>
              <w:left w:val="single" w:sz="4" w:space="0" w:color="000000"/>
              <w:bottom w:val="single" w:sz="4" w:space="0" w:color="000000"/>
            </w:tcBorders>
            <w:shd w:val="clear" w:color="auto" w:fill="auto"/>
          </w:tcPr>
          <w:p w:rsidR="00AC624E" w:rsidRDefault="00AC624E">
            <w:pPr>
              <w:numPr>
                <w:ilvl w:val="0"/>
                <w:numId w:val="9"/>
              </w:numPr>
              <w:snapToGrid w:val="0"/>
              <w:jc w:val="center"/>
              <w:rPr>
                <w:lang w:val="uk-UA"/>
              </w:rPr>
            </w:pPr>
          </w:p>
        </w:tc>
        <w:tc>
          <w:tcPr>
            <w:tcW w:w="2754"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День Героїв Небесної Сотні</w:t>
            </w:r>
          </w:p>
        </w:tc>
        <w:tc>
          <w:tcPr>
            <w:tcW w:w="151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управління культури</w:t>
            </w:r>
          </w:p>
        </w:tc>
        <w:tc>
          <w:tcPr>
            <w:tcW w:w="1418"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20 лютого</w:t>
            </w:r>
          </w:p>
        </w:tc>
        <w:tc>
          <w:tcPr>
            <w:tcW w:w="1600"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міський бюджет</w:t>
            </w:r>
          </w:p>
        </w:tc>
        <w:tc>
          <w:tcPr>
            <w:tcW w:w="104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2015</w:t>
            </w:r>
          </w:p>
          <w:p w:rsidR="00AC624E" w:rsidRDefault="00AC624E">
            <w:pPr>
              <w:jc w:val="both"/>
              <w:rPr>
                <w:lang w:val="uk-UA"/>
              </w:rPr>
            </w:pPr>
            <w:r>
              <w:rPr>
                <w:lang w:val="uk-UA"/>
              </w:rPr>
              <w:t xml:space="preserve">2016 </w:t>
            </w:r>
          </w:p>
          <w:p w:rsidR="00AC624E" w:rsidRDefault="00AC624E">
            <w:pPr>
              <w:jc w:val="both"/>
              <w:rPr>
                <w:lang w:val="uk-UA"/>
              </w:rPr>
            </w:pPr>
            <w:r>
              <w:rPr>
                <w:lang w:val="uk-UA"/>
              </w:rPr>
              <w:t>2017</w:t>
            </w:r>
          </w:p>
        </w:tc>
        <w:tc>
          <w:tcPr>
            <w:tcW w:w="1306"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rPr>
                <w:lang w:val="uk-UA"/>
              </w:rPr>
            </w:pPr>
            <w:r>
              <w:rPr>
                <w:lang w:val="uk-UA"/>
              </w:rPr>
              <w:t>-</w:t>
            </w:r>
          </w:p>
          <w:p w:rsidR="00AC624E" w:rsidRDefault="00FA2867">
            <w:pPr>
              <w:jc w:val="center"/>
              <w:rPr>
                <w:lang w:val="uk-UA"/>
              </w:rPr>
            </w:pPr>
            <w:r>
              <w:rPr>
                <w:lang w:val="uk-UA"/>
              </w:rPr>
              <w:t>10,0</w:t>
            </w:r>
          </w:p>
          <w:p w:rsidR="00FA2867" w:rsidRPr="00FA2867" w:rsidRDefault="00FA2867">
            <w:pPr>
              <w:jc w:val="center"/>
              <w:rPr>
                <w:lang w:val="uk-UA"/>
              </w:rPr>
            </w:pPr>
            <w:r>
              <w:rPr>
                <w:lang w:val="uk-UA"/>
              </w:rPr>
              <w:t>10,0</w:t>
            </w:r>
          </w:p>
        </w:tc>
      </w:tr>
      <w:tr w:rsidR="00AC624E" w:rsidTr="00F61C5A">
        <w:tc>
          <w:tcPr>
            <w:tcW w:w="648" w:type="dxa"/>
            <w:tcBorders>
              <w:top w:val="single" w:sz="4" w:space="0" w:color="000000"/>
              <w:left w:val="single" w:sz="4" w:space="0" w:color="000000"/>
              <w:bottom w:val="single" w:sz="4" w:space="0" w:color="000000"/>
            </w:tcBorders>
            <w:shd w:val="clear" w:color="auto" w:fill="auto"/>
          </w:tcPr>
          <w:p w:rsidR="00AC624E" w:rsidRDefault="00AC624E">
            <w:pPr>
              <w:numPr>
                <w:ilvl w:val="0"/>
                <w:numId w:val="9"/>
              </w:numPr>
              <w:snapToGrid w:val="0"/>
              <w:jc w:val="center"/>
              <w:rPr>
                <w:lang w:val="uk-UA"/>
              </w:rPr>
            </w:pPr>
          </w:p>
        </w:tc>
        <w:tc>
          <w:tcPr>
            <w:tcW w:w="2754"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t xml:space="preserve">Проводи </w:t>
            </w:r>
            <w:proofErr w:type="spellStart"/>
            <w:r>
              <w:t>Зими</w:t>
            </w:r>
            <w:proofErr w:type="spellEnd"/>
            <w:r>
              <w:t xml:space="preserve"> та </w:t>
            </w:r>
            <w:proofErr w:type="spellStart"/>
            <w:r>
              <w:t>зустріч</w:t>
            </w:r>
            <w:proofErr w:type="spellEnd"/>
            <w:r>
              <w:t xml:space="preserve"> </w:t>
            </w:r>
            <w:proofErr w:type="spellStart"/>
            <w:r>
              <w:t>Весни</w:t>
            </w:r>
            <w:proofErr w:type="spellEnd"/>
            <w:r>
              <w:rPr>
                <w:lang w:val="uk-UA"/>
              </w:rPr>
              <w:t xml:space="preserve">, </w:t>
            </w:r>
            <w:proofErr w:type="spellStart"/>
            <w:r>
              <w:rPr>
                <w:lang w:val="uk-UA"/>
              </w:rPr>
              <w:t>“Масляна”</w:t>
            </w:r>
            <w:proofErr w:type="spellEnd"/>
          </w:p>
        </w:tc>
        <w:tc>
          <w:tcPr>
            <w:tcW w:w="151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управління культури</w:t>
            </w:r>
          </w:p>
        </w:tc>
        <w:tc>
          <w:tcPr>
            <w:tcW w:w="1418"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лютий-березень</w:t>
            </w:r>
          </w:p>
        </w:tc>
        <w:tc>
          <w:tcPr>
            <w:tcW w:w="1600"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міський бюджет</w:t>
            </w:r>
          </w:p>
        </w:tc>
        <w:tc>
          <w:tcPr>
            <w:tcW w:w="104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2015</w:t>
            </w:r>
          </w:p>
          <w:p w:rsidR="00AC624E" w:rsidRDefault="00AC624E">
            <w:pPr>
              <w:jc w:val="both"/>
              <w:rPr>
                <w:lang w:val="uk-UA"/>
              </w:rPr>
            </w:pPr>
            <w:r>
              <w:rPr>
                <w:lang w:val="uk-UA"/>
              </w:rPr>
              <w:t xml:space="preserve">2016 </w:t>
            </w:r>
          </w:p>
          <w:p w:rsidR="00AC624E" w:rsidRDefault="00AC624E">
            <w:pPr>
              <w:jc w:val="both"/>
              <w:rPr>
                <w:lang w:val="uk-UA"/>
              </w:rPr>
            </w:pPr>
            <w:r>
              <w:rPr>
                <w:lang w:val="uk-UA"/>
              </w:rPr>
              <w:t xml:space="preserve">2017 </w:t>
            </w:r>
          </w:p>
        </w:tc>
        <w:tc>
          <w:tcPr>
            <w:tcW w:w="1306"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rPr>
                <w:lang w:val="uk-UA"/>
              </w:rPr>
            </w:pPr>
            <w:r>
              <w:rPr>
                <w:lang w:val="uk-UA"/>
              </w:rPr>
              <w:t>-</w:t>
            </w:r>
          </w:p>
          <w:p w:rsidR="00AC624E" w:rsidRDefault="00AC624E">
            <w:pPr>
              <w:jc w:val="center"/>
              <w:rPr>
                <w:lang w:val="uk-UA"/>
              </w:rPr>
            </w:pPr>
            <w:r>
              <w:rPr>
                <w:lang w:val="uk-UA"/>
              </w:rPr>
              <w:t>10,0</w:t>
            </w:r>
          </w:p>
          <w:p w:rsidR="00AC624E" w:rsidRDefault="00AC624E">
            <w:pPr>
              <w:jc w:val="center"/>
            </w:pPr>
            <w:r>
              <w:rPr>
                <w:lang w:val="uk-UA"/>
              </w:rPr>
              <w:t>10,0</w:t>
            </w:r>
          </w:p>
        </w:tc>
      </w:tr>
      <w:tr w:rsidR="00AC624E" w:rsidTr="00F61C5A">
        <w:tc>
          <w:tcPr>
            <w:tcW w:w="648" w:type="dxa"/>
            <w:tcBorders>
              <w:top w:val="single" w:sz="4" w:space="0" w:color="000000"/>
              <w:left w:val="single" w:sz="4" w:space="0" w:color="000000"/>
              <w:bottom w:val="single" w:sz="4" w:space="0" w:color="000000"/>
            </w:tcBorders>
            <w:shd w:val="clear" w:color="auto" w:fill="auto"/>
          </w:tcPr>
          <w:p w:rsidR="00AC624E" w:rsidRDefault="00AC624E">
            <w:pPr>
              <w:numPr>
                <w:ilvl w:val="0"/>
                <w:numId w:val="9"/>
              </w:numPr>
              <w:snapToGrid w:val="0"/>
              <w:jc w:val="center"/>
              <w:rPr>
                <w:lang w:val="uk-UA"/>
              </w:rPr>
            </w:pPr>
          </w:p>
        </w:tc>
        <w:tc>
          <w:tcPr>
            <w:tcW w:w="2754"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Міжнародний фестиваль майстрів мистецтв та конкурс юних піаністів ім. Святослава Ріхтера</w:t>
            </w:r>
          </w:p>
        </w:tc>
        <w:tc>
          <w:tcPr>
            <w:tcW w:w="151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управління культури</w:t>
            </w:r>
          </w:p>
        </w:tc>
        <w:tc>
          <w:tcPr>
            <w:tcW w:w="1418"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березень</w:t>
            </w:r>
          </w:p>
        </w:tc>
        <w:tc>
          <w:tcPr>
            <w:tcW w:w="1600"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міський бюджет</w:t>
            </w:r>
          </w:p>
        </w:tc>
        <w:tc>
          <w:tcPr>
            <w:tcW w:w="104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2015</w:t>
            </w:r>
          </w:p>
          <w:p w:rsidR="00AC624E" w:rsidRDefault="00AC624E">
            <w:pPr>
              <w:jc w:val="both"/>
              <w:rPr>
                <w:lang w:val="uk-UA"/>
              </w:rPr>
            </w:pPr>
            <w:r>
              <w:rPr>
                <w:lang w:val="uk-UA"/>
              </w:rPr>
              <w:t xml:space="preserve">2016 </w:t>
            </w:r>
          </w:p>
          <w:p w:rsidR="00AC624E" w:rsidRDefault="00AC624E">
            <w:pPr>
              <w:jc w:val="both"/>
              <w:rPr>
                <w:lang w:val="uk-UA"/>
              </w:rPr>
            </w:pPr>
            <w:r>
              <w:rPr>
                <w:lang w:val="uk-UA"/>
              </w:rPr>
              <w:t xml:space="preserve">2017 </w:t>
            </w:r>
          </w:p>
        </w:tc>
        <w:tc>
          <w:tcPr>
            <w:tcW w:w="1306"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rPr>
                <w:lang w:val="uk-UA"/>
              </w:rPr>
            </w:pPr>
            <w:r>
              <w:rPr>
                <w:lang w:val="uk-UA"/>
              </w:rPr>
              <w:t>7,0</w:t>
            </w:r>
          </w:p>
          <w:p w:rsidR="00AC624E" w:rsidRDefault="00AC624E">
            <w:pPr>
              <w:jc w:val="center"/>
              <w:rPr>
                <w:lang w:val="uk-UA"/>
              </w:rPr>
            </w:pPr>
            <w:r>
              <w:rPr>
                <w:lang w:val="uk-UA"/>
              </w:rPr>
              <w:t>-</w:t>
            </w:r>
          </w:p>
          <w:p w:rsidR="00AC624E" w:rsidRDefault="00AC624E">
            <w:pPr>
              <w:jc w:val="center"/>
            </w:pPr>
            <w:r>
              <w:rPr>
                <w:lang w:val="uk-UA"/>
              </w:rPr>
              <w:t>7,0</w:t>
            </w:r>
          </w:p>
        </w:tc>
      </w:tr>
      <w:tr w:rsidR="00AC624E" w:rsidTr="00F61C5A">
        <w:tc>
          <w:tcPr>
            <w:tcW w:w="648" w:type="dxa"/>
            <w:tcBorders>
              <w:top w:val="single" w:sz="4" w:space="0" w:color="000000"/>
              <w:left w:val="single" w:sz="4" w:space="0" w:color="000000"/>
              <w:bottom w:val="single" w:sz="4" w:space="0" w:color="000000"/>
            </w:tcBorders>
            <w:shd w:val="clear" w:color="auto" w:fill="auto"/>
          </w:tcPr>
          <w:p w:rsidR="00AC624E" w:rsidRDefault="00AC624E">
            <w:pPr>
              <w:numPr>
                <w:ilvl w:val="0"/>
                <w:numId w:val="9"/>
              </w:numPr>
              <w:snapToGrid w:val="0"/>
              <w:jc w:val="center"/>
              <w:rPr>
                <w:lang w:val="uk-UA"/>
              </w:rPr>
            </w:pPr>
          </w:p>
        </w:tc>
        <w:tc>
          <w:tcPr>
            <w:tcW w:w="2754"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proofErr w:type="spellStart"/>
            <w:r>
              <w:t>Міжнародний</w:t>
            </w:r>
            <w:proofErr w:type="spellEnd"/>
            <w:r>
              <w:t xml:space="preserve"> </w:t>
            </w:r>
            <w:proofErr w:type="spellStart"/>
            <w:r>
              <w:t>Жіночий</w:t>
            </w:r>
            <w:proofErr w:type="spellEnd"/>
            <w:r>
              <w:t xml:space="preserve"> день 8-го </w:t>
            </w:r>
            <w:proofErr w:type="spellStart"/>
            <w:r>
              <w:t>Березня</w:t>
            </w:r>
            <w:proofErr w:type="spellEnd"/>
          </w:p>
        </w:tc>
        <w:tc>
          <w:tcPr>
            <w:tcW w:w="151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управління культури</w:t>
            </w:r>
          </w:p>
        </w:tc>
        <w:tc>
          <w:tcPr>
            <w:tcW w:w="1418"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8 березня</w:t>
            </w:r>
          </w:p>
        </w:tc>
        <w:tc>
          <w:tcPr>
            <w:tcW w:w="1600"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міський бюджет</w:t>
            </w:r>
          </w:p>
        </w:tc>
        <w:tc>
          <w:tcPr>
            <w:tcW w:w="104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2015</w:t>
            </w:r>
          </w:p>
          <w:p w:rsidR="00AC624E" w:rsidRDefault="00AC624E">
            <w:pPr>
              <w:jc w:val="both"/>
              <w:rPr>
                <w:lang w:val="uk-UA"/>
              </w:rPr>
            </w:pPr>
            <w:r>
              <w:rPr>
                <w:lang w:val="uk-UA"/>
              </w:rPr>
              <w:t xml:space="preserve">2016 </w:t>
            </w:r>
          </w:p>
          <w:p w:rsidR="00AC624E" w:rsidRDefault="00AC624E">
            <w:pPr>
              <w:jc w:val="both"/>
              <w:rPr>
                <w:lang w:val="uk-UA"/>
              </w:rPr>
            </w:pPr>
            <w:r>
              <w:rPr>
                <w:lang w:val="uk-UA"/>
              </w:rPr>
              <w:t xml:space="preserve">2017 </w:t>
            </w:r>
          </w:p>
        </w:tc>
        <w:tc>
          <w:tcPr>
            <w:tcW w:w="1306"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rPr>
                <w:lang w:val="uk-UA"/>
              </w:rPr>
            </w:pPr>
            <w:r>
              <w:rPr>
                <w:lang w:val="uk-UA"/>
              </w:rPr>
              <w:t>-</w:t>
            </w:r>
          </w:p>
          <w:p w:rsidR="00AC624E" w:rsidRDefault="00AC624E">
            <w:pPr>
              <w:jc w:val="center"/>
              <w:rPr>
                <w:lang w:val="uk-UA"/>
              </w:rPr>
            </w:pPr>
            <w:r>
              <w:rPr>
                <w:lang w:val="uk-UA"/>
              </w:rPr>
              <w:t>5,0</w:t>
            </w:r>
          </w:p>
          <w:p w:rsidR="00AC624E" w:rsidRDefault="00AC624E">
            <w:pPr>
              <w:jc w:val="center"/>
            </w:pPr>
            <w:r>
              <w:rPr>
                <w:lang w:val="uk-UA"/>
              </w:rPr>
              <w:t>5,0</w:t>
            </w:r>
          </w:p>
        </w:tc>
      </w:tr>
      <w:tr w:rsidR="00AC624E" w:rsidTr="00F61C5A">
        <w:tc>
          <w:tcPr>
            <w:tcW w:w="648" w:type="dxa"/>
            <w:tcBorders>
              <w:top w:val="single" w:sz="4" w:space="0" w:color="000000"/>
              <w:left w:val="single" w:sz="4" w:space="0" w:color="000000"/>
              <w:bottom w:val="single" w:sz="4" w:space="0" w:color="000000"/>
            </w:tcBorders>
            <w:shd w:val="clear" w:color="auto" w:fill="auto"/>
          </w:tcPr>
          <w:p w:rsidR="00AC624E" w:rsidRDefault="00AC624E">
            <w:pPr>
              <w:numPr>
                <w:ilvl w:val="0"/>
                <w:numId w:val="9"/>
              </w:numPr>
              <w:snapToGrid w:val="0"/>
              <w:jc w:val="center"/>
              <w:rPr>
                <w:lang w:val="uk-UA"/>
              </w:rPr>
            </w:pPr>
          </w:p>
        </w:tc>
        <w:tc>
          <w:tcPr>
            <w:tcW w:w="2754"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Шевченківські дні</w:t>
            </w:r>
          </w:p>
        </w:tc>
        <w:tc>
          <w:tcPr>
            <w:tcW w:w="151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управління культури</w:t>
            </w:r>
          </w:p>
        </w:tc>
        <w:tc>
          <w:tcPr>
            <w:tcW w:w="1418"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березень</w:t>
            </w:r>
          </w:p>
        </w:tc>
        <w:tc>
          <w:tcPr>
            <w:tcW w:w="1600"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міський бюджет</w:t>
            </w:r>
          </w:p>
        </w:tc>
        <w:tc>
          <w:tcPr>
            <w:tcW w:w="104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2015</w:t>
            </w:r>
          </w:p>
          <w:p w:rsidR="00AC624E" w:rsidRDefault="00AC624E">
            <w:pPr>
              <w:jc w:val="both"/>
              <w:rPr>
                <w:lang w:val="uk-UA"/>
              </w:rPr>
            </w:pPr>
            <w:r>
              <w:rPr>
                <w:lang w:val="uk-UA"/>
              </w:rPr>
              <w:t xml:space="preserve">2016 </w:t>
            </w:r>
          </w:p>
          <w:p w:rsidR="00AC624E" w:rsidRDefault="00AC624E">
            <w:pPr>
              <w:jc w:val="both"/>
              <w:rPr>
                <w:lang w:val="uk-UA"/>
              </w:rPr>
            </w:pPr>
            <w:r>
              <w:rPr>
                <w:lang w:val="uk-UA"/>
              </w:rPr>
              <w:t xml:space="preserve">2017 </w:t>
            </w:r>
          </w:p>
        </w:tc>
        <w:tc>
          <w:tcPr>
            <w:tcW w:w="1306"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rPr>
                <w:lang w:val="uk-UA"/>
              </w:rPr>
            </w:pPr>
            <w:r>
              <w:rPr>
                <w:lang w:val="uk-UA"/>
              </w:rPr>
              <w:t>3,0</w:t>
            </w:r>
          </w:p>
          <w:p w:rsidR="00AC624E" w:rsidRDefault="00AC624E">
            <w:pPr>
              <w:jc w:val="center"/>
              <w:rPr>
                <w:lang w:val="uk-UA"/>
              </w:rPr>
            </w:pPr>
            <w:r>
              <w:rPr>
                <w:lang w:val="uk-UA"/>
              </w:rPr>
              <w:t>3,0</w:t>
            </w:r>
          </w:p>
          <w:p w:rsidR="00AC624E" w:rsidRDefault="00AC624E">
            <w:pPr>
              <w:jc w:val="center"/>
            </w:pPr>
            <w:r>
              <w:rPr>
                <w:lang w:val="uk-UA"/>
              </w:rPr>
              <w:t>3,0</w:t>
            </w:r>
          </w:p>
        </w:tc>
      </w:tr>
      <w:tr w:rsidR="00AC624E" w:rsidTr="00F61C5A">
        <w:tc>
          <w:tcPr>
            <w:tcW w:w="648" w:type="dxa"/>
            <w:tcBorders>
              <w:top w:val="single" w:sz="4" w:space="0" w:color="000000"/>
              <w:left w:val="single" w:sz="4" w:space="0" w:color="000000"/>
              <w:bottom w:val="single" w:sz="4" w:space="0" w:color="000000"/>
            </w:tcBorders>
            <w:shd w:val="clear" w:color="auto" w:fill="auto"/>
          </w:tcPr>
          <w:p w:rsidR="00AC624E" w:rsidRDefault="00AC624E">
            <w:pPr>
              <w:numPr>
                <w:ilvl w:val="0"/>
                <w:numId w:val="9"/>
              </w:numPr>
              <w:snapToGrid w:val="0"/>
              <w:rPr>
                <w:lang w:val="uk-UA"/>
              </w:rPr>
            </w:pPr>
          </w:p>
        </w:tc>
        <w:tc>
          <w:tcPr>
            <w:tcW w:w="2754"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Проведення звітних концертів шкіл естетичного виховання, творчий звіт міста</w:t>
            </w:r>
          </w:p>
        </w:tc>
        <w:tc>
          <w:tcPr>
            <w:tcW w:w="151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управління культури</w:t>
            </w:r>
          </w:p>
        </w:tc>
        <w:tc>
          <w:tcPr>
            <w:tcW w:w="1418"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лютий-квітень</w:t>
            </w:r>
          </w:p>
        </w:tc>
        <w:tc>
          <w:tcPr>
            <w:tcW w:w="1600"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міський бюджет</w:t>
            </w:r>
          </w:p>
        </w:tc>
        <w:tc>
          <w:tcPr>
            <w:tcW w:w="104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2015</w:t>
            </w:r>
          </w:p>
          <w:p w:rsidR="00AC624E" w:rsidRDefault="00AC624E">
            <w:pPr>
              <w:jc w:val="both"/>
              <w:rPr>
                <w:lang w:val="uk-UA"/>
              </w:rPr>
            </w:pPr>
            <w:r>
              <w:rPr>
                <w:lang w:val="uk-UA"/>
              </w:rPr>
              <w:t xml:space="preserve">2016 </w:t>
            </w:r>
          </w:p>
          <w:p w:rsidR="00AC624E" w:rsidRDefault="00AC624E">
            <w:pPr>
              <w:jc w:val="both"/>
              <w:rPr>
                <w:lang w:val="uk-UA"/>
              </w:rPr>
            </w:pPr>
            <w:r>
              <w:rPr>
                <w:lang w:val="uk-UA"/>
              </w:rPr>
              <w:t xml:space="preserve">2017 </w:t>
            </w:r>
          </w:p>
        </w:tc>
        <w:tc>
          <w:tcPr>
            <w:tcW w:w="1306"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rPr>
                <w:lang w:val="uk-UA"/>
              </w:rPr>
            </w:pPr>
            <w:r>
              <w:rPr>
                <w:lang w:val="uk-UA"/>
              </w:rPr>
              <w:t>25,0</w:t>
            </w:r>
          </w:p>
          <w:p w:rsidR="00AC624E" w:rsidRDefault="00AC624E">
            <w:pPr>
              <w:jc w:val="center"/>
              <w:rPr>
                <w:lang w:val="uk-UA"/>
              </w:rPr>
            </w:pPr>
            <w:r>
              <w:rPr>
                <w:lang w:val="uk-UA"/>
              </w:rPr>
              <w:t>25,0</w:t>
            </w:r>
          </w:p>
          <w:p w:rsidR="00AC624E" w:rsidRDefault="00AC624E">
            <w:pPr>
              <w:jc w:val="center"/>
            </w:pPr>
            <w:r>
              <w:rPr>
                <w:lang w:val="uk-UA"/>
              </w:rPr>
              <w:t>25,0</w:t>
            </w:r>
          </w:p>
        </w:tc>
      </w:tr>
      <w:tr w:rsidR="00AC624E" w:rsidTr="00F61C5A">
        <w:tc>
          <w:tcPr>
            <w:tcW w:w="648" w:type="dxa"/>
            <w:tcBorders>
              <w:top w:val="single" w:sz="4" w:space="0" w:color="000000"/>
              <w:left w:val="single" w:sz="4" w:space="0" w:color="000000"/>
              <w:bottom w:val="single" w:sz="4" w:space="0" w:color="000000"/>
            </w:tcBorders>
            <w:shd w:val="clear" w:color="auto" w:fill="auto"/>
          </w:tcPr>
          <w:p w:rsidR="00AC624E" w:rsidRDefault="00AC624E">
            <w:pPr>
              <w:numPr>
                <w:ilvl w:val="0"/>
                <w:numId w:val="9"/>
              </w:numPr>
              <w:snapToGrid w:val="0"/>
              <w:jc w:val="center"/>
              <w:rPr>
                <w:lang w:val="uk-UA"/>
              </w:rPr>
            </w:pPr>
          </w:p>
        </w:tc>
        <w:tc>
          <w:tcPr>
            <w:tcW w:w="2754"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Міжнародний День визволення в’язнів фашистських концтаборів</w:t>
            </w:r>
          </w:p>
        </w:tc>
        <w:tc>
          <w:tcPr>
            <w:tcW w:w="151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управління культури</w:t>
            </w:r>
          </w:p>
        </w:tc>
        <w:tc>
          <w:tcPr>
            <w:tcW w:w="1418"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квітень</w:t>
            </w:r>
          </w:p>
        </w:tc>
        <w:tc>
          <w:tcPr>
            <w:tcW w:w="1600"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міський бюджет</w:t>
            </w:r>
          </w:p>
        </w:tc>
        <w:tc>
          <w:tcPr>
            <w:tcW w:w="104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2015</w:t>
            </w:r>
          </w:p>
          <w:p w:rsidR="00AC624E" w:rsidRDefault="00AC624E">
            <w:pPr>
              <w:jc w:val="both"/>
              <w:rPr>
                <w:lang w:val="uk-UA"/>
              </w:rPr>
            </w:pPr>
            <w:r>
              <w:rPr>
                <w:lang w:val="uk-UA"/>
              </w:rPr>
              <w:t xml:space="preserve">2016 </w:t>
            </w:r>
          </w:p>
          <w:p w:rsidR="00AC624E" w:rsidRDefault="00AC624E">
            <w:pPr>
              <w:jc w:val="both"/>
              <w:rPr>
                <w:lang w:val="uk-UA"/>
              </w:rPr>
            </w:pPr>
            <w:r>
              <w:rPr>
                <w:lang w:val="uk-UA"/>
              </w:rPr>
              <w:t xml:space="preserve">2017 </w:t>
            </w:r>
          </w:p>
        </w:tc>
        <w:tc>
          <w:tcPr>
            <w:tcW w:w="1306"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rPr>
                <w:lang w:val="uk-UA"/>
              </w:rPr>
            </w:pPr>
            <w:r>
              <w:rPr>
                <w:lang w:val="uk-UA"/>
              </w:rPr>
              <w:t>2,0</w:t>
            </w:r>
          </w:p>
          <w:p w:rsidR="00AC624E" w:rsidRDefault="00AC624E">
            <w:pPr>
              <w:jc w:val="center"/>
              <w:rPr>
                <w:lang w:val="uk-UA"/>
              </w:rPr>
            </w:pPr>
            <w:r>
              <w:rPr>
                <w:lang w:val="uk-UA"/>
              </w:rPr>
              <w:t>2,0</w:t>
            </w:r>
          </w:p>
          <w:p w:rsidR="00AC624E" w:rsidRDefault="00AC624E">
            <w:pPr>
              <w:jc w:val="center"/>
            </w:pPr>
            <w:r>
              <w:rPr>
                <w:lang w:val="uk-UA"/>
              </w:rPr>
              <w:t>2,0</w:t>
            </w:r>
          </w:p>
        </w:tc>
      </w:tr>
      <w:tr w:rsidR="00AC624E" w:rsidTr="00F61C5A">
        <w:tc>
          <w:tcPr>
            <w:tcW w:w="648" w:type="dxa"/>
            <w:tcBorders>
              <w:top w:val="single" w:sz="4" w:space="0" w:color="000000"/>
              <w:left w:val="single" w:sz="4" w:space="0" w:color="000000"/>
              <w:bottom w:val="single" w:sz="4" w:space="0" w:color="000000"/>
            </w:tcBorders>
            <w:shd w:val="clear" w:color="auto" w:fill="auto"/>
          </w:tcPr>
          <w:p w:rsidR="00AC624E" w:rsidRDefault="00AC624E">
            <w:pPr>
              <w:numPr>
                <w:ilvl w:val="0"/>
                <w:numId w:val="9"/>
              </w:numPr>
              <w:snapToGrid w:val="0"/>
              <w:jc w:val="center"/>
              <w:rPr>
                <w:lang w:val="uk-UA"/>
              </w:rPr>
            </w:pPr>
          </w:p>
        </w:tc>
        <w:tc>
          <w:tcPr>
            <w:tcW w:w="2754"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spacing w:val="-4"/>
                <w:lang w:val="uk-UA"/>
              </w:rPr>
              <w:t>Міжнародний фестиваль «Житомирська музична весна»</w:t>
            </w:r>
          </w:p>
        </w:tc>
        <w:tc>
          <w:tcPr>
            <w:tcW w:w="151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управління культури</w:t>
            </w:r>
          </w:p>
        </w:tc>
        <w:tc>
          <w:tcPr>
            <w:tcW w:w="1418"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квітень</w:t>
            </w:r>
          </w:p>
        </w:tc>
        <w:tc>
          <w:tcPr>
            <w:tcW w:w="1600"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 xml:space="preserve">міський бюджет </w:t>
            </w:r>
          </w:p>
        </w:tc>
        <w:tc>
          <w:tcPr>
            <w:tcW w:w="104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2015</w:t>
            </w:r>
          </w:p>
          <w:p w:rsidR="00AC624E" w:rsidRDefault="00AC624E">
            <w:pPr>
              <w:jc w:val="both"/>
              <w:rPr>
                <w:lang w:val="uk-UA"/>
              </w:rPr>
            </w:pPr>
            <w:r>
              <w:rPr>
                <w:lang w:val="uk-UA"/>
              </w:rPr>
              <w:t xml:space="preserve">2016 </w:t>
            </w:r>
          </w:p>
          <w:p w:rsidR="00AC624E" w:rsidRDefault="00AC624E">
            <w:pPr>
              <w:jc w:val="both"/>
              <w:rPr>
                <w:lang w:val="uk-UA"/>
              </w:rPr>
            </w:pPr>
            <w:r>
              <w:rPr>
                <w:lang w:val="uk-UA"/>
              </w:rPr>
              <w:t xml:space="preserve">2017 </w:t>
            </w:r>
          </w:p>
        </w:tc>
        <w:tc>
          <w:tcPr>
            <w:tcW w:w="1306"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rPr>
                <w:lang w:val="uk-UA"/>
              </w:rPr>
            </w:pPr>
            <w:r>
              <w:rPr>
                <w:lang w:val="uk-UA"/>
              </w:rPr>
              <w:t>7,0</w:t>
            </w:r>
          </w:p>
          <w:p w:rsidR="00AC624E" w:rsidRDefault="00AC624E">
            <w:pPr>
              <w:jc w:val="center"/>
              <w:rPr>
                <w:lang w:val="uk-UA"/>
              </w:rPr>
            </w:pPr>
            <w:r>
              <w:rPr>
                <w:lang w:val="uk-UA"/>
              </w:rPr>
              <w:t>7,0</w:t>
            </w:r>
          </w:p>
          <w:p w:rsidR="00AC624E" w:rsidRDefault="00AC624E">
            <w:pPr>
              <w:jc w:val="center"/>
            </w:pPr>
            <w:r>
              <w:rPr>
                <w:lang w:val="uk-UA"/>
              </w:rPr>
              <w:t>7,0</w:t>
            </w:r>
          </w:p>
        </w:tc>
      </w:tr>
      <w:tr w:rsidR="00AC624E" w:rsidTr="00F61C5A">
        <w:tc>
          <w:tcPr>
            <w:tcW w:w="648" w:type="dxa"/>
            <w:tcBorders>
              <w:top w:val="single" w:sz="4" w:space="0" w:color="000000"/>
              <w:left w:val="single" w:sz="4" w:space="0" w:color="000000"/>
              <w:bottom w:val="single" w:sz="4" w:space="0" w:color="000000"/>
            </w:tcBorders>
            <w:shd w:val="clear" w:color="auto" w:fill="auto"/>
          </w:tcPr>
          <w:p w:rsidR="00AC624E" w:rsidRDefault="00AC624E">
            <w:pPr>
              <w:numPr>
                <w:ilvl w:val="0"/>
                <w:numId w:val="9"/>
              </w:numPr>
              <w:snapToGrid w:val="0"/>
              <w:jc w:val="center"/>
              <w:rPr>
                <w:lang w:val="uk-UA"/>
              </w:rPr>
            </w:pPr>
          </w:p>
        </w:tc>
        <w:tc>
          <w:tcPr>
            <w:tcW w:w="2754"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День Чорнобильської трагедії</w:t>
            </w:r>
          </w:p>
        </w:tc>
        <w:tc>
          <w:tcPr>
            <w:tcW w:w="151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управління культури</w:t>
            </w:r>
          </w:p>
        </w:tc>
        <w:tc>
          <w:tcPr>
            <w:tcW w:w="1418"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квітень</w:t>
            </w:r>
          </w:p>
        </w:tc>
        <w:tc>
          <w:tcPr>
            <w:tcW w:w="1600"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 xml:space="preserve">міський бюджет </w:t>
            </w:r>
          </w:p>
        </w:tc>
        <w:tc>
          <w:tcPr>
            <w:tcW w:w="104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2015</w:t>
            </w:r>
          </w:p>
          <w:p w:rsidR="00AC624E" w:rsidRDefault="00AC624E">
            <w:pPr>
              <w:jc w:val="both"/>
              <w:rPr>
                <w:lang w:val="uk-UA"/>
              </w:rPr>
            </w:pPr>
            <w:r>
              <w:rPr>
                <w:lang w:val="uk-UA"/>
              </w:rPr>
              <w:t xml:space="preserve">2016 </w:t>
            </w:r>
          </w:p>
          <w:p w:rsidR="00AC624E" w:rsidRDefault="00AC624E">
            <w:pPr>
              <w:jc w:val="both"/>
              <w:rPr>
                <w:lang w:val="uk-UA"/>
              </w:rPr>
            </w:pPr>
            <w:r>
              <w:rPr>
                <w:lang w:val="uk-UA"/>
              </w:rPr>
              <w:t xml:space="preserve">2017 </w:t>
            </w:r>
          </w:p>
        </w:tc>
        <w:tc>
          <w:tcPr>
            <w:tcW w:w="1306"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rPr>
                <w:lang w:val="uk-UA"/>
              </w:rPr>
            </w:pPr>
            <w:r>
              <w:rPr>
                <w:lang w:val="uk-UA"/>
              </w:rPr>
              <w:t>3,0</w:t>
            </w:r>
          </w:p>
          <w:p w:rsidR="00AC624E" w:rsidRDefault="00AC624E">
            <w:pPr>
              <w:rPr>
                <w:lang w:val="uk-UA"/>
              </w:rPr>
            </w:pPr>
            <w:r>
              <w:rPr>
                <w:lang w:val="uk-UA"/>
              </w:rPr>
              <w:t xml:space="preserve">    </w:t>
            </w:r>
            <w:r w:rsidR="00FA2867">
              <w:rPr>
                <w:lang w:val="uk-UA"/>
              </w:rPr>
              <w:t xml:space="preserve">   3,0</w:t>
            </w:r>
          </w:p>
          <w:p w:rsidR="00AC624E" w:rsidRDefault="00AC624E">
            <w:pPr>
              <w:jc w:val="center"/>
            </w:pPr>
            <w:r>
              <w:rPr>
                <w:lang w:val="uk-UA"/>
              </w:rPr>
              <w:t>3,0</w:t>
            </w:r>
          </w:p>
        </w:tc>
      </w:tr>
      <w:tr w:rsidR="00AC624E" w:rsidTr="00F61C5A">
        <w:tc>
          <w:tcPr>
            <w:tcW w:w="648" w:type="dxa"/>
            <w:tcBorders>
              <w:top w:val="single" w:sz="4" w:space="0" w:color="000000"/>
              <w:left w:val="single" w:sz="4" w:space="0" w:color="000000"/>
              <w:bottom w:val="single" w:sz="4" w:space="0" w:color="000000"/>
            </w:tcBorders>
            <w:shd w:val="clear" w:color="auto" w:fill="auto"/>
          </w:tcPr>
          <w:p w:rsidR="00AC624E" w:rsidRDefault="00AC624E">
            <w:pPr>
              <w:numPr>
                <w:ilvl w:val="0"/>
                <w:numId w:val="9"/>
              </w:numPr>
              <w:snapToGrid w:val="0"/>
              <w:jc w:val="center"/>
              <w:rPr>
                <w:lang w:val="uk-UA"/>
              </w:rPr>
            </w:pPr>
          </w:p>
        </w:tc>
        <w:tc>
          <w:tcPr>
            <w:tcW w:w="2754"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 xml:space="preserve">День Європи </w:t>
            </w:r>
          </w:p>
        </w:tc>
        <w:tc>
          <w:tcPr>
            <w:tcW w:w="151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управління культури</w:t>
            </w:r>
          </w:p>
        </w:tc>
        <w:tc>
          <w:tcPr>
            <w:tcW w:w="1418"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травень</w:t>
            </w:r>
          </w:p>
        </w:tc>
        <w:tc>
          <w:tcPr>
            <w:tcW w:w="1600"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міський бюджет</w:t>
            </w:r>
          </w:p>
        </w:tc>
        <w:tc>
          <w:tcPr>
            <w:tcW w:w="104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2015</w:t>
            </w:r>
          </w:p>
          <w:p w:rsidR="00AC624E" w:rsidRDefault="00AC624E">
            <w:pPr>
              <w:jc w:val="both"/>
              <w:rPr>
                <w:lang w:val="uk-UA"/>
              </w:rPr>
            </w:pPr>
            <w:r>
              <w:rPr>
                <w:lang w:val="uk-UA"/>
              </w:rPr>
              <w:t xml:space="preserve">2016 </w:t>
            </w:r>
          </w:p>
          <w:p w:rsidR="00AC624E" w:rsidRDefault="00AC624E">
            <w:pPr>
              <w:jc w:val="both"/>
              <w:rPr>
                <w:lang w:val="uk-UA"/>
              </w:rPr>
            </w:pPr>
            <w:r>
              <w:rPr>
                <w:lang w:val="uk-UA"/>
              </w:rPr>
              <w:t xml:space="preserve">2017 </w:t>
            </w:r>
          </w:p>
        </w:tc>
        <w:tc>
          <w:tcPr>
            <w:tcW w:w="1306"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rPr>
                <w:lang w:val="uk-UA"/>
              </w:rPr>
            </w:pPr>
            <w:r>
              <w:rPr>
                <w:lang w:val="uk-UA"/>
              </w:rPr>
              <w:t>4,0</w:t>
            </w:r>
          </w:p>
          <w:p w:rsidR="00AC624E" w:rsidRDefault="00AC624E">
            <w:pPr>
              <w:jc w:val="center"/>
              <w:rPr>
                <w:lang w:val="uk-UA"/>
              </w:rPr>
            </w:pPr>
            <w:r>
              <w:rPr>
                <w:lang w:val="uk-UA"/>
              </w:rPr>
              <w:t>4,0</w:t>
            </w:r>
          </w:p>
          <w:p w:rsidR="00AC624E" w:rsidRDefault="00AC624E">
            <w:pPr>
              <w:jc w:val="center"/>
            </w:pPr>
            <w:r>
              <w:rPr>
                <w:lang w:val="uk-UA"/>
              </w:rPr>
              <w:t>4,0</w:t>
            </w:r>
          </w:p>
        </w:tc>
      </w:tr>
      <w:tr w:rsidR="00AC624E" w:rsidTr="00F61C5A">
        <w:tc>
          <w:tcPr>
            <w:tcW w:w="648" w:type="dxa"/>
            <w:tcBorders>
              <w:top w:val="single" w:sz="4" w:space="0" w:color="000000"/>
              <w:left w:val="single" w:sz="4" w:space="0" w:color="000000"/>
              <w:bottom w:val="single" w:sz="4" w:space="0" w:color="000000"/>
            </w:tcBorders>
            <w:shd w:val="clear" w:color="auto" w:fill="auto"/>
          </w:tcPr>
          <w:p w:rsidR="00AC624E" w:rsidRDefault="00AC624E">
            <w:pPr>
              <w:numPr>
                <w:ilvl w:val="0"/>
                <w:numId w:val="9"/>
              </w:numPr>
              <w:snapToGrid w:val="0"/>
              <w:jc w:val="center"/>
              <w:rPr>
                <w:lang w:val="uk-UA"/>
              </w:rPr>
            </w:pPr>
          </w:p>
        </w:tc>
        <w:tc>
          <w:tcPr>
            <w:tcW w:w="2754"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Дні пам’яті та примирення, присвячені пам’яті жертв Другої Світової війни</w:t>
            </w:r>
          </w:p>
        </w:tc>
        <w:tc>
          <w:tcPr>
            <w:tcW w:w="151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управління культури</w:t>
            </w:r>
          </w:p>
        </w:tc>
        <w:tc>
          <w:tcPr>
            <w:tcW w:w="1418"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8 травня</w:t>
            </w:r>
          </w:p>
        </w:tc>
        <w:tc>
          <w:tcPr>
            <w:tcW w:w="1600"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міський бюджет</w:t>
            </w:r>
          </w:p>
        </w:tc>
        <w:tc>
          <w:tcPr>
            <w:tcW w:w="104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2015</w:t>
            </w:r>
          </w:p>
          <w:p w:rsidR="00AC624E" w:rsidRDefault="00AC624E">
            <w:pPr>
              <w:jc w:val="both"/>
              <w:rPr>
                <w:lang w:val="uk-UA"/>
              </w:rPr>
            </w:pPr>
            <w:r>
              <w:rPr>
                <w:lang w:val="uk-UA"/>
              </w:rPr>
              <w:t xml:space="preserve">2016 </w:t>
            </w:r>
          </w:p>
          <w:p w:rsidR="00AC624E" w:rsidRDefault="00AC624E">
            <w:pPr>
              <w:jc w:val="both"/>
              <w:rPr>
                <w:lang w:val="uk-UA"/>
              </w:rPr>
            </w:pPr>
            <w:r>
              <w:rPr>
                <w:lang w:val="uk-UA"/>
              </w:rPr>
              <w:t xml:space="preserve">2017 </w:t>
            </w:r>
          </w:p>
        </w:tc>
        <w:tc>
          <w:tcPr>
            <w:tcW w:w="1306"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rPr>
                <w:lang w:val="uk-UA"/>
              </w:rPr>
            </w:pPr>
            <w:r>
              <w:rPr>
                <w:lang w:val="uk-UA"/>
              </w:rPr>
              <w:t>2,0</w:t>
            </w:r>
          </w:p>
          <w:p w:rsidR="00AC624E" w:rsidRDefault="00AC624E">
            <w:pPr>
              <w:jc w:val="center"/>
              <w:rPr>
                <w:lang w:val="uk-UA"/>
              </w:rPr>
            </w:pPr>
            <w:r>
              <w:rPr>
                <w:lang w:val="uk-UA"/>
              </w:rPr>
              <w:t>2,0</w:t>
            </w:r>
          </w:p>
          <w:p w:rsidR="00AC624E" w:rsidRDefault="00AC624E">
            <w:pPr>
              <w:jc w:val="center"/>
            </w:pPr>
            <w:r>
              <w:rPr>
                <w:lang w:val="uk-UA"/>
              </w:rPr>
              <w:t>2,0</w:t>
            </w:r>
          </w:p>
        </w:tc>
      </w:tr>
      <w:tr w:rsidR="00AC624E" w:rsidTr="00F61C5A">
        <w:tc>
          <w:tcPr>
            <w:tcW w:w="648" w:type="dxa"/>
            <w:tcBorders>
              <w:top w:val="single" w:sz="4" w:space="0" w:color="000000"/>
              <w:left w:val="single" w:sz="4" w:space="0" w:color="000000"/>
              <w:bottom w:val="single" w:sz="4" w:space="0" w:color="000000"/>
            </w:tcBorders>
            <w:shd w:val="clear" w:color="auto" w:fill="auto"/>
          </w:tcPr>
          <w:p w:rsidR="00AC624E" w:rsidRDefault="00AC624E">
            <w:pPr>
              <w:numPr>
                <w:ilvl w:val="0"/>
                <w:numId w:val="9"/>
              </w:numPr>
              <w:snapToGrid w:val="0"/>
              <w:jc w:val="center"/>
              <w:rPr>
                <w:lang w:val="uk-UA"/>
              </w:rPr>
            </w:pPr>
          </w:p>
        </w:tc>
        <w:tc>
          <w:tcPr>
            <w:tcW w:w="2754"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t>День Перемоги</w:t>
            </w:r>
          </w:p>
        </w:tc>
        <w:tc>
          <w:tcPr>
            <w:tcW w:w="151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управління культури</w:t>
            </w:r>
          </w:p>
        </w:tc>
        <w:tc>
          <w:tcPr>
            <w:tcW w:w="1418"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9 травня</w:t>
            </w:r>
          </w:p>
        </w:tc>
        <w:tc>
          <w:tcPr>
            <w:tcW w:w="1600"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міський бюджет</w:t>
            </w:r>
          </w:p>
        </w:tc>
        <w:tc>
          <w:tcPr>
            <w:tcW w:w="104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2015</w:t>
            </w:r>
          </w:p>
          <w:p w:rsidR="00AC624E" w:rsidRDefault="00AC624E">
            <w:pPr>
              <w:jc w:val="both"/>
              <w:rPr>
                <w:lang w:val="uk-UA"/>
              </w:rPr>
            </w:pPr>
            <w:r>
              <w:rPr>
                <w:lang w:val="uk-UA"/>
              </w:rPr>
              <w:t xml:space="preserve">2016 </w:t>
            </w:r>
          </w:p>
          <w:p w:rsidR="00AC624E" w:rsidRDefault="00AC624E">
            <w:pPr>
              <w:jc w:val="both"/>
              <w:rPr>
                <w:lang w:val="uk-UA"/>
              </w:rPr>
            </w:pPr>
            <w:r>
              <w:rPr>
                <w:lang w:val="uk-UA"/>
              </w:rPr>
              <w:t xml:space="preserve">2017 </w:t>
            </w:r>
          </w:p>
        </w:tc>
        <w:tc>
          <w:tcPr>
            <w:tcW w:w="1306"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rPr>
                <w:lang w:val="uk-UA"/>
              </w:rPr>
            </w:pPr>
            <w:r>
              <w:rPr>
                <w:lang w:val="uk-UA"/>
              </w:rPr>
              <w:t>25,0</w:t>
            </w:r>
          </w:p>
          <w:p w:rsidR="00AC624E" w:rsidRDefault="00AC624E">
            <w:pPr>
              <w:jc w:val="center"/>
              <w:rPr>
                <w:lang w:val="uk-UA"/>
              </w:rPr>
            </w:pPr>
            <w:r>
              <w:rPr>
                <w:lang w:val="uk-UA"/>
              </w:rPr>
              <w:t>25,0</w:t>
            </w:r>
          </w:p>
          <w:p w:rsidR="00AC624E" w:rsidRDefault="00AC624E">
            <w:pPr>
              <w:jc w:val="center"/>
            </w:pPr>
            <w:r>
              <w:rPr>
                <w:lang w:val="uk-UA"/>
              </w:rPr>
              <w:t>25,0</w:t>
            </w:r>
          </w:p>
        </w:tc>
      </w:tr>
      <w:tr w:rsidR="00AC624E" w:rsidTr="00F61C5A">
        <w:tc>
          <w:tcPr>
            <w:tcW w:w="648" w:type="dxa"/>
            <w:tcBorders>
              <w:top w:val="single" w:sz="4" w:space="0" w:color="000000"/>
              <w:left w:val="single" w:sz="4" w:space="0" w:color="000000"/>
              <w:bottom w:val="single" w:sz="4" w:space="0" w:color="000000"/>
            </w:tcBorders>
            <w:shd w:val="clear" w:color="auto" w:fill="auto"/>
          </w:tcPr>
          <w:p w:rsidR="00AC624E" w:rsidRDefault="00AC624E">
            <w:pPr>
              <w:numPr>
                <w:ilvl w:val="0"/>
                <w:numId w:val="9"/>
              </w:numPr>
              <w:snapToGrid w:val="0"/>
              <w:jc w:val="center"/>
              <w:rPr>
                <w:lang w:val="uk-UA"/>
              </w:rPr>
            </w:pPr>
          </w:p>
        </w:tc>
        <w:tc>
          <w:tcPr>
            <w:tcW w:w="2754"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День матері</w:t>
            </w:r>
          </w:p>
        </w:tc>
        <w:tc>
          <w:tcPr>
            <w:tcW w:w="151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управління культури</w:t>
            </w:r>
          </w:p>
        </w:tc>
        <w:tc>
          <w:tcPr>
            <w:tcW w:w="1418"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 xml:space="preserve"> травень</w:t>
            </w:r>
          </w:p>
        </w:tc>
        <w:tc>
          <w:tcPr>
            <w:tcW w:w="1600"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міський бюджет</w:t>
            </w:r>
          </w:p>
        </w:tc>
        <w:tc>
          <w:tcPr>
            <w:tcW w:w="104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2015</w:t>
            </w:r>
          </w:p>
          <w:p w:rsidR="00AC624E" w:rsidRDefault="00AC624E">
            <w:pPr>
              <w:jc w:val="both"/>
              <w:rPr>
                <w:lang w:val="uk-UA"/>
              </w:rPr>
            </w:pPr>
            <w:r>
              <w:rPr>
                <w:lang w:val="uk-UA"/>
              </w:rPr>
              <w:t xml:space="preserve">2016 </w:t>
            </w:r>
          </w:p>
          <w:p w:rsidR="00AC624E" w:rsidRDefault="00AC624E">
            <w:pPr>
              <w:jc w:val="both"/>
              <w:rPr>
                <w:lang w:val="uk-UA"/>
              </w:rPr>
            </w:pPr>
            <w:r>
              <w:rPr>
                <w:lang w:val="uk-UA"/>
              </w:rPr>
              <w:t xml:space="preserve">2017 </w:t>
            </w:r>
          </w:p>
        </w:tc>
        <w:tc>
          <w:tcPr>
            <w:tcW w:w="1306"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rPr>
                <w:lang w:val="uk-UA"/>
              </w:rPr>
            </w:pPr>
            <w:r>
              <w:rPr>
                <w:lang w:val="uk-UA"/>
              </w:rPr>
              <w:t>5,0</w:t>
            </w:r>
          </w:p>
          <w:p w:rsidR="00AC624E" w:rsidRDefault="00AC624E">
            <w:pPr>
              <w:jc w:val="center"/>
              <w:rPr>
                <w:lang w:val="uk-UA"/>
              </w:rPr>
            </w:pPr>
            <w:r>
              <w:rPr>
                <w:lang w:val="uk-UA"/>
              </w:rPr>
              <w:t>5,0</w:t>
            </w:r>
          </w:p>
          <w:p w:rsidR="00AC624E" w:rsidRDefault="00AC624E">
            <w:pPr>
              <w:jc w:val="center"/>
            </w:pPr>
            <w:r>
              <w:rPr>
                <w:lang w:val="uk-UA"/>
              </w:rPr>
              <w:t>5,0</w:t>
            </w:r>
          </w:p>
        </w:tc>
      </w:tr>
      <w:tr w:rsidR="00AC624E" w:rsidTr="00F61C5A">
        <w:tc>
          <w:tcPr>
            <w:tcW w:w="648" w:type="dxa"/>
            <w:tcBorders>
              <w:top w:val="single" w:sz="4" w:space="0" w:color="000000"/>
              <w:left w:val="single" w:sz="4" w:space="0" w:color="000000"/>
              <w:bottom w:val="single" w:sz="4" w:space="0" w:color="000000"/>
            </w:tcBorders>
            <w:shd w:val="clear" w:color="auto" w:fill="auto"/>
          </w:tcPr>
          <w:p w:rsidR="00AC624E" w:rsidRDefault="00AC624E">
            <w:pPr>
              <w:numPr>
                <w:ilvl w:val="0"/>
                <w:numId w:val="9"/>
              </w:numPr>
              <w:snapToGrid w:val="0"/>
              <w:jc w:val="center"/>
              <w:rPr>
                <w:lang w:val="uk-UA"/>
              </w:rPr>
            </w:pPr>
          </w:p>
        </w:tc>
        <w:tc>
          <w:tcPr>
            <w:tcW w:w="2754"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День пам’яті жертв політичних репресій</w:t>
            </w:r>
          </w:p>
        </w:tc>
        <w:tc>
          <w:tcPr>
            <w:tcW w:w="151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управління культури</w:t>
            </w:r>
          </w:p>
        </w:tc>
        <w:tc>
          <w:tcPr>
            <w:tcW w:w="1418"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18 травня</w:t>
            </w:r>
          </w:p>
        </w:tc>
        <w:tc>
          <w:tcPr>
            <w:tcW w:w="1600"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міський бюджет</w:t>
            </w:r>
          </w:p>
        </w:tc>
        <w:tc>
          <w:tcPr>
            <w:tcW w:w="104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2015</w:t>
            </w:r>
          </w:p>
          <w:p w:rsidR="00AC624E" w:rsidRDefault="00AC624E">
            <w:pPr>
              <w:jc w:val="both"/>
              <w:rPr>
                <w:lang w:val="uk-UA"/>
              </w:rPr>
            </w:pPr>
            <w:r>
              <w:rPr>
                <w:lang w:val="uk-UA"/>
              </w:rPr>
              <w:t xml:space="preserve">2016 </w:t>
            </w:r>
          </w:p>
          <w:p w:rsidR="00AC624E" w:rsidRDefault="00AC624E">
            <w:pPr>
              <w:jc w:val="both"/>
              <w:rPr>
                <w:lang w:val="uk-UA"/>
              </w:rPr>
            </w:pPr>
            <w:r>
              <w:rPr>
                <w:lang w:val="uk-UA"/>
              </w:rPr>
              <w:t xml:space="preserve">2017 </w:t>
            </w:r>
          </w:p>
        </w:tc>
        <w:tc>
          <w:tcPr>
            <w:tcW w:w="1306"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rPr>
                <w:lang w:val="uk-UA"/>
              </w:rPr>
            </w:pPr>
            <w:r>
              <w:rPr>
                <w:lang w:val="uk-UA"/>
              </w:rPr>
              <w:t>1,0</w:t>
            </w:r>
          </w:p>
          <w:p w:rsidR="00AC624E" w:rsidRDefault="00AC624E">
            <w:pPr>
              <w:jc w:val="center"/>
              <w:rPr>
                <w:lang w:val="uk-UA"/>
              </w:rPr>
            </w:pPr>
            <w:r>
              <w:rPr>
                <w:lang w:val="uk-UA"/>
              </w:rPr>
              <w:t>1,0</w:t>
            </w:r>
          </w:p>
          <w:p w:rsidR="00AC624E" w:rsidRDefault="00AC624E">
            <w:pPr>
              <w:jc w:val="center"/>
            </w:pPr>
            <w:r>
              <w:rPr>
                <w:lang w:val="uk-UA"/>
              </w:rPr>
              <w:t>1,0</w:t>
            </w:r>
          </w:p>
        </w:tc>
      </w:tr>
      <w:tr w:rsidR="00AC624E" w:rsidTr="00F61C5A">
        <w:tc>
          <w:tcPr>
            <w:tcW w:w="648" w:type="dxa"/>
            <w:tcBorders>
              <w:top w:val="single" w:sz="4" w:space="0" w:color="000000"/>
              <w:left w:val="single" w:sz="4" w:space="0" w:color="000000"/>
              <w:bottom w:val="single" w:sz="4" w:space="0" w:color="000000"/>
            </w:tcBorders>
            <w:shd w:val="clear" w:color="auto" w:fill="auto"/>
          </w:tcPr>
          <w:p w:rsidR="00AC624E" w:rsidRDefault="00AC624E">
            <w:pPr>
              <w:numPr>
                <w:ilvl w:val="0"/>
                <w:numId w:val="9"/>
              </w:numPr>
              <w:snapToGrid w:val="0"/>
              <w:jc w:val="center"/>
              <w:rPr>
                <w:lang w:val="uk-UA"/>
              </w:rPr>
            </w:pPr>
          </w:p>
        </w:tc>
        <w:tc>
          <w:tcPr>
            <w:tcW w:w="2754"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 xml:space="preserve">Відкритий фестиваль </w:t>
            </w:r>
            <w:proofErr w:type="spellStart"/>
            <w:r>
              <w:rPr>
                <w:lang w:val="uk-UA"/>
              </w:rPr>
              <w:t>“Вечори</w:t>
            </w:r>
            <w:proofErr w:type="spellEnd"/>
            <w:r>
              <w:rPr>
                <w:lang w:val="uk-UA"/>
              </w:rPr>
              <w:t xml:space="preserve"> на </w:t>
            </w:r>
            <w:proofErr w:type="spellStart"/>
            <w:r>
              <w:rPr>
                <w:lang w:val="uk-UA"/>
              </w:rPr>
              <w:t>Михайлівській”</w:t>
            </w:r>
            <w:proofErr w:type="spellEnd"/>
          </w:p>
        </w:tc>
        <w:tc>
          <w:tcPr>
            <w:tcW w:w="151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управління культури</w:t>
            </w:r>
          </w:p>
        </w:tc>
        <w:tc>
          <w:tcPr>
            <w:tcW w:w="1418"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 xml:space="preserve"> травень-вересень</w:t>
            </w:r>
          </w:p>
        </w:tc>
        <w:tc>
          <w:tcPr>
            <w:tcW w:w="1600"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міський бюджет</w:t>
            </w:r>
          </w:p>
        </w:tc>
        <w:tc>
          <w:tcPr>
            <w:tcW w:w="104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2015</w:t>
            </w:r>
          </w:p>
          <w:p w:rsidR="00AC624E" w:rsidRDefault="00AC624E">
            <w:pPr>
              <w:jc w:val="both"/>
              <w:rPr>
                <w:lang w:val="uk-UA"/>
              </w:rPr>
            </w:pPr>
            <w:r>
              <w:rPr>
                <w:lang w:val="uk-UA"/>
              </w:rPr>
              <w:t xml:space="preserve">2016 </w:t>
            </w:r>
          </w:p>
          <w:p w:rsidR="00AC624E" w:rsidRDefault="00AC624E">
            <w:pPr>
              <w:jc w:val="both"/>
              <w:rPr>
                <w:lang w:val="uk-UA"/>
              </w:rPr>
            </w:pPr>
            <w:r>
              <w:rPr>
                <w:lang w:val="uk-UA"/>
              </w:rPr>
              <w:t xml:space="preserve">2017 </w:t>
            </w:r>
          </w:p>
        </w:tc>
        <w:tc>
          <w:tcPr>
            <w:tcW w:w="1306"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rPr>
                <w:lang w:val="uk-UA"/>
              </w:rPr>
            </w:pPr>
            <w:r>
              <w:rPr>
                <w:lang w:val="uk-UA"/>
              </w:rPr>
              <w:t>7,0</w:t>
            </w:r>
          </w:p>
          <w:p w:rsidR="00AC624E" w:rsidRDefault="00AC624E">
            <w:pPr>
              <w:jc w:val="center"/>
              <w:rPr>
                <w:lang w:val="uk-UA"/>
              </w:rPr>
            </w:pPr>
            <w:r>
              <w:rPr>
                <w:lang w:val="uk-UA"/>
              </w:rPr>
              <w:t>7,0</w:t>
            </w:r>
          </w:p>
          <w:p w:rsidR="00AC624E" w:rsidRDefault="00AC624E">
            <w:pPr>
              <w:jc w:val="center"/>
            </w:pPr>
            <w:r>
              <w:rPr>
                <w:lang w:val="uk-UA"/>
              </w:rPr>
              <w:t>7,0</w:t>
            </w:r>
          </w:p>
        </w:tc>
      </w:tr>
      <w:tr w:rsidR="00AC624E" w:rsidTr="00F61C5A">
        <w:trPr>
          <w:trHeight w:val="852"/>
        </w:trPr>
        <w:tc>
          <w:tcPr>
            <w:tcW w:w="648" w:type="dxa"/>
            <w:tcBorders>
              <w:top w:val="single" w:sz="4" w:space="0" w:color="000000"/>
              <w:left w:val="single" w:sz="4" w:space="0" w:color="000000"/>
              <w:bottom w:val="single" w:sz="4" w:space="0" w:color="000000"/>
            </w:tcBorders>
            <w:shd w:val="clear" w:color="auto" w:fill="auto"/>
          </w:tcPr>
          <w:p w:rsidR="00AC624E" w:rsidRDefault="00AC624E">
            <w:pPr>
              <w:numPr>
                <w:ilvl w:val="0"/>
                <w:numId w:val="9"/>
              </w:numPr>
              <w:snapToGrid w:val="0"/>
              <w:rPr>
                <w:lang w:val="uk-UA"/>
              </w:rPr>
            </w:pPr>
          </w:p>
        </w:tc>
        <w:tc>
          <w:tcPr>
            <w:tcW w:w="2754"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 xml:space="preserve">Бал-парад випускників </w:t>
            </w:r>
          </w:p>
        </w:tc>
        <w:tc>
          <w:tcPr>
            <w:tcW w:w="151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управління культури</w:t>
            </w:r>
          </w:p>
        </w:tc>
        <w:tc>
          <w:tcPr>
            <w:tcW w:w="1418"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proofErr w:type="spellStart"/>
            <w:r>
              <w:rPr>
                <w:lang w:val="uk-UA"/>
              </w:rPr>
              <w:t>травень-</w:t>
            </w:r>
            <w:proofErr w:type="spellEnd"/>
            <w:r>
              <w:rPr>
                <w:lang w:val="uk-UA"/>
              </w:rPr>
              <w:t xml:space="preserve"> вересень</w:t>
            </w:r>
          </w:p>
        </w:tc>
        <w:tc>
          <w:tcPr>
            <w:tcW w:w="1600"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міський бюджет</w:t>
            </w:r>
          </w:p>
        </w:tc>
        <w:tc>
          <w:tcPr>
            <w:tcW w:w="104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2015</w:t>
            </w:r>
          </w:p>
          <w:p w:rsidR="00AC624E" w:rsidRDefault="00AC624E">
            <w:pPr>
              <w:jc w:val="both"/>
              <w:rPr>
                <w:lang w:val="uk-UA"/>
              </w:rPr>
            </w:pPr>
            <w:r>
              <w:rPr>
                <w:lang w:val="uk-UA"/>
              </w:rPr>
              <w:t xml:space="preserve">2016 </w:t>
            </w:r>
          </w:p>
          <w:p w:rsidR="00AC624E" w:rsidRDefault="00AC624E">
            <w:pPr>
              <w:jc w:val="both"/>
              <w:rPr>
                <w:lang w:val="uk-UA"/>
              </w:rPr>
            </w:pPr>
            <w:r>
              <w:rPr>
                <w:lang w:val="uk-UA"/>
              </w:rPr>
              <w:t xml:space="preserve">2017 </w:t>
            </w:r>
          </w:p>
        </w:tc>
        <w:tc>
          <w:tcPr>
            <w:tcW w:w="1306"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rPr>
                <w:lang w:val="uk-UA"/>
              </w:rPr>
            </w:pPr>
            <w:r>
              <w:rPr>
                <w:lang w:val="uk-UA"/>
              </w:rPr>
              <w:t>-</w:t>
            </w:r>
          </w:p>
          <w:p w:rsidR="00AC624E" w:rsidRDefault="00AC624E">
            <w:pPr>
              <w:jc w:val="center"/>
              <w:rPr>
                <w:lang w:val="uk-UA"/>
              </w:rPr>
            </w:pPr>
            <w:r>
              <w:rPr>
                <w:lang w:val="uk-UA"/>
              </w:rPr>
              <w:t>5,0</w:t>
            </w:r>
          </w:p>
          <w:p w:rsidR="00AC624E" w:rsidRDefault="00AC624E">
            <w:pPr>
              <w:jc w:val="center"/>
            </w:pPr>
            <w:r>
              <w:rPr>
                <w:lang w:val="uk-UA"/>
              </w:rPr>
              <w:t>5,0</w:t>
            </w:r>
          </w:p>
        </w:tc>
      </w:tr>
      <w:tr w:rsidR="00AC624E" w:rsidTr="00F61C5A">
        <w:tc>
          <w:tcPr>
            <w:tcW w:w="648" w:type="dxa"/>
            <w:tcBorders>
              <w:top w:val="single" w:sz="4" w:space="0" w:color="000000"/>
              <w:left w:val="single" w:sz="4" w:space="0" w:color="000000"/>
              <w:bottom w:val="single" w:sz="4" w:space="0" w:color="000000"/>
            </w:tcBorders>
            <w:shd w:val="clear" w:color="auto" w:fill="auto"/>
          </w:tcPr>
          <w:p w:rsidR="00AC624E" w:rsidRDefault="00AC624E">
            <w:pPr>
              <w:numPr>
                <w:ilvl w:val="0"/>
                <w:numId w:val="9"/>
              </w:numPr>
              <w:snapToGrid w:val="0"/>
              <w:jc w:val="center"/>
              <w:rPr>
                <w:lang w:val="uk-UA"/>
              </w:rPr>
            </w:pPr>
          </w:p>
        </w:tc>
        <w:tc>
          <w:tcPr>
            <w:tcW w:w="2754"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День Скорботи</w:t>
            </w:r>
          </w:p>
        </w:tc>
        <w:tc>
          <w:tcPr>
            <w:tcW w:w="151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управління культури</w:t>
            </w:r>
          </w:p>
        </w:tc>
        <w:tc>
          <w:tcPr>
            <w:tcW w:w="1418"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22 червня</w:t>
            </w:r>
          </w:p>
        </w:tc>
        <w:tc>
          <w:tcPr>
            <w:tcW w:w="1600"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міський бюджет</w:t>
            </w:r>
          </w:p>
        </w:tc>
        <w:tc>
          <w:tcPr>
            <w:tcW w:w="104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2015</w:t>
            </w:r>
          </w:p>
          <w:p w:rsidR="00AC624E" w:rsidRDefault="00AC624E">
            <w:pPr>
              <w:jc w:val="both"/>
              <w:rPr>
                <w:lang w:val="uk-UA"/>
              </w:rPr>
            </w:pPr>
            <w:r>
              <w:rPr>
                <w:lang w:val="uk-UA"/>
              </w:rPr>
              <w:t xml:space="preserve">2016 </w:t>
            </w:r>
          </w:p>
          <w:p w:rsidR="00AC624E" w:rsidRDefault="00AC624E">
            <w:pPr>
              <w:jc w:val="both"/>
              <w:rPr>
                <w:lang w:val="uk-UA"/>
              </w:rPr>
            </w:pPr>
            <w:r>
              <w:rPr>
                <w:lang w:val="uk-UA"/>
              </w:rPr>
              <w:t xml:space="preserve">2017 </w:t>
            </w:r>
          </w:p>
        </w:tc>
        <w:tc>
          <w:tcPr>
            <w:tcW w:w="1306"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rPr>
                <w:lang w:val="uk-UA"/>
              </w:rPr>
            </w:pPr>
            <w:r>
              <w:rPr>
                <w:lang w:val="uk-UA"/>
              </w:rPr>
              <w:t>1,0</w:t>
            </w:r>
          </w:p>
          <w:p w:rsidR="00AC624E" w:rsidRDefault="00AC624E">
            <w:pPr>
              <w:jc w:val="center"/>
              <w:rPr>
                <w:lang w:val="uk-UA"/>
              </w:rPr>
            </w:pPr>
            <w:r>
              <w:rPr>
                <w:lang w:val="uk-UA"/>
              </w:rPr>
              <w:t>1,0</w:t>
            </w:r>
          </w:p>
          <w:p w:rsidR="00AC624E" w:rsidRDefault="00AC624E">
            <w:pPr>
              <w:jc w:val="center"/>
            </w:pPr>
            <w:r>
              <w:rPr>
                <w:lang w:val="uk-UA"/>
              </w:rPr>
              <w:t>1,0</w:t>
            </w:r>
          </w:p>
        </w:tc>
      </w:tr>
      <w:tr w:rsidR="00AC624E" w:rsidTr="00F61C5A">
        <w:tc>
          <w:tcPr>
            <w:tcW w:w="648" w:type="dxa"/>
            <w:tcBorders>
              <w:top w:val="single" w:sz="4" w:space="0" w:color="000000"/>
              <w:left w:val="single" w:sz="4" w:space="0" w:color="000000"/>
              <w:bottom w:val="single" w:sz="4" w:space="0" w:color="000000"/>
            </w:tcBorders>
            <w:shd w:val="clear" w:color="auto" w:fill="auto"/>
          </w:tcPr>
          <w:p w:rsidR="00AC624E" w:rsidRDefault="00AC624E">
            <w:pPr>
              <w:numPr>
                <w:ilvl w:val="0"/>
                <w:numId w:val="9"/>
              </w:numPr>
              <w:snapToGrid w:val="0"/>
              <w:jc w:val="center"/>
              <w:rPr>
                <w:lang w:val="uk-UA"/>
              </w:rPr>
            </w:pPr>
          </w:p>
        </w:tc>
        <w:tc>
          <w:tcPr>
            <w:tcW w:w="2754"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t xml:space="preserve">День </w:t>
            </w:r>
            <w:proofErr w:type="spellStart"/>
            <w:r>
              <w:t>Конституції</w:t>
            </w:r>
            <w:proofErr w:type="spellEnd"/>
            <w:r>
              <w:t xml:space="preserve"> </w:t>
            </w:r>
            <w:proofErr w:type="spellStart"/>
            <w:r>
              <w:t>України</w:t>
            </w:r>
            <w:proofErr w:type="spellEnd"/>
          </w:p>
        </w:tc>
        <w:tc>
          <w:tcPr>
            <w:tcW w:w="151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управління культури</w:t>
            </w:r>
          </w:p>
        </w:tc>
        <w:tc>
          <w:tcPr>
            <w:tcW w:w="1418"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28 червня</w:t>
            </w:r>
          </w:p>
        </w:tc>
        <w:tc>
          <w:tcPr>
            <w:tcW w:w="1600"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міський бюджет</w:t>
            </w:r>
          </w:p>
        </w:tc>
        <w:tc>
          <w:tcPr>
            <w:tcW w:w="104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2015</w:t>
            </w:r>
          </w:p>
          <w:p w:rsidR="00AC624E" w:rsidRDefault="00AC624E">
            <w:pPr>
              <w:jc w:val="both"/>
              <w:rPr>
                <w:lang w:val="uk-UA"/>
              </w:rPr>
            </w:pPr>
            <w:r>
              <w:rPr>
                <w:lang w:val="uk-UA"/>
              </w:rPr>
              <w:t xml:space="preserve">2016 </w:t>
            </w:r>
          </w:p>
          <w:p w:rsidR="00AC624E" w:rsidRDefault="00AC624E">
            <w:pPr>
              <w:jc w:val="both"/>
              <w:rPr>
                <w:lang w:val="uk-UA"/>
              </w:rPr>
            </w:pPr>
            <w:r>
              <w:rPr>
                <w:lang w:val="uk-UA"/>
              </w:rPr>
              <w:t xml:space="preserve">2017 </w:t>
            </w:r>
          </w:p>
        </w:tc>
        <w:tc>
          <w:tcPr>
            <w:tcW w:w="1306"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rPr>
                <w:lang w:val="uk-UA"/>
              </w:rPr>
            </w:pPr>
            <w:r>
              <w:rPr>
                <w:lang w:val="uk-UA"/>
              </w:rPr>
              <w:t>10,0</w:t>
            </w:r>
          </w:p>
          <w:p w:rsidR="00AC624E" w:rsidRDefault="00AC624E">
            <w:pPr>
              <w:jc w:val="center"/>
              <w:rPr>
                <w:lang w:val="uk-UA"/>
              </w:rPr>
            </w:pPr>
            <w:r>
              <w:rPr>
                <w:lang w:val="uk-UA"/>
              </w:rPr>
              <w:t>10,0</w:t>
            </w:r>
          </w:p>
          <w:p w:rsidR="00AC624E" w:rsidRDefault="00AC624E">
            <w:pPr>
              <w:jc w:val="center"/>
            </w:pPr>
            <w:r>
              <w:rPr>
                <w:lang w:val="uk-UA"/>
              </w:rPr>
              <w:t>10,0</w:t>
            </w:r>
          </w:p>
        </w:tc>
      </w:tr>
      <w:tr w:rsidR="00AC624E" w:rsidTr="00F61C5A">
        <w:tc>
          <w:tcPr>
            <w:tcW w:w="648" w:type="dxa"/>
            <w:tcBorders>
              <w:top w:val="single" w:sz="4" w:space="0" w:color="000000"/>
              <w:left w:val="single" w:sz="4" w:space="0" w:color="000000"/>
              <w:bottom w:val="single" w:sz="4" w:space="0" w:color="000000"/>
            </w:tcBorders>
            <w:shd w:val="clear" w:color="auto" w:fill="auto"/>
          </w:tcPr>
          <w:p w:rsidR="00AC624E" w:rsidRDefault="00AC624E">
            <w:pPr>
              <w:numPr>
                <w:ilvl w:val="0"/>
                <w:numId w:val="9"/>
              </w:numPr>
              <w:snapToGrid w:val="0"/>
              <w:jc w:val="center"/>
              <w:rPr>
                <w:lang w:val="uk-UA"/>
              </w:rPr>
            </w:pPr>
          </w:p>
        </w:tc>
        <w:tc>
          <w:tcPr>
            <w:tcW w:w="2754"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Відзначення</w:t>
            </w:r>
            <w:r>
              <w:t xml:space="preserve"> </w:t>
            </w:r>
            <w:proofErr w:type="spellStart"/>
            <w:r>
              <w:t>Івана</w:t>
            </w:r>
            <w:proofErr w:type="spellEnd"/>
            <w:r>
              <w:t xml:space="preserve"> Купала</w:t>
            </w:r>
          </w:p>
        </w:tc>
        <w:tc>
          <w:tcPr>
            <w:tcW w:w="151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управління культури</w:t>
            </w:r>
          </w:p>
        </w:tc>
        <w:tc>
          <w:tcPr>
            <w:tcW w:w="1418"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6 липня</w:t>
            </w:r>
          </w:p>
        </w:tc>
        <w:tc>
          <w:tcPr>
            <w:tcW w:w="1600"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міський бюджет</w:t>
            </w:r>
          </w:p>
        </w:tc>
        <w:tc>
          <w:tcPr>
            <w:tcW w:w="104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2015</w:t>
            </w:r>
          </w:p>
          <w:p w:rsidR="00AC624E" w:rsidRDefault="00AC624E">
            <w:pPr>
              <w:jc w:val="both"/>
              <w:rPr>
                <w:lang w:val="uk-UA"/>
              </w:rPr>
            </w:pPr>
            <w:r>
              <w:rPr>
                <w:lang w:val="uk-UA"/>
              </w:rPr>
              <w:t xml:space="preserve">2016 </w:t>
            </w:r>
          </w:p>
          <w:p w:rsidR="00AC624E" w:rsidRDefault="00AC624E">
            <w:pPr>
              <w:jc w:val="both"/>
              <w:rPr>
                <w:lang w:val="uk-UA"/>
              </w:rPr>
            </w:pPr>
            <w:r>
              <w:rPr>
                <w:lang w:val="uk-UA"/>
              </w:rPr>
              <w:t xml:space="preserve">2017 </w:t>
            </w:r>
          </w:p>
        </w:tc>
        <w:tc>
          <w:tcPr>
            <w:tcW w:w="1306"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rPr>
                <w:lang w:val="uk-UA"/>
              </w:rPr>
            </w:pPr>
            <w:r>
              <w:rPr>
                <w:lang w:val="uk-UA"/>
              </w:rPr>
              <w:t>6,0</w:t>
            </w:r>
          </w:p>
          <w:p w:rsidR="00AC624E" w:rsidRDefault="00AC624E">
            <w:pPr>
              <w:jc w:val="center"/>
              <w:rPr>
                <w:lang w:val="uk-UA"/>
              </w:rPr>
            </w:pPr>
            <w:r>
              <w:rPr>
                <w:lang w:val="uk-UA"/>
              </w:rPr>
              <w:t>6,0</w:t>
            </w:r>
          </w:p>
          <w:p w:rsidR="00AC624E" w:rsidRDefault="00AC624E">
            <w:pPr>
              <w:jc w:val="center"/>
            </w:pPr>
            <w:r>
              <w:rPr>
                <w:lang w:val="uk-UA"/>
              </w:rPr>
              <w:t>6,0</w:t>
            </w:r>
          </w:p>
        </w:tc>
      </w:tr>
      <w:tr w:rsidR="00AC624E" w:rsidTr="00F61C5A">
        <w:tc>
          <w:tcPr>
            <w:tcW w:w="648" w:type="dxa"/>
            <w:tcBorders>
              <w:top w:val="single" w:sz="4" w:space="0" w:color="000000"/>
              <w:left w:val="single" w:sz="4" w:space="0" w:color="000000"/>
              <w:bottom w:val="single" w:sz="4" w:space="0" w:color="000000"/>
            </w:tcBorders>
            <w:shd w:val="clear" w:color="auto" w:fill="auto"/>
          </w:tcPr>
          <w:p w:rsidR="00AC624E" w:rsidRDefault="00AC624E">
            <w:pPr>
              <w:numPr>
                <w:ilvl w:val="0"/>
                <w:numId w:val="9"/>
              </w:numPr>
              <w:snapToGrid w:val="0"/>
              <w:jc w:val="center"/>
              <w:rPr>
                <w:lang w:val="uk-UA"/>
              </w:rPr>
            </w:pPr>
          </w:p>
        </w:tc>
        <w:tc>
          <w:tcPr>
            <w:tcW w:w="2754"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Річниця проголошення декларації про Державний суверенітет України</w:t>
            </w:r>
          </w:p>
        </w:tc>
        <w:tc>
          <w:tcPr>
            <w:tcW w:w="151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управління культури</w:t>
            </w:r>
          </w:p>
        </w:tc>
        <w:tc>
          <w:tcPr>
            <w:tcW w:w="1418"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16 липня</w:t>
            </w:r>
          </w:p>
        </w:tc>
        <w:tc>
          <w:tcPr>
            <w:tcW w:w="1600"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міський бюджет</w:t>
            </w:r>
          </w:p>
        </w:tc>
        <w:tc>
          <w:tcPr>
            <w:tcW w:w="104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2015</w:t>
            </w:r>
          </w:p>
          <w:p w:rsidR="00AC624E" w:rsidRDefault="00AC624E">
            <w:pPr>
              <w:jc w:val="both"/>
              <w:rPr>
                <w:lang w:val="uk-UA"/>
              </w:rPr>
            </w:pPr>
            <w:r>
              <w:rPr>
                <w:lang w:val="uk-UA"/>
              </w:rPr>
              <w:t xml:space="preserve">2016 </w:t>
            </w:r>
          </w:p>
          <w:p w:rsidR="00AC624E" w:rsidRDefault="00AC624E">
            <w:pPr>
              <w:jc w:val="both"/>
              <w:rPr>
                <w:lang w:val="uk-UA"/>
              </w:rPr>
            </w:pPr>
            <w:r>
              <w:rPr>
                <w:lang w:val="uk-UA"/>
              </w:rPr>
              <w:t xml:space="preserve">2017 </w:t>
            </w:r>
          </w:p>
        </w:tc>
        <w:tc>
          <w:tcPr>
            <w:tcW w:w="1306"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rPr>
                <w:lang w:val="uk-UA"/>
              </w:rPr>
            </w:pPr>
            <w:r>
              <w:rPr>
                <w:lang w:val="uk-UA"/>
              </w:rPr>
              <w:t>1,0</w:t>
            </w:r>
          </w:p>
          <w:p w:rsidR="00AC624E" w:rsidRDefault="00AC624E">
            <w:pPr>
              <w:jc w:val="center"/>
              <w:rPr>
                <w:lang w:val="uk-UA"/>
              </w:rPr>
            </w:pPr>
            <w:r>
              <w:rPr>
                <w:lang w:val="uk-UA"/>
              </w:rPr>
              <w:t>1,0</w:t>
            </w:r>
          </w:p>
          <w:p w:rsidR="00AC624E" w:rsidRDefault="00AC624E">
            <w:pPr>
              <w:jc w:val="center"/>
            </w:pPr>
            <w:r>
              <w:rPr>
                <w:lang w:val="uk-UA"/>
              </w:rPr>
              <w:t>1,0</w:t>
            </w:r>
          </w:p>
        </w:tc>
      </w:tr>
      <w:tr w:rsidR="00AC624E" w:rsidTr="00F61C5A">
        <w:tc>
          <w:tcPr>
            <w:tcW w:w="648" w:type="dxa"/>
            <w:tcBorders>
              <w:top w:val="single" w:sz="4" w:space="0" w:color="000000"/>
              <w:left w:val="single" w:sz="4" w:space="0" w:color="000000"/>
              <w:bottom w:val="single" w:sz="4" w:space="0" w:color="000000"/>
            </w:tcBorders>
            <w:shd w:val="clear" w:color="auto" w:fill="auto"/>
          </w:tcPr>
          <w:p w:rsidR="00AC624E" w:rsidRDefault="00AC624E">
            <w:pPr>
              <w:numPr>
                <w:ilvl w:val="0"/>
                <w:numId w:val="9"/>
              </w:numPr>
              <w:snapToGrid w:val="0"/>
              <w:rPr>
                <w:lang w:val="uk-UA"/>
              </w:rPr>
            </w:pPr>
          </w:p>
        </w:tc>
        <w:tc>
          <w:tcPr>
            <w:tcW w:w="2754"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День Державного Прапора України</w:t>
            </w:r>
          </w:p>
        </w:tc>
        <w:tc>
          <w:tcPr>
            <w:tcW w:w="151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управління культури</w:t>
            </w:r>
          </w:p>
        </w:tc>
        <w:tc>
          <w:tcPr>
            <w:tcW w:w="1418"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23 серпня</w:t>
            </w:r>
          </w:p>
        </w:tc>
        <w:tc>
          <w:tcPr>
            <w:tcW w:w="1600"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міський бюджет</w:t>
            </w:r>
          </w:p>
        </w:tc>
        <w:tc>
          <w:tcPr>
            <w:tcW w:w="104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2015</w:t>
            </w:r>
          </w:p>
          <w:p w:rsidR="00AC624E" w:rsidRDefault="00AC624E">
            <w:pPr>
              <w:jc w:val="both"/>
              <w:rPr>
                <w:lang w:val="uk-UA"/>
              </w:rPr>
            </w:pPr>
            <w:r>
              <w:rPr>
                <w:lang w:val="uk-UA"/>
              </w:rPr>
              <w:t xml:space="preserve">2016 </w:t>
            </w:r>
          </w:p>
          <w:p w:rsidR="00AC624E" w:rsidRDefault="00AC624E">
            <w:pPr>
              <w:jc w:val="both"/>
              <w:rPr>
                <w:lang w:val="uk-UA"/>
              </w:rPr>
            </w:pPr>
            <w:r>
              <w:rPr>
                <w:lang w:val="uk-UA"/>
              </w:rPr>
              <w:t xml:space="preserve">2017 </w:t>
            </w:r>
          </w:p>
        </w:tc>
        <w:tc>
          <w:tcPr>
            <w:tcW w:w="1306"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rPr>
                <w:lang w:val="uk-UA"/>
              </w:rPr>
            </w:pPr>
            <w:r>
              <w:rPr>
                <w:lang w:val="uk-UA"/>
              </w:rPr>
              <w:t>4,0</w:t>
            </w:r>
          </w:p>
          <w:p w:rsidR="00AC624E" w:rsidRDefault="00AC624E">
            <w:pPr>
              <w:jc w:val="center"/>
              <w:rPr>
                <w:lang w:val="uk-UA"/>
              </w:rPr>
            </w:pPr>
            <w:r>
              <w:rPr>
                <w:lang w:val="uk-UA"/>
              </w:rPr>
              <w:t>4,0</w:t>
            </w:r>
          </w:p>
          <w:p w:rsidR="00AC624E" w:rsidRDefault="00AC624E">
            <w:pPr>
              <w:jc w:val="center"/>
            </w:pPr>
            <w:r>
              <w:rPr>
                <w:lang w:val="uk-UA"/>
              </w:rPr>
              <w:t>4,0</w:t>
            </w:r>
          </w:p>
        </w:tc>
      </w:tr>
      <w:tr w:rsidR="00AC624E" w:rsidTr="00F61C5A">
        <w:tc>
          <w:tcPr>
            <w:tcW w:w="648" w:type="dxa"/>
            <w:tcBorders>
              <w:top w:val="single" w:sz="4" w:space="0" w:color="000000"/>
              <w:left w:val="single" w:sz="4" w:space="0" w:color="000000"/>
              <w:bottom w:val="single" w:sz="4" w:space="0" w:color="000000"/>
            </w:tcBorders>
            <w:shd w:val="clear" w:color="auto" w:fill="auto"/>
          </w:tcPr>
          <w:p w:rsidR="00AC624E" w:rsidRDefault="00AC624E">
            <w:pPr>
              <w:numPr>
                <w:ilvl w:val="0"/>
                <w:numId w:val="9"/>
              </w:numPr>
              <w:snapToGrid w:val="0"/>
              <w:jc w:val="center"/>
              <w:rPr>
                <w:lang w:val="uk-UA"/>
              </w:rPr>
            </w:pPr>
          </w:p>
        </w:tc>
        <w:tc>
          <w:tcPr>
            <w:tcW w:w="2754"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t xml:space="preserve">День </w:t>
            </w:r>
            <w:r>
              <w:rPr>
                <w:lang w:val="uk-UA"/>
              </w:rPr>
              <w:t>Н</w:t>
            </w:r>
            <w:proofErr w:type="spellStart"/>
            <w:r>
              <w:t>езалежності</w:t>
            </w:r>
            <w:proofErr w:type="spellEnd"/>
            <w:r>
              <w:t xml:space="preserve"> </w:t>
            </w:r>
            <w:proofErr w:type="spellStart"/>
            <w:r>
              <w:t>України</w:t>
            </w:r>
            <w:proofErr w:type="spellEnd"/>
          </w:p>
        </w:tc>
        <w:tc>
          <w:tcPr>
            <w:tcW w:w="151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управління культури</w:t>
            </w:r>
          </w:p>
        </w:tc>
        <w:tc>
          <w:tcPr>
            <w:tcW w:w="1418"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24 серпня</w:t>
            </w:r>
          </w:p>
        </w:tc>
        <w:tc>
          <w:tcPr>
            <w:tcW w:w="1600"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міський бюджет</w:t>
            </w:r>
          </w:p>
        </w:tc>
        <w:tc>
          <w:tcPr>
            <w:tcW w:w="104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2015</w:t>
            </w:r>
          </w:p>
          <w:p w:rsidR="00AC624E" w:rsidRDefault="00AC624E">
            <w:pPr>
              <w:jc w:val="both"/>
              <w:rPr>
                <w:lang w:val="uk-UA"/>
              </w:rPr>
            </w:pPr>
            <w:r>
              <w:rPr>
                <w:lang w:val="uk-UA"/>
              </w:rPr>
              <w:t xml:space="preserve">2016 </w:t>
            </w:r>
          </w:p>
          <w:p w:rsidR="00AC624E" w:rsidRDefault="00AC624E">
            <w:pPr>
              <w:jc w:val="both"/>
              <w:rPr>
                <w:lang w:val="uk-UA"/>
              </w:rPr>
            </w:pPr>
            <w:r>
              <w:rPr>
                <w:lang w:val="uk-UA"/>
              </w:rPr>
              <w:t xml:space="preserve">2017 </w:t>
            </w:r>
          </w:p>
        </w:tc>
        <w:tc>
          <w:tcPr>
            <w:tcW w:w="1306"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rPr>
                <w:lang w:val="uk-UA"/>
              </w:rPr>
            </w:pPr>
            <w:r>
              <w:rPr>
                <w:lang w:val="uk-UA"/>
              </w:rPr>
              <w:t>10,0</w:t>
            </w:r>
          </w:p>
          <w:p w:rsidR="00AC624E" w:rsidRDefault="00AC624E">
            <w:pPr>
              <w:jc w:val="center"/>
              <w:rPr>
                <w:lang w:val="uk-UA"/>
              </w:rPr>
            </w:pPr>
            <w:r>
              <w:rPr>
                <w:lang w:val="uk-UA"/>
              </w:rPr>
              <w:t>10,0</w:t>
            </w:r>
          </w:p>
          <w:p w:rsidR="00AC624E" w:rsidRDefault="00AC624E">
            <w:pPr>
              <w:jc w:val="center"/>
            </w:pPr>
            <w:r>
              <w:rPr>
                <w:lang w:val="uk-UA"/>
              </w:rPr>
              <w:t>10,0</w:t>
            </w:r>
          </w:p>
        </w:tc>
      </w:tr>
      <w:tr w:rsidR="00AC624E" w:rsidTr="00F61C5A">
        <w:tc>
          <w:tcPr>
            <w:tcW w:w="648" w:type="dxa"/>
            <w:tcBorders>
              <w:top w:val="single" w:sz="4" w:space="0" w:color="000000"/>
              <w:left w:val="single" w:sz="4" w:space="0" w:color="000000"/>
              <w:bottom w:val="single" w:sz="4" w:space="0" w:color="000000"/>
            </w:tcBorders>
            <w:shd w:val="clear" w:color="auto" w:fill="auto"/>
          </w:tcPr>
          <w:p w:rsidR="00AC624E" w:rsidRDefault="00AC624E">
            <w:pPr>
              <w:numPr>
                <w:ilvl w:val="0"/>
                <w:numId w:val="9"/>
              </w:numPr>
              <w:snapToGrid w:val="0"/>
              <w:jc w:val="center"/>
              <w:rPr>
                <w:lang w:val="uk-UA"/>
              </w:rPr>
            </w:pPr>
          </w:p>
        </w:tc>
        <w:tc>
          <w:tcPr>
            <w:tcW w:w="2754"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Всеукраїнський парад вишиванок</w:t>
            </w:r>
          </w:p>
        </w:tc>
        <w:tc>
          <w:tcPr>
            <w:tcW w:w="151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управління культури</w:t>
            </w:r>
          </w:p>
        </w:tc>
        <w:tc>
          <w:tcPr>
            <w:tcW w:w="1418"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 xml:space="preserve">квітень </w:t>
            </w:r>
            <w:proofErr w:type="spellStart"/>
            <w:r>
              <w:rPr>
                <w:lang w:val="uk-UA"/>
              </w:rPr>
              <w:t>-серпень</w:t>
            </w:r>
            <w:proofErr w:type="spellEnd"/>
          </w:p>
        </w:tc>
        <w:tc>
          <w:tcPr>
            <w:tcW w:w="1600"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міський бюджет</w:t>
            </w:r>
          </w:p>
        </w:tc>
        <w:tc>
          <w:tcPr>
            <w:tcW w:w="104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2015</w:t>
            </w:r>
          </w:p>
          <w:p w:rsidR="00AC624E" w:rsidRDefault="00AC624E">
            <w:pPr>
              <w:jc w:val="both"/>
              <w:rPr>
                <w:lang w:val="uk-UA"/>
              </w:rPr>
            </w:pPr>
            <w:r>
              <w:rPr>
                <w:lang w:val="uk-UA"/>
              </w:rPr>
              <w:t xml:space="preserve">2016 </w:t>
            </w:r>
          </w:p>
          <w:p w:rsidR="00AC624E" w:rsidRDefault="00AC624E">
            <w:pPr>
              <w:jc w:val="both"/>
              <w:rPr>
                <w:lang w:val="uk-UA"/>
              </w:rPr>
            </w:pPr>
            <w:r>
              <w:rPr>
                <w:lang w:val="uk-UA"/>
              </w:rPr>
              <w:t xml:space="preserve">2017 </w:t>
            </w:r>
          </w:p>
        </w:tc>
        <w:tc>
          <w:tcPr>
            <w:tcW w:w="1306"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rPr>
                <w:lang w:val="uk-UA"/>
              </w:rPr>
            </w:pPr>
            <w:r>
              <w:rPr>
                <w:lang w:val="uk-UA"/>
              </w:rPr>
              <w:t>10,0</w:t>
            </w:r>
          </w:p>
          <w:p w:rsidR="00AC624E" w:rsidRDefault="00AC624E">
            <w:pPr>
              <w:jc w:val="center"/>
              <w:rPr>
                <w:lang w:val="uk-UA"/>
              </w:rPr>
            </w:pPr>
            <w:r>
              <w:rPr>
                <w:lang w:val="uk-UA"/>
              </w:rPr>
              <w:t>10,0</w:t>
            </w:r>
          </w:p>
          <w:p w:rsidR="00AC624E" w:rsidRDefault="00AC624E">
            <w:pPr>
              <w:jc w:val="center"/>
            </w:pPr>
            <w:r>
              <w:rPr>
                <w:lang w:val="uk-UA"/>
              </w:rPr>
              <w:t>10,0</w:t>
            </w:r>
          </w:p>
        </w:tc>
      </w:tr>
      <w:tr w:rsidR="00AC624E" w:rsidTr="00F61C5A">
        <w:tc>
          <w:tcPr>
            <w:tcW w:w="648" w:type="dxa"/>
            <w:tcBorders>
              <w:top w:val="single" w:sz="4" w:space="0" w:color="000000"/>
              <w:left w:val="single" w:sz="4" w:space="0" w:color="000000"/>
              <w:bottom w:val="single" w:sz="4" w:space="0" w:color="000000"/>
            </w:tcBorders>
            <w:shd w:val="clear" w:color="auto" w:fill="auto"/>
          </w:tcPr>
          <w:p w:rsidR="00AC624E" w:rsidRDefault="00AC624E">
            <w:pPr>
              <w:numPr>
                <w:ilvl w:val="0"/>
                <w:numId w:val="9"/>
              </w:numPr>
              <w:snapToGrid w:val="0"/>
              <w:jc w:val="center"/>
              <w:rPr>
                <w:lang w:val="uk-UA"/>
              </w:rPr>
            </w:pPr>
          </w:p>
        </w:tc>
        <w:tc>
          <w:tcPr>
            <w:tcW w:w="2754"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Річниця початку та закінчення ІІ- ї Світової війни (1 вересня 1939 рік – 2 вересня 1945 рік)</w:t>
            </w:r>
          </w:p>
          <w:p w:rsidR="00F61C5A" w:rsidRDefault="00F61C5A">
            <w:pPr>
              <w:jc w:val="both"/>
              <w:rPr>
                <w:lang w:val="uk-UA"/>
              </w:rPr>
            </w:pPr>
          </w:p>
        </w:tc>
        <w:tc>
          <w:tcPr>
            <w:tcW w:w="151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управління культури</w:t>
            </w:r>
          </w:p>
        </w:tc>
        <w:tc>
          <w:tcPr>
            <w:tcW w:w="1418"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1 вересня - 2 вересня</w:t>
            </w:r>
          </w:p>
        </w:tc>
        <w:tc>
          <w:tcPr>
            <w:tcW w:w="1600"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міський бюджет</w:t>
            </w:r>
          </w:p>
        </w:tc>
        <w:tc>
          <w:tcPr>
            <w:tcW w:w="104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2015</w:t>
            </w:r>
          </w:p>
          <w:p w:rsidR="00AC624E" w:rsidRDefault="00AC624E">
            <w:pPr>
              <w:jc w:val="both"/>
              <w:rPr>
                <w:lang w:val="uk-UA"/>
              </w:rPr>
            </w:pPr>
            <w:r>
              <w:rPr>
                <w:lang w:val="uk-UA"/>
              </w:rPr>
              <w:t xml:space="preserve">2016 </w:t>
            </w:r>
          </w:p>
          <w:p w:rsidR="00AC624E" w:rsidRDefault="00AC624E">
            <w:pPr>
              <w:jc w:val="both"/>
              <w:rPr>
                <w:lang w:val="uk-UA"/>
              </w:rPr>
            </w:pPr>
            <w:r>
              <w:rPr>
                <w:lang w:val="uk-UA"/>
              </w:rPr>
              <w:t xml:space="preserve">2017 </w:t>
            </w:r>
          </w:p>
        </w:tc>
        <w:tc>
          <w:tcPr>
            <w:tcW w:w="1306"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rPr>
                <w:lang w:val="uk-UA"/>
              </w:rPr>
            </w:pPr>
            <w:r>
              <w:rPr>
                <w:lang w:val="uk-UA"/>
              </w:rPr>
              <w:t>1,5</w:t>
            </w:r>
          </w:p>
          <w:p w:rsidR="00AC624E" w:rsidRDefault="00AC624E">
            <w:pPr>
              <w:jc w:val="center"/>
              <w:rPr>
                <w:lang w:val="uk-UA"/>
              </w:rPr>
            </w:pPr>
            <w:r>
              <w:rPr>
                <w:lang w:val="uk-UA"/>
              </w:rPr>
              <w:t>1,5</w:t>
            </w:r>
          </w:p>
          <w:p w:rsidR="00AC624E" w:rsidRDefault="00AC624E">
            <w:pPr>
              <w:jc w:val="center"/>
            </w:pPr>
            <w:r>
              <w:rPr>
                <w:lang w:val="uk-UA"/>
              </w:rPr>
              <w:t>1,5</w:t>
            </w:r>
          </w:p>
        </w:tc>
      </w:tr>
      <w:tr w:rsidR="00AC624E" w:rsidTr="00F61C5A">
        <w:tc>
          <w:tcPr>
            <w:tcW w:w="648" w:type="dxa"/>
            <w:tcBorders>
              <w:top w:val="single" w:sz="4" w:space="0" w:color="000000"/>
              <w:left w:val="single" w:sz="4" w:space="0" w:color="000000"/>
              <w:bottom w:val="single" w:sz="4" w:space="0" w:color="000000"/>
            </w:tcBorders>
            <w:shd w:val="clear" w:color="auto" w:fill="auto"/>
          </w:tcPr>
          <w:p w:rsidR="00AC624E" w:rsidRDefault="00AC624E">
            <w:pPr>
              <w:numPr>
                <w:ilvl w:val="0"/>
                <w:numId w:val="9"/>
              </w:numPr>
              <w:snapToGrid w:val="0"/>
              <w:jc w:val="center"/>
              <w:rPr>
                <w:lang w:val="uk-UA"/>
              </w:rPr>
            </w:pPr>
          </w:p>
        </w:tc>
        <w:tc>
          <w:tcPr>
            <w:tcW w:w="2754"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t xml:space="preserve">День </w:t>
            </w:r>
            <w:proofErr w:type="spellStart"/>
            <w:r>
              <w:t>міста</w:t>
            </w:r>
            <w:proofErr w:type="spellEnd"/>
            <w:r>
              <w:t xml:space="preserve"> Житомира  </w:t>
            </w:r>
          </w:p>
        </w:tc>
        <w:tc>
          <w:tcPr>
            <w:tcW w:w="151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управління культури</w:t>
            </w:r>
          </w:p>
        </w:tc>
        <w:tc>
          <w:tcPr>
            <w:tcW w:w="1418"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вересень</w:t>
            </w:r>
          </w:p>
        </w:tc>
        <w:tc>
          <w:tcPr>
            <w:tcW w:w="1600" w:type="dxa"/>
            <w:tcBorders>
              <w:top w:val="single" w:sz="4" w:space="0" w:color="000000"/>
              <w:left w:val="single" w:sz="4" w:space="0" w:color="000000"/>
              <w:bottom w:val="single" w:sz="4" w:space="0" w:color="000000"/>
            </w:tcBorders>
            <w:shd w:val="clear" w:color="auto" w:fill="auto"/>
          </w:tcPr>
          <w:p w:rsidR="00AC624E" w:rsidRPr="00FA2867" w:rsidRDefault="00AC624E">
            <w:pPr>
              <w:ind w:left="-108" w:right="-108"/>
              <w:jc w:val="center"/>
              <w:rPr>
                <w:sz w:val="22"/>
                <w:lang w:val="uk-UA"/>
              </w:rPr>
            </w:pPr>
            <w:r w:rsidRPr="00FA2867">
              <w:rPr>
                <w:sz w:val="22"/>
                <w:lang w:val="uk-UA"/>
              </w:rPr>
              <w:t>міський бюджет, інші надходження</w:t>
            </w:r>
          </w:p>
        </w:tc>
        <w:tc>
          <w:tcPr>
            <w:tcW w:w="104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2015</w:t>
            </w:r>
          </w:p>
          <w:p w:rsidR="00AC624E" w:rsidRDefault="00AC624E">
            <w:pPr>
              <w:jc w:val="both"/>
              <w:rPr>
                <w:lang w:val="uk-UA"/>
              </w:rPr>
            </w:pPr>
            <w:r>
              <w:rPr>
                <w:lang w:val="uk-UA"/>
              </w:rPr>
              <w:t xml:space="preserve">2016 </w:t>
            </w:r>
          </w:p>
          <w:p w:rsidR="00AC624E" w:rsidRDefault="00AC624E">
            <w:pPr>
              <w:jc w:val="both"/>
              <w:rPr>
                <w:lang w:val="uk-UA"/>
              </w:rPr>
            </w:pPr>
            <w:r>
              <w:rPr>
                <w:lang w:val="uk-UA"/>
              </w:rPr>
              <w:t xml:space="preserve">2017 </w:t>
            </w:r>
          </w:p>
        </w:tc>
        <w:tc>
          <w:tcPr>
            <w:tcW w:w="1306"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rPr>
                <w:lang w:val="uk-UA"/>
              </w:rPr>
            </w:pPr>
            <w:r>
              <w:rPr>
                <w:lang w:val="uk-UA"/>
              </w:rPr>
              <w:t>223,0</w:t>
            </w:r>
          </w:p>
          <w:p w:rsidR="00AC624E" w:rsidRDefault="00FA2867">
            <w:pPr>
              <w:jc w:val="center"/>
              <w:rPr>
                <w:lang w:val="uk-UA"/>
              </w:rPr>
            </w:pPr>
            <w:r>
              <w:rPr>
                <w:lang w:val="uk-UA"/>
              </w:rPr>
              <w:t>353,4</w:t>
            </w:r>
          </w:p>
          <w:p w:rsidR="00AC624E" w:rsidRDefault="00AC624E">
            <w:pPr>
              <w:jc w:val="center"/>
            </w:pPr>
            <w:r>
              <w:rPr>
                <w:lang w:val="uk-UA"/>
              </w:rPr>
              <w:t>650,0</w:t>
            </w:r>
          </w:p>
        </w:tc>
      </w:tr>
      <w:tr w:rsidR="00AC624E" w:rsidTr="00F61C5A">
        <w:tc>
          <w:tcPr>
            <w:tcW w:w="648" w:type="dxa"/>
            <w:tcBorders>
              <w:top w:val="single" w:sz="4" w:space="0" w:color="000000"/>
              <w:left w:val="single" w:sz="4" w:space="0" w:color="000000"/>
              <w:bottom w:val="single" w:sz="4" w:space="0" w:color="000000"/>
            </w:tcBorders>
            <w:shd w:val="clear" w:color="auto" w:fill="auto"/>
          </w:tcPr>
          <w:p w:rsidR="00AC624E" w:rsidRDefault="00AC624E">
            <w:pPr>
              <w:numPr>
                <w:ilvl w:val="0"/>
                <w:numId w:val="9"/>
              </w:numPr>
              <w:snapToGrid w:val="0"/>
              <w:rPr>
                <w:lang w:val="uk-UA"/>
              </w:rPr>
            </w:pPr>
          </w:p>
        </w:tc>
        <w:tc>
          <w:tcPr>
            <w:tcW w:w="2754"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День Миру</w:t>
            </w:r>
          </w:p>
        </w:tc>
        <w:tc>
          <w:tcPr>
            <w:tcW w:w="151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управління культури</w:t>
            </w:r>
          </w:p>
        </w:tc>
        <w:tc>
          <w:tcPr>
            <w:tcW w:w="1418"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19 вересня</w:t>
            </w:r>
          </w:p>
        </w:tc>
        <w:tc>
          <w:tcPr>
            <w:tcW w:w="1600"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міський бюджет</w:t>
            </w:r>
          </w:p>
        </w:tc>
        <w:tc>
          <w:tcPr>
            <w:tcW w:w="104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2015</w:t>
            </w:r>
          </w:p>
          <w:p w:rsidR="00AC624E" w:rsidRDefault="00AC624E">
            <w:pPr>
              <w:jc w:val="both"/>
              <w:rPr>
                <w:lang w:val="uk-UA"/>
              </w:rPr>
            </w:pPr>
            <w:r>
              <w:rPr>
                <w:lang w:val="uk-UA"/>
              </w:rPr>
              <w:t xml:space="preserve">2016 </w:t>
            </w:r>
          </w:p>
          <w:p w:rsidR="00AC624E" w:rsidRDefault="00AC624E">
            <w:pPr>
              <w:jc w:val="both"/>
              <w:rPr>
                <w:lang w:val="uk-UA"/>
              </w:rPr>
            </w:pPr>
            <w:r>
              <w:rPr>
                <w:lang w:val="uk-UA"/>
              </w:rPr>
              <w:t xml:space="preserve">2017 </w:t>
            </w:r>
          </w:p>
        </w:tc>
        <w:tc>
          <w:tcPr>
            <w:tcW w:w="1306"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rPr>
                <w:lang w:val="uk-UA"/>
              </w:rPr>
            </w:pPr>
            <w:r>
              <w:rPr>
                <w:lang w:val="uk-UA"/>
              </w:rPr>
              <w:t>1,0</w:t>
            </w:r>
          </w:p>
          <w:p w:rsidR="00AC624E" w:rsidRDefault="00AC624E">
            <w:pPr>
              <w:jc w:val="center"/>
              <w:rPr>
                <w:lang w:val="uk-UA"/>
              </w:rPr>
            </w:pPr>
            <w:r>
              <w:rPr>
                <w:lang w:val="uk-UA"/>
              </w:rPr>
              <w:t>1,0</w:t>
            </w:r>
          </w:p>
          <w:p w:rsidR="00AC624E" w:rsidRDefault="00AC624E">
            <w:pPr>
              <w:jc w:val="center"/>
            </w:pPr>
            <w:r>
              <w:rPr>
                <w:lang w:val="uk-UA"/>
              </w:rPr>
              <w:t>1,0</w:t>
            </w:r>
          </w:p>
        </w:tc>
      </w:tr>
      <w:tr w:rsidR="00AC624E" w:rsidTr="00F61C5A">
        <w:tc>
          <w:tcPr>
            <w:tcW w:w="648" w:type="dxa"/>
            <w:tcBorders>
              <w:top w:val="single" w:sz="4" w:space="0" w:color="000000"/>
              <w:left w:val="single" w:sz="4" w:space="0" w:color="000000"/>
              <w:bottom w:val="single" w:sz="4" w:space="0" w:color="000000"/>
            </w:tcBorders>
            <w:shd w:val="clear" w:color="auto" w:fill="auto"/>
          </w:tcPr>
          <w:p w:rsidR="00AC624E" w:rsidRDefault="00AC624E">
            <w:pPr>
              <w:numPr>
                <w:ilvl w:val="0"/>
                <w:numId w:val="9"/>
              </w:numPr>
              <w:snapToGrid w:val="0"/>
              <w:rPr>
                <w:lang w:val="uk-UA"/>
              </w:rPr>
            </w:pPr>
          </w:p>
        </w:tc>
        <w:tc>
          <w:tcPr>
            <w:tcW w:w="2754"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День партизанської слави</w:t>
            </w:r>
          </w:p>
        </w:tc>
        <w:tc>
          <w:tcPr>
            <w:tcW w:w="151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управління культури</w:t>
            </w:r>
          </w:p>
        </w:tc>
        <w:tc>
          <w:tcPr>
            <w:tcW w:w="1418"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22 вересня</w:t>
            </w:r>
          </w:p>
        </w:tc>
        <w:tc>
          <w:tcPr>
            <w:tcW w:w="1600"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міський бюджет</w:t>
            </w:r>
          </w:p>
        </w:tc>
        <w:tc>
          <w:tcPr>
            <w:tcW w:w="104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2015</w:t>
            </w:r>
          </w:p>
          <w:p w:rsidR="00AC624E" w:rsidRDefault="00AC624E">
            <w:pPr>
              <w:jc w:val="both"/>
              <w:rPr>
                <w:lang w:val="uk-UA"/>
              </w:rPr>
            </w:pPr>
            <w:r>
              <w:rPr>
                <w:lang w:val="uk-UA"/>
              </w:rPr>
              <w:t xml:space="preserve">2016 </w:t>
            </w:r>
          </w:p>
          <w:p w:rsidR="00AC624E" w:rsidRDefault="00AC624E">
            <w:pPr>
              <w:jc w:val="both"/>
              <w:rPr>
                <w:lang w:val="uk-UA"/>
              </w:rPr>
            </w:pPr>
            <w:r>
              <w:rPr>
                <w:lang w:val="uk-UA"/>
              </w:rPr>
              <w:t xml:space="preserve">2017 </w:t>
            </w:r>
          </w:p>
        </w:tc>
        <w:tc>
          <w:tcPr>
            <w:tcW w:w="1306"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rPr>
                <w:lang w:val="uk-UA"/>
              </w:rPr>
            </w:pPr>
            <w:r>
              <w:rPr>
                <w:lang w:val="uk-UA"/>
              </w:rPr>
              <w:t>2,0</w:t>
            </w:r>
          </w:p>
          <w:p w:rsidR="00AC624E" w:rsidRDefault="00AC624E">
            <w:pPr>
              <w:jc w:val="center"/>
              <w:rPr>
                <w:lang w:val="uk-UA"/>
              </w:rPr>
            </w:pPr>
            <w:r>
              <w:rPr>
                <w:lang w:val="uk-UA"/>
              </w:rPr>
              <w:t>2,0</w:t>
            </w:r>
          </w:p>
          <w:p w:rsidR="00AC624E" w:rsidRDefault="00AC624E">
            <w:pPr>
              <w:jc w:val="center"/>
            </w:pPr>
            <w:r>
              <w:rPr>
                <w:lang w:val="uk-UA"/>
              </w:rPr>
              <w:t>2,0</w:t>
            </w:r>
          </w:p>
        </w:tc>
      </w:tr>
      <w:tr w:rsidR="00AC624E" w:rsidTr="00F61C5A">
        <w:tc>
          <w:tcPr>
            <w:tcW w:w="648" w:type="dxa"/>
            <w:tcBorders>
              <w:top w:val="single" w:sz="4" w:space="0" w:color="000000"/>
              <w:left w:val="single" w:sz="4" w:space="0" w:color="000000"/>
              <w:bottom w:val="single" w:sz="4" w:space="0" w:color="000000"/>
            </w:tcBorders>
            <w:shd w:val="clear" w:color="auto" w:fill="auto"/>
          </w:tcPr>
          <w:p w:rsidR="00AC624E" w:rsidRDefault="00AC624E">
            <w:pPr>
              <w:numPr>
                <w:ilvl w:val="0"/>
                <w:numId w:val="9"/>
              </w:numPr>
              <w:snapToGrid w:val="0"/>
              <w:jc w:val="center"/>
              <w:rPr>
                <w:lang w:val="uk-UA"/>
              </w:rPr>
            </w:pPr>
          </w:p>
        </w:tc>
        <w:tc>
          <w:tcPr>
            <w:tcW w:w="2754" w:type="dxa"/>
            <w:tcBorders>
              <w:top w:val="single" w:sz="4" w:space="0" w:color="000000"/>
              <w:left w:val="single" w:sz="4" w:space="0" w:color="000000"/>
              <w:bottom w:val="single" w:sz="4" w:space="0" w:color="000000"/>
            </w:tcBorders>
            <w:shd w:val="clear" w:color="auto" w:fill="auto"/>
          </w:tcPr>
          <w:p w:rsidR="00AC624E" w:rsidRDefault="00AC624E">
            <w:pPr>
              <w:jc w:val="both"/>
              <w:rPr>
                <w:spacing w:val="-4"/>
                <w:lang w:val="uk-UA"/>
              </w:rPr>
            </w:pPr>
            <w:r>
              <w:rPr>
                <w:spacing w:val="-4"/>
                <w:lang w:val="uk-UA"/>
              </w:rPr>
              <w:t>День Українського козацтва, Свято Покрови, День захисника України</w:t>
            </w:r>
          </w:p>
          <w:p w:rsidR="00F61C5A" w:rsidRDefault="00F61C5A">
            <w:pPr>
              <w:jc w:val="both"/>
              <w:rPr>
                <w:lang w:val="uk-UA"/>
              </w:rPr>
            </w:pPr>
          </w:p>
        </w:tc>
        <w:tc>
          <w:tcPr>
            <w:tcW w:w="151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управління культури</w:t>
            </w:r>
          </w:p>
        </w:tc>
        <w:tc>
          <w:tcPr>
            <w:tcW w:w="1418"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жовтень</w:t>
            </w:r>
          </w:p>
        </w:tc>
        <w:tc>
          <w:tcPr>
            <w:tcW w:w="1600"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міський бюджет</w:t>
            </w:r>
          </w:p>
        </w:tc>
        <w:tc>
          <w:tcPr>
            <w:tcW w:w="104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2015</w:t>
            </w:r>
          </w:p>
          <w:p w:rsidR="00AC624E" w:rsidRDefault="00AC624E">
            <w:pPr>
              <w:jc w:val="both"/>
              <w:rPr>
                <w:lang w:val="uk-UA"/>
              </w:rPr>
            </w:pPr>
            <w:r>
              <w:rPr>
                <w:lang w:val="uk-UA"/>
              </w:rPr>
              <w:t xml:space="preserve">2016 </w:t>
            </w:r>
          </w:p>
          <w:p w:rsidR="00AC624E" w:rsidRDefault="00AC624E">
            <w:pPr>
              <w:jc w:val="both"/>
              <w:rPr>
                <w:lang w:val="uk-UA"/>
              </w:rPr>
            </w:pPr>
            <w:r>
              <w:rPr>
                <w:lang w:val="uk-UA"/>
              </w:rPr>
              <w:t xml:space="preserve">2017 </w:t>
            </w:r>
          </w:p>
        </w:tc>
        <w:tc>
          <w:tcPr>
            <w:tcW w:w="1306"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rPr>
                <w:lang w:val="uk-UA"/>
              </w:rPr>
            </w:pPr>
            <w:r>
              <w:rPr>
                <w:lang w:val="uk-UA"/>
              </w:rPr>
              <w:t>10,0</w:t>
            </w:r>
          </w:p>
          <w:p w:rsidR="00AC624E" w:rsidRDefault="00AC624E">
            <w:pPr>
              <w:jc w:val="center"/>
              <w:rPr>
                <w:lang w:val="uk-UA"/>
              </w:rPr>
            </w:pPr>
            <w:r>
              <w:rPr>
                <w:lang w:val="uk-UA"/>
              </w:rPr>
              <w:t>10,0</w:t>
            </w:r>
          </w:p>
          <w:p w:rsidR="00AC624E" w:rsidRDefault="00AC624E">
            <w:pPr>
              <w:jc w:val="center"/>
            </w:pPr>
            <w:r>
              <w:rPr>
                <w:lang w:val="uk-UA"/>
              </w:rPr>
              <w:t>10,0</w:t>
            </w:r>
          </w:p>
        </w:tc>
      </w:tr>
      <w:tr w:rsidR="00AC624E" w:rsidTr="00F61C5A">
        <w:tc>
          <w:tcPr>
            <w:tcW w:w="648" w:type="dxa"/>
            <w:tcBorders>
              <w:top w:val="single" w:sz="4" w:space="0" w:color="000000"/>
              <w:left w:val="single" w:sz="4" w:space="0" w:color="000000"/>
              <w:bottom w:val="single" w:sz="4" w:space="0" w:color="000000"/>
            </w:tcBorders>
            <w:shd w:val="clear" w:color="auto" w:fill="auto"/>
          </w:tcPr>
          <w:p w:rsidR="00AC624E" w:rsidRDefault="00AC624E">
            <w:pPr>
              <w:numPr>
                <w:ilvl w:val="0"/>
                <w:numId w:val="9"/>
              </w:numPr>
              <w:snapToGrid w:val="0"/>
              <w:jc w:val="center"/>
              <w:rPr>
                <w:lang w:val="uk-UA"/>
              </w:rPr>
            </w:pPr>
          </w:p>
        </w:tc>
        <w:tc>
          <w:tcPr>
            <w:tcW w:w="2754"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Всеукраїнський день працівників культури та аматорів народного мистецтва</w:t>
            </w:r>
          </w:p>
        </w:tc>
        <w:tc>
          <w:tcPr>
            <w:tcW w:w="151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управління культури</w:t>
            </w:r>
          </w:p>
        </w:tc>
        <w:tc>
          <w:tcPr>
            <w:tcW w:w="1418"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листопад</w:t>
            </w:r>
          </w:p>
        </w:tc>
        <w:tc>
          <w:tcPr>
            <w:tcW w:w="1600"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міський бюджет</w:t>
            </w:r>
          </w:p>
        </w:tc>
        <w:tc>
          <w:tcPr>
            <w:tcW w:w="104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2015</w:t>
            </w:r>
          </w:p>
          <w:p w:rsidR="00AC624E" w:rsidRDefault="00AC624E">
            <w:pPr>
              <w:jc w:val="both"/>
              <w:rPr>
                <w:lang w:val="uk-UA"/>
              </w:rPr>
            </w:pPr>
            <w:r>
              <w:rPr>
                <w:lang w:val="uk-UA"/>
              </w:rPr>
              <w:t xml:space="preserve">2016 </w:t>
            </w:r>
          </w:p>
          <w:p w:rsidR="00AC624E" w:rsidRDefault="00AC624E">
            <w:pPr>
              <w:jc w:val="both"/>
              <w:rPr>
                <w:lang w:val="uk-UA"/>
              </w:rPr>
            </w:pPr>
            <w:r>
              <w:rPr>
                <w:lang w:val="uk-UA"/>
              </w:rPr>
              <w:t xml:space="preserve">2017 </w:t>
            </w:r>
          </w:p>
        </w:tc>
        <w:tc>
          <w:tcPr>
            <w:tcW w:w="1306"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rPr>
                <w:lang w:val="uk-UA"/>
              </w:rPr>
            </w:pPr>
            <w:r>
              <w:rPr>
                <w:lang w:val="uk-UA"/>
              </w:rPr>
              <w:t>5,0</w:t>
            </w:r>
          </w:p>
          <w:p w:rsidR="00AC624E" w:rsidRDefault="00AC624E">
            <w:pPr>
              <w:jc w:val="center"/>
              <w:rPr>
                <w:lang w:val="uk-UA"/>
              </w:rPr>
            </w:pPr>
            <w:r>
              <w:rPr>
                <w:lang w:val="uk-UA"/>
              </w:rPr>
              <w:t>5,0</w:t>
            </w:r>
          </w:p>
          <w:p w:rsidR="00AC624E" w:rsidRDefault="00AC624E">
            <w:pPr>
              <w:jc w:val="center"/>
            </w:pPr>
            <w:r>
              <w:rPr>
                <w:lang w:val="uk-UA"/>
              </w:rPr>
              <w:t>5,0</w:t>
            </w:r>
          </w:p>
        </w:tc>
      </w:tr>
      <w:tr w:rsidR="00AC624E" w:rsidTr="00F61C5A">
        <w:tc>
          <w:tcPr>
            <w:tcW w:w="648" w:type="dxa"/>
            <w:tcBorders>
              <w:top w:val="single" w:sz="4" w:space="0" w:color="000000"/>
              <w:left w:val="single" w:sz="4" w:space="0" w:color="000000"/>
              <w:bottom w:val="single" w:sz="4" w:space="0" w:color="000000"/>
            </w:tcBorders>
            <w:shd w:val="clear" w:color="auto" w:fill="auto"/>
          </w:tcPr>
          <w:p w:rsidR="00AC624E" w:rsidRDefault="00AC624E">
            <w:pPr>
              <w:numPr>
                <w:ilvl w:val="0"/>
                <w:numId w:val="9"/>
              </w:numPr>
              <w:snapToGrid w:val="0"/>
              <w:jc w:val="center"/>
              <w:rPr>
                <w:lang w:val="uk-UA"/>
              </w:rPr>
            </w:pPr>
          </w:p>
        </w:tc>
        <w:tc>
          <w:tcPr>
            <w:tcW w:w="2754"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Річниця визволення України від фашистських загарбників</w:t>
            </w:r>
          </w:p>
        </w:tc>
        <w:tc>
          <w:tcPr>
            <w:tcW w:w="151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управління культури</w:t>
            </w:r>
          </w:p>
        </w:tc>
        <w:tc>
          <w:tcPr>
            <w:tcW w:w="1418"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28 жовтня</w:t>
            </w:r>
          </w:p>
        </w:tc>
        <w:tc>
          <w:tcPr>
            <w:tcW w:w="1600"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міський бюджет</w:t>
            </w:r>
          </w:p>
        </w:tc>
        <w:tc>
          <w:tcPr>
            <w:tcW w:w="104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2015</w:t>
            </w:r>
          </w:p>
          <w:p w:rsidR="00AC624E" w:rsidRDefault="00AC624E">
            <w:pPr>
              <w:jc w:val="both"/>
              <w:rPr>
                <w:lang w:val="uk-UA"/>
              </w:rPr>
            </w:pPr>
            <w:r>
              <w:rPr>
                <w:lang w:val="uk-UA"/>
              </w:rPr>
              <w:t xml:space="preserve">2016 </w:t>
            </w:r>
          </w:p>
          <w:p w:rsidR="00AC624E" w:rsidRDefault="00AC624E">
            <w:pPr>
              <w:jc w:val="both"/>
              <w:rPr>
                <w:lang w:val="uk-UA"/>
              </w:rPr>
            </w:pPr>
            <w:r>
              <w:rPr>
                <w:lang w:val="uk-UA"/>
              </w:rPr>
              <w:t xml:space="preserve">2017 </w:t>
            </w:r>
          </w:p>
        </w:tc>
        <w:tc>
          <w:tcPr>
            <w:tcW w:w="1306"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rPr>
                <w:lang w:val="uk-UA"/>
              </w:rPr>
            </w:pPr>
            <w:r>
              <w:rPr>
                <w:lang w:val="uk-UA"/>
              </w:rPr>
              <w:t>1,0</w:t>
            </w:r>
          </w:p>
          <w:p w:rsidR="00AC624E" w:rsidRDefault="00AC624E">
            <w:pPr>
              <w:jc w:val="center"/>
              <w:rPr>
                <w:lang w:val="uk-UA"/>
              </w:rPr>
            </w:pPr>
            <w:r>
              <w:rPr>
                <w:lang w:val="uk-UA"/>
              </w:rPr>
              <w:t>1,0</w:t>
            </w:r>
          </w:p>
          <w:p w:rsidR="00AC624E" w:rsidRDefault="00AC624E">
            <w:pPr>
              <w:jc w:val="center"/>
            </w:pPr>
            <w:r>
              <w:rPr>
                <w:lang w:val="uk-UA"/>
              </w:rPr>
              <w:t>1,0</w:t>
            </w:r>
          </w:p>
        </w:tc>
      </w:tr>
      <w:tr w:rsidR="00AC624E" w:rsidTr="00F61C5A">
        <w:tc>
          <w:tcPr>
            <w:tcW w:w="648" w:type="dxa"/>
            <w:tcBorders>
              <w:top w:val="single" w:sz="4" w:space="0" w:color="000000"/>
              <w:left w:val="single" w:sz="4" w:space="0" w:color="000000"/>
              <w:bottom w:val="single" w:sz="4" w:space="0" w:color="000000"/>
            </w:tcBorders>
            <w:shd w:val="clear" w:color="auto" w:fill="auto"/>
          </w:tcPr>
          <w:p w:rsidR="00AC624E" w:rsidRDefault="00AC624E">
            <w:pPr>
              <w:numPr>
                <w:ilvl w:val="0"/>
                <w:numId w:val="9"/>
              </w:numPr>
              <w:snapToGrid w:val="0"/>
              <w:jc w:val="center"/>
              <w:rPr>
                <w:lang w:val="uk-UA"/>
              </w:rPr>
            </w:pPr>
          </w:p>
        </w:tc>
        <w:tc>
          <w:tcPr>
            <w:tcW w:w="2754"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День гідності та Свободи</w:t>
            </w:r>
          </w:p>
        </w:tc>
        <w:tc>
          <w:tcPr>
            <w:tcW w:w="151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управління культури</w:t>
            </w:r>
          </w:p>
        </w:tc>
        <w:tc>
          <w:tcPr>
            <w:tcW w:w="1418"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21 листопада</w:t>
            </w:r>
          </w:p>
        </w:tc>
        <w:tc>
          <w:tcPr>
            <w:tcW w:w="1600"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міський бюджет</w:t>
            </w:r>
          </w:p>
        </w:tc>
        <w:tc>
          <w:tcPr>
            <w:tcW w:w="104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2015</w:t>
            </w:r>
          </w:p>
          <w:p w:rsidR="00AC624E" w:rsidRDefault="00AC624E">
            <w:pPr>
              <w:jc w:val="both"/>
              <w:rPr>
                <w:lang w:val="uk-UA"/>
              </w:rPr>
            </w:pPr>
            <w:r>
              <w:rPr>
                <w:lang w:val="uk-UA"/>
              </w:rPr>
              <w:t xml:space="preserve">2016 </w:t>
            </w:r>
          </w:p>
          <w:p w:rsidR="00AC624E" w:rsidRDefault="00AC624E">
            <w:pPr>
              <w:jc w:val="both"/>
              <w:rPr>
                <w:lang w:val="uk-UA"/>
              </w:rPr>
            </w:pPr>
            <w:r>
              <w:rPr>
                <w:lang w:val="uk-UA"/>
              </w:rPr>
              <w:t xml:space="preserve">2017 </w:t>
            </w:r>
          </w:p>
        </w:tc>
        <w:tc>
          <w:tcPr>
            <w:tcW w:w="1306"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rPr>
                <w:lang w:val="uk-UA"/>
              </w:rPr>
            </w:pPr>
            <w:r>
              <w:rPr>
                <w:lang w:val="uk-UA"/>
              </w:rPr>
              <w:t>2,0</w:t>
            </w:r>
          </w:p>
          <w:p w:rsidR="00AC624E" w:rsidRDefault="00AC624E">
            <w:pPr>
              <w:jc w:val="center"/>
              <w:rPr>
                <w:lang w:val="uk-UA"/>
              </w:rPr>
            </w:pPr>
            <w:r>
              <w:rPr>
                <w:lang w:val="uk-UA"/>
              </w:rPr>
              <w:t>2,0</w:t>
            </w:r>
          </w:p>
          <w:p w:rsidR="00AC624E" w:rsidRDefault="00AC624E">
            <w:pPr>
              <w:jc w:val="center"/>
            </w:pPr>
            <w:r>
              <w:rPr>
                <w:lang w:val="uk-UA"/>
              </w:rPr>
              <w:t>2,0</w:t>
            </w:r>
          </w:p>
        </w:tc>
      </w:tr>
      <w:tr w:rsidR="00AC624E" w:rsidTr="00F61C5A">
        <w:tc>
          <w:tcPr>
            <w:tcW w:w="648" w:type="dxa"/>
            <w:tcBorders>
              <w:top w:val="single" w:sz="4" w:space="0" w:color="000000"/>
              <w:left w:val="single" w:sz="4" w:space="0" w:color="000000"/>
              <w:bottom w:val="single" w:sz="4" w:space="0" w:color="000000"/>
            </w:tcBorders>
            <w:shd w:val="clear" w:color="auto" w:fill="auto"/>
          </w:tcPr>
          <w:p w:rsidR="00AC624E" w:rsidRDefault="00AC624E">
            <w:pPr>
              <w:numPr>
                <w:ilvl w:val="0"/>
                <w:numId w:val="9"/>
              </w:numPr>
              <w:snapToGrid w:val="0"/>
              <w:jc w:val="center"/>
              <w:rPr>
                <w:lang w:val="uk-UA"/>
              </w:rPr>
            </w:pPr>
          </w:p>
        </w:tc>
        <w:tc>
          <w:tcPr>
            <w:tcW w:w="2754"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 xml:space="preserve">День пам’яті жертв голодомору </w:t>
            </w:r>
          </w:p>
        </w:tc>
        <w:tc>
          <w:tcPr>
            <w:tcW w:w="151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управління культури</w:t>
            </w:r>
          </w:p>
        </w:tc>
        <w:tc>
          <w:tcPr>
            <w:tcW w:w="1418"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24 листопада</w:t>
            </w:r>
          </w:p>
        </w:tc>
        <w:tc>
          <w:tcPr>
            <w:tcW w:w="1600"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міський бюджет</w:t>
            </w:r>
          </w:p>
        </w:tc>
        <w:tc>
          <w:tcPr>
            <w:tcW w:w="104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2015</w:t>
            </w:r>
          </w:p>
          <w:p w:rsidR="00AC624E" w:rsidRDefault="00AC624E">
            <w:pPr>
              <w:jc w:val="both"/>
              <w:rPr>
                <w:lang w:val="uk-UA"/>
              </w:rPr>
            </w:pPr>
            <w:r>
              <w:rPr>
                <w:lang w:val="uk-UA"/>
              </w:rPr>
              <w:t xml:space="preserve">2016 </w:t>
            </w:r>
          </w:p>
          <w:p w:rsidR="00AC624E" w:rsidRDefault="00AC624E">
            <w:pPr>
              <w:jc w:val="both"/>
              <w:rPr>
                <w:lang w:val="uk-UA"/>
              </w:rPr>
            </w:pPr>
            <w:r>
              <w:rPr>
                <w:lang w:val="uk-UA"/>
              </w:rPr>
              <w:t xml:space="preserve">2017 </w:t>
            </w:r>
          </w:p>
        </w:tc>
        <w:tc>
          <w:tcPr>
            <w:tcW w:w="1306"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rPr>
                <w:lang w:val="uk-UA"/>
              </w:rPr>
            </w:pPr>
            <w:r>
              <w:rPr>
                <w:lang w:val="uk-UA"/>
              </w:rPr>
              <w:t>2,0</w:t>
            </w:r>
          </w:p>
          <w:p w:rsidR="00AC624E" w:rsidRDefault="00AC624E">
            <w:pPr>
              <w:jc w:val="center"/>
              <w:rPr>
                <w:lang w:val="uk-UA"/>
              </w:rPr>
            </w:pPr>
            <w:r>
              <w:rPr>
                <w:lang w:val="uk-UA"/>
              </w:rPr>
              <w:t>2,0</w:t>
            </w:r>
          </w:p>
          <w:p w:rsidR="00AC624E" w:rsidRDefault="00AC624E">
            <w:pPr>
              <w:jc w:val="center"/>
            </w:pPr>
            <w:r>
              <w:rPr>
                <w:lang w:val="uk-UA"/>
              </w:rPr>
              <w:t>2,0</w:t>
            </w:r>
          </w:p>
        </w:tc>
      </w:tr>
      <w:tr w:rsidR="00AC624E" w:rsidTr="00F61C5A">
        <w:trPr>
          <w:trHeight w:val="852"/>
        </w:trPr>
        <w:tc>
          <w:tcPr>
            <w:tcW w:w="648" w:type="dxa"/>
            <w:tcBorders>
              <w:top w:val="single" w:sz="4" w:space="0" w:color="000000"/>
              <w:left w:val="single" w:sz="4" w:space="0" w:color="000000"/>
              <w:bottom w:val="single" w:sz="4" w:space="0" w:color="000000"/>
            </w:tcBorders>
            <w:shd w:val="clear" w:color="auto" w:fill="auto"/>
          </w:tcPr>
          <w:p w:rsidR="00AC624E" w:rsidRDefault="00AC624E">
            <w:pPr>
              <w:numPr>
                <w:ilvl w:val="0"/>
                <w:numId w:val="9"/>
              </w:numPr>
              <w:snapToGrid w:val="0"/>
              <w:rPr>
                <w:lang w:val="uk-UA"/>
              </w:rPr>
            </w:pPr>
          </w:p>
        </w:tc>
        <w:tc>
          <w:tcPr>
            <w:tcW w:w="2754"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spacing w:val="-4"/>
                <w:lang w:val="uk-UA"/>
              </w:rPr>
              <w:t>Річниця визволення м. Житомира від фашистських загарбників</w:t>
            </w:r>
          </w:p>
        </w:tc>
        <w:tc>
          <w:tcPr>
            <w:tcW w:w="151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управління культури</w:t>
            </w:r>
          </w:p>
        </w:tc>
        <w:tc>
          <w:tcPr>
            <w:tcW w:w="1418"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грудень</w:t>
            </w:r>
          </w:p>
        </w:tc>
        <w:tc>
          <w:tcPr>
            <w:tcW w:w="1600"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міський бюджет</w:t>
            </w:r>
          </w:p>
        </w:tc>
        <w:tc>
          <w:tcPr>
            <w:tcW w:w="104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2015</w:t>
            </w:r>
          </w:p>
          <w:p w:rsidR="00AC624E" w:rsidRDefault="00AC624E">
            <w:pPr>
              <w:jc w:val="both"/>
              <w:rPr>
                <w:lang w:val="uk-UA"/>
              </w:rPr>
            </w:pPr>
            <w:r>
              <w:rPr>
                <w:lang w:val="uk-UA"/>
              </w:rPr>
              <w:t xml:space="preserve">2016 </w:t>
            </w:r>
          </w:p>
          <w:p w:rsidR="00AC624E" w:rsidRDefault="00AC624E">
            <w:pPr>
              <w:jc w:val="both"/>
              <w:rPr>
                <w:lang w:val="uk-UA"/>
              </w:rPr>
            </w:pPr>
            <w:r>
              <w:rPr>
                <w:lang w:val="uk-UA"/>
              </w:rPr>
              <w:t xml:space="preserve">2017 </w:t>
            </w:r>
          </w:p>
        </w:tc>
        <w:tc>
          <w:tcPr>
            <w:tcW w:w="1306"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rPr>
                <w:lang w:val="uk-UA"/>
              </w:rPr>
            </w:pPr>
            <w:r>
              <w:rPr>
                <w:lang w:val="uk-UA"/>
              </w:rPr>
              <w:t>1,0</w:t>
            </w:r>
          </w:p>
          <w:p w:rsidR="00AC624E" w:rsidRDefault="00AC624E">
            <w:pPr>
              <w:jc w:val="center"/>
              <w:rPr>
                <w:lang w:val="uk-UA"/>
              </w:rPr>
            </w:pPr>
            <w:r>
              <w:rPr>
                <w:lang w:val="uk-UA"/>
              </w:rPr>
              <w:t>1,0</w:t>
            </w:r>
          </w:p>
          <w:p w:rsidR="00AC624E" w:rsidRDefault="00AC624E">
            <w:pPr>
              <w:jc w:val="center"/>
            </w:pPr>
            <w:r>
              <w:rPr>
                <w:lang w:val="uk-UA"/>
              </w:rPr>
              <w:t>1,0</w:t>
            </w:r>
          </w:p>
        </w:tc>
      </w:tr>
      <w:tr w:rsidR="00AC624E" w:rsidTr="00F61C5A">
        <w:tc>
          <w:tcPr>
            <w:tcW w:w="648" w:type="dxa"/>
            <w:tcBorders>
              <w:top w:val="single" w:sz="4" w:space="0" w:color="000000"/>
              <w:left w:val="single" w:sz="4" w:space="0" w:color="000000"/>
              <w:bottom w:val="single" w:sz="4" w:space="0" w:color="000000"/>
            </w:tcBorders>
            <w:shd w:val="clear" w:color="auto" w:fill="auto"/>
          </w:tcPr>
          <w:p w:rsidR="00AC624E" w:rsidRDefault="00AC624E">
            <w:pPr>
              <w:numPr>
                <w:ilvl w:val="0"/>
                <w:numId w:val="9"/>
              </w:numPr>
              <w:snapToGrid w:val="0"/>
              <w:jc w:val="center"/>
              <w:rPr>
                <w:lang w:val="uk-UA"/>
              </w:rPr>
            </w:pPr>
          </w:p>
        </w:tc>
        <w:tc>
          <w:tcPr>
            <w:tcW w:w="2754"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День вшанування учасників ліквідації наслідків аварії на Чорнобильській АЕС</w:t>
            </w:r>
          </w:p>
        </w:tc>
        <w:tc>
          <w:tcPr>
            <w:tcW w:w="151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управління культури</w:t>
            </w:r>
          </w:p>
        </w:tc>
        <w:tc>
          <w:tcPr>
            <w:tcW w:w="1418"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14 грудня</w:t>
            </w:r>
          </w:p>
        </w:tc>
        <w:tc>
          <w:tcPr>
            <w:tcW w:w="1600"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міський бюджет</w:t>
            </w:r>
          </w:p>
        </w:tc>
        <w:tc>
          <w:tcPr>
            <w:tcW w:w="104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2015</w:t>
            </w:r>
          </w:p>
          <w:p w:rsidR="00AC624E" w:rsidRDefault="00AC624E">
            <w:pPr>
              <w:jc w:val="both"/>
              <w:rPr>
                <w:lang w:val="uk-UA"/>
              </w:rPr>
            </w:pPr>
            <w:r>
              <w:rPr>
                <w:lang w:val="uk-UA"/>
              </w:rPr>
              <w:t xml:space="preserve">2016 </w:t>
            </w:r>
          </w:p>
          <w:p w:rsidR="00AC624E" w:rsidRDefault="00AC624E">
            <w:pPr>
              <w:jc w:val="both"/>
              <w:rPr>
                <w:lang w:val="uk-UA"/>
              </w:rPr>
            </w:pPr>
            <w:r>
              <w:rPr>
                <w:lang w:val="uk-UA"/>
              </w:rPr>
              <w:t xml:space="preserve">2017 </w:t>
            </w:r>
          </w:p>
        </w:tc>
        <w:tc>
          <w:tcPr>
            <w:tcW w:w="1306"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rPr>
                <w:lang w:val="uk-UA"/>
              </w:rPr>
            </w:pPr>
            <w:r>
              <w:rPr>
                <w:lang w:val="uk-UA"/>
              </w:rPr>
              <w:t>3,0</w:t>
            </w:r>
          </w:p>
          <w:p w:rsidR="00AC624E" w:rsidRDefault="00AC624E">
            <w:pPr>
              <w:jc w:val="center"/>
              <w:rPr>
                <w:lang w:val="uk-UA"/>
              </w:rPr>
            </w:pPr>
            <w:r>
              <w:rPr>
                <w:lang w:val="uk-UA"/>
              </w:rPr>
              <w:t>3,0</w:t>
            </w:r>
          </w:p>
          <w:p w:rsidR="00AC624E" w:rsidRDefault="00AC624E">
            <w:pPr>
              <w:jc w:val="center"/>
            </w:pPr>
            <w:r>
              <w:rPr>
                <w:lang w:val="uk-UA"/>
              </w:rPr>
              <w:t>3,0</w:t>
            </w:r>
          </w:p>
        </w:tc>
      </w:tr>
      <w:tr w:rsidR="00AC624E" w:rsidTr="00F61C5A">
        <w:tc>
          <w:tcPr>
            <w:tcW w:w="648" w:type="dxa"/>
            <w:tcBorders>
              <w:top w:val="single" w:sz="4" w:space="0" w:color="000000"/>
              <w:left w:val="single" w:sz="4" w:space="0" w:color="000000"/>
              <w:bottom w:val="single" w:sz="4" w:space="0" w:color="000000"/>
            </w:tcBorders>
            <w:shd w:val="clear" w:color="auto" w:fill="auto"/>
          </w:tcPr>
          <w:p w:rsidR="00AC624E" w:rsidRDefault="00AC624E">
            <w:pPr>
              <w:numPr>
                <w:ilvl w:val="0"/>
                <w:numId w:val="9"/>
              </w:numPr>
              <w:snapToGrid w:val="0"/>
              <w:rPr>
                <w:lang w:val="uk-UA"/>
              </w:rPr>
            </w:pPr>
          </w:p>
        </w:tc>
        <w:tc>
          <w:tcPr>
            <w:tcW w:w="2754"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proofErr w:type="spellStart"/>
            <w:r>
              <w:t>Новорічні</w:t>
            </w:r>
            <w:proofErr w:type="spellEnd"/>
            <w:r>
              <w:t xml:space="preserve"> та </w:t>
            </w:r>
            <w:proofErr w:type="spellStart"/>
            <w:r>
              <w:t>різдвяні</w:t>
            </w:r>
            <w:proofErr w:type="spellEnd"/>
            <w:r>
              <w:t xml:space="preserve"> свята</w:t>
            </w:r>
          </w:p>
        </w:tc>
        <w:tc>
          <w:tcPr>
            <w:tcW w:w="151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управління культури</w:t>
            </w:r>
          </w:p>
        </w:tc>
        <w:tc>
          <w:tcPr>
            <w:tcW w:w="1418"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19-31 грудня</w:t>
            </w:r>
          </w:p>
        </w:tc>
        <w:tc>
          <w:tcPr>
            <w:tcW w:w="1600"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міський бюджет</w:t>
            </w:r>
          </w:p>
        </w:tc>
        <w:tc>
          <w:tcPr>
            <w:tcW w:w="104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2015</w:t>
            </w:r>
          </w:p>
          <w:p w:rsidR="00AC624E" w:rsidRDefault="00AC624E">
            <w:pPr>
              <w:jc w:val="both"/>
              <w:rPr>
                <w:lang w:val="uk-UA"/>
              </w:rPr>
            </w:pPr>
            <w:r>
              <w:rPr>
                <w:lang w:val="uk-UA"/>
              </w:rPr>
              <w:t xml:space="preserve">2016 </w:t>
            </w:r>
          </w:p>
          <w:p w:rsidR="00AC624E" w:rsidRDefault="00AC624E">
            <w:pPr>
              <w:jc w:val="both"/>
              <w:rPr>
                <w:lang w:val="uk-UA"/>
              </w:rPr>
            </w:pPr>
            <w:r>
              <w:rPr>
                <w:lang w:val="uk-UA"/>
              </w:rPr>
              <w:t xml:space="preserve">2017 </w:t>
            </w:r>
          </w:p>
        </w:tc>
        <w:tc>
          <w:tcPr>
            <w:tcW w:w="1306"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rPr>
                <w:lang w:val="uk-UA"/>
              </w:rPr>
            </w:pPr>
            <w:r>
              <w:rPr>
                <w:lang w:val="uk-UA"/>
              </w:rPr>
              <w:t>150,0</w:t>
            </w:r>
          </w:p>
          <w:p w:rsidR="00AC624E" w:rsidRDefault="00FA2867">
            <w:pPr>
              <w:jc w:val="center"/>
              <w:rPr>
                <w:lang w:val="uk-UA"/>
              </w:rPr>
            </w:pPr>
            <w:r>
              <w:rPr>
                <w:lang w:val="uk-UA"/>
              </w:rPr>
              <w:t>465,0</w:t>
            </w:r>
          </w:p>
          <w:p w:rsidR="00FA2867" w:rsidRPr="00FA2867" w:rsidRDefault="00FA2867" w:rsidP="00FA2867">
            <w:pPr>
              <w:jc w:val="center"/>
              <w:rPr>
                <w:lang w:val="uk-UA"/>
              </w:rPr>
            </w:pPr>
            <w:r>
              <w:rPr>
                <w:lang w:val="uk-UA"/>
              </w:rPr>
              <w:t>465,0</w:t>
            </w:r>
          </w:p>
        </w:tc>
      </w:tr>
      <w:tr w:rsidR="00AC624E" w:rsidTr="00F61C5A">
        <w:tc>
          <w:tcPr>
            <w:tcW w:w="648" w:type="dxa"/>
            <w:tcBorders>
              <w:top w:val="single" w:sz="4" w:space="0" w:color="000000"/>
              <w:left w:val="single" w:sz="4" w:space="0" w:color="000000"/>
              <w:bottom w:val="single" w:sz="4" w:space="0" w:color="000000"/>
            </w:tcBorders>
            <w:shd w:val="clear" w:color="auto" w:fill="auto"/>
          </w:tcPr>
          <w:p w:rsidR="00AC624E" w:rsidRDefault="00AC624E">
            <w:pPr>
              <w:numPr>
                <w:ilvl w:val="0"/>
                <w:numId w:val="9"/>
              </w:numPr>
              <w:snapToGrid w:val="0"/>
              <w:jc w:val="center"/>
              <w:rPr>
                <w:lang w:val="uk-UA"/>
              </w:rPr>
            </w:pPr>
          </w:p>
        </w:tc>
        <w:tc>
          <w:tcPr>
            <w:tcW w:w="2754" w:type="dxa"/>
            <w:tcBorders>
              <w:top w:val="single" w:sz="4" w:space="0" w:color="000000"/>
              <w:left w:val="single" w:sz="4" w:space="0" w:color="000000"/>
              <w:bottom w:val="single" w:sz="4" w:space="0" w:color="000000"/>
            </w:tcBorders>
            <w:shd w:val="clear" w:color="auto" w:fill="auto"/>
          </w:tcPr>
          <w:p w:rsidR="00AC624E" w:rsidRDefault="00AC624E" w:rsidP="00004822">
            <w:pPr>
              <w:jc w:val="both"/>
              <w:rPr>
                <w:lang w:val="uk-UA"/>
              </w:rPr>
            </w:pPr>
            <w:r>
              <w:rPr>
                <w:lang w:val="uk-UA"/>
              </w:rPr>
              <w:t>Організація та проведення театрально-видовищних програм, концертів, фестивалів, конкурсів, оглядів, участь в них, придбання подарунків та забезпечення транспортних послуг учасників, інші культурно-освітні</w:t>
            </w:r>
            <w:r w:rsidR="00004822">
              <w:rPr>
                <w:lang w:val="uk-UA"/>
              </w:rPr>
              <w:t>,</w:t>
            </w:r>
            <w:r>
              <w:rPr>
                <w:lang w:val="uk-UA"/>
              </w:rPr>
              <w:t xml:space="preserve"> мистецькі</w:t>
            </w:r>
            <w:r w:rsidR="00004822">
              <w:rPr>
                <w:lang w:val="uk-UA"/>
              </w:rPr>
              <w:t xml:space="preserve"> та спільні заходи з громадськими організаціями міста</w:t>
            </w:r>
            <w:r>
              <w:rPr>
                <w:lang w:val="uk-UA"/>
              </w:rPr>
              <w:t xml:space="preserve"> </w:t>
            </w:r>
          </w:p>
        </w:tc>
        <w:tc>
          <w:tcPr>
            <w:tcW w:w="151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управління культури</w:t>
            </w:r>
          </w:p>
        </w:tc>
        <w:tc>
          <w:tcPr>
            <w:tcW w:w="1418" w:type="dxa"/>
            <w:tcBorders>
              <w:top w:val="single" w:sz="4" w:space="0" w:color="000000"/>
              <w:left w:val="single" w:sz="4" w:space="0" w:color="000000"/>
              <w:bottom w:val="single" w:sz="4" w:space="0" w:color="000000"/>
            </w:tcBorders>
            <w:shd w:val="clear" w:color="auto" w:fill="auto"/>
          </w:tcPr>
          <w:p w:rsidR="00AC624E" w:rsidRDefault="00AC624E">
            <w:pPr>
              <w:snapToGrid w:val="0"/>
              <w:jc w:val="center"/>
              <w:rPr>
                <w:lang w:val="uk-UA"/>
              </w:rPr>
            </w:pPr>
          </w:p>
        </w:tc>
        <w:tc>
          <w:tcPr>
            <w:tcW w:w="1600"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міський бюджет</w:t>
            </w:r>
          </w:p>
        </w:tc>
        <w:tc>
          <w:tcPr>
            <w:tcW w:w="104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2015</w:t>
            </w:r>
          </w:p>
          <w:p w:rsidR="00AC624E" w:rsidRDefault="00AC624E">
            <w:pPr>
              <w:jc w:val="both"/>
              <w:rPr>
                <w:lang w:val="uk-UA"/>
              </w:rPr>
            </w:pPr>
            <w:r>
              <w:rPr>
                <w:lang w:val="uk-UA"/>
              </w:rPr>
              <w:t xml:space="preserve">2016 </w:t>
            </w:r>
          </w:p>
          <w:p w:rsidR="00AC624E" w:rsidRDefault="00AC624E">
            <w:pPr>
              <w:jc w:val="both"/>
              <w:rPr>
                <w:lang w:val="uk-UA"/>
              </w:rPr>
            </w:pPr>
            <w:r>
              <w:rPr>
                <w:lang w:val="uk-UA"/>
              </w:rPr>
              <w:t xml:space="preserve">2017 </w:t>
            </w:r>
          </w:p>
        </w:tc>
        <w:tc>
          <w:tcPr>
            <w:tcW w:w="1306"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rPr>
                <w:lang w:val="uk-UA"/>
              </w:rPr>
            </w:pPr>
            <w:r>
              <w:rPr>
                <w:lang w:val="uk-UA"/>
              </w:rPr>
              <w:t>210,0</w:t>
            </w:r>
          </w:p>
          <w:p w:rsidR="00AC624E" w:rsidRDefault="00FA2867">
            <w:pPr>
              <w:jc w:val="center"/>
              <w:rPr>
                <w:lang w:val="uk-UA"/>
              </w:rPr>
            </w:pPr>
            <w:r>
              <w:rPr>
                <w:lang w:val="uk-UA"/>
              </w:rPr>
              <w:t>361,2</w:t>
            </w:r>
          </w:p>
          <w:p w:rsidR="00FA2867" w:rsidRPr="00FA2867" w:rsidRDefault="00FA2867">
            <w:pPr>
              <w:jc w:val="center"/>
              <w:rPr>
                <w:lang w:val="uk-UA"/>
              </w:rPr>
            </w:pPr>
            <w:r>
              <w:rPr>
                <w:lang w:val="uk-UA"/>
              </w:rPr>
              <w:t>367,0</w:t>
            </w:r>
          </w:p>
        </w:tc>
      </w:tr>
      <w:tr w:rsidR="00AC624E" w:rsidTr="00F61C5A">
        <w:tc>
          <w:tcPr>
            <w:tcW w:w="648" w:type="dxa"/>
            <w:tcBorders>
              <w:top w:val="single" w:sz="4" w:space="0" w:color="000000"/>
              <w:left w:val="single" w:sz="4" w:space="0" w:color="000000"/>
              <w:bottom w:val="single" w:sz="4" w:space="0" w:color="000000"/>
            </w:tcBorders>
            <w:shd w:val="clear" w:color="auto" w:fill="auto"/>
          </w:tcPr>
          <w:p w:rsidR="00AC624E" w:rsidRDefault="00AC624E">
            <w:pPr>
              <w:numPr>
                <w:ilvl w:val="0"/>
                <w:numId w:val="9"/>
              </w:numPr>
              <w:snapToGrid w:val="0"/>
              <w:jc w:val="center"/>
              <w:rPr>
                <w:lang w:val="uk-UA"/>
              </w:rPr>
            </w:pPr>
          </w:p>
        </w:tc>
        <w:tc>
          <w:tcPr>
            <w:tcW w:w="2754"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Відзначення інших державних, загальноміських, професійних свят</w:t>
            </w:r>
          </w:p>
        </w:tc>
        <w:tc>
          <w:tcPr>
            <w:tcW w:w="151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управління культури</w:t>
            </w:r>
          </w:p>
        </w:tc>
        <w:tc>
          <w:tcPr>
            <w:tcW w:w="1418" w:type="dxa"/>
            <w:tcBorders>
              <w:top w:val="single" w:sz="4" w:space="0" w:color="000000"/>
              <w:left w:val="single" w:sz="4" w:space="0" w:color="000000"/>
              <w:bottom w:val="single" w:sz="4" w:space="0" w:color="000000"/>
            </w:tcBorders>
            <w:shd w:val="clear" w:color="auto" w:fill="auto"/>
          </w:tcPr>
          <w:p w:rsidR="00AC624E" w:rsidRDefault="00AC624E">
            <w:pPr>
              <w:snapToGrid w:val="0"/>
              <w:jc w:val="center"/>
              <w:rPr>
                <w:lang w:val="uk-UA"/>
              </w:rPr>
            </w:pPr>
          </w:p>
        </w:tc>
        <w:tc>
          <w:tcPr>
            <w:tcW w:w="1600"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міський бюджет</w:t>
            </w:r>
          </w:p>
        </w:tc>
        <w:tc>
          <w:tcPr>
            <w:tcW w:w="104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2015</w:t>
            </w:r>
          </w:p>
          <w:p w:rsidR="00AC624E" w:rsidRDefault="00AC624E">
            <w:pPr>
              <w:jc w:val="both"/>
              <w:rPr>
                <w:lang w:val="uk-UA"/>
              </w:rPr>
            </w:pPr>
            <w:r>
              <w:rPr>
                <w:lang w:val="uk-UA"/>
              </w:rPr>
              <w:t xml:space="preserve">2016 </w:t>
            </w:r>
          </w:p>
          <w:p w:rsidR="00AC624E" w:rsidRDefault="00AC624E">
            <w:pPr>
              <w:jc w:val="both"/>
              <w:rPr>
                <w:lang w:val="uk-UA"/>
              </w:rPr>
            </w:pPr>
            <w:r>
              <w:rPr>
                <w:lang w:val="uk-UA"/>
              </w:rPr>
              <w:t xml:space="preserve">2017 </w:t>
            </w:r>
          </w:p>
        </w:tc>
        <w:tc>
          <w:tcPr>
            <w:tcW w:w="1306"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rPr>
                <w:lang w:val="uk-UA"/>
              </w:rPr>
            </w:pPr>
            <w:r>
              <w:rPr>
                <w:lang w:val="uk-UA"/>
              </w:rPr>
              <w:t>24,6</w:t>
            </w:r>
          </w:p>
          <w:p w:rsidR="00AC624E" w:rsidRDefault="00FA2867">
            <w:pPr>
              <w:jc w:val="center"/>
              <w:rPr>
                <w:lang w:val="uk-UA"/>
              </w:rPr>
            </w:pPr>
            <w:r>
              <w:rPr>
                <w:lang w:val="uk-UA"/>
              </w:rPr>
              <w:t>12,0</w:t>
            </w:r>
          </w:p>
          <w:p w:rsidR="00AC624E" w:rsidRDefault="00AC624E">
            <w:pPr>
              <w:jc w:val="center"/>
              <w:rPr>
                <w:lang w:val="uk-UA"/>
              </w:rPr>
            </w:pPr>
            <w:r>
              <w:rPr>
                <w:lang w:val="uk-UA"/>
              </w:rPr>
              <w:t>20,0</w:t>
            </w:r>
          </w:p>
          <w:p w:rsidR="00AC624E" w:rsidRDefault="00AC624E">
            <w:pPr>
              <w:jc w:val="center"/>
              <w:rPr>
                <w:lang w:val="uk-UA"/>
              </w:rPr>
            </w:pPr>
          </w:p>
        </w:tc>
      </w:tr>
      <w:tr w:rsidR="00AC624E" w:rsidTr="00F61C5A">
        <w:tc>
          <w:tcPr>
            <w:tcW w:w="648" w:type="dxa"/>
            <w:tcBorders>
              <w:top w:val="single" w:sz="4" w:space="0" w:color="000000"/>
              <w:left w:val="single" w:sz="4" w:space="0" w:color="000000"/>
              <w:bottom w:val="single" w:sz="4" w:space="0" w:color="000000"/>
            </w:tcBorders>
            <w:shd w:val="clear" w:color="auto" w:fill="auto"/>
          </w:tcPr>
          <w:p w:rsidR="00AC624E" w:rsidRDefault="00AC624E">
            <w:pPr>
              <w:numPr>
                <w:ilvl w:val="0"/>
                <w:numId w:val="9"/>
              </w:numPr>
              <w:snapToGrid w:val="0"/>
              <w:jc w:val="center"/>
              <w:rPr>
                <w:lang w:val="uk-UA"/>
              </w:rPr>
            </w:pPr>
          </w:p>
        </w:tc>
        <w:tc>
          <w:tcPr>
            <w:tcW w:w="2754"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spacing w:val="-4"/>
                <w:lang w:val="uk-UA"/>
              </w:rPr>
              <w:t>Щорічний загальноміський конкурс «Моє квітуче місто»</w:t>
            </w:r>
          </w:p>
        </w:tc>
        <w:tc>
          <w:tcPr>
            <w:tcW w:w="151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управління культури</w:t>
            </w:r>
          </w:p>
        </w:tc>
        <w:tc>
          <w:tcPr>
            <w:tcW w:w="1418" w:type="dxa"/>
            <w:tcBorders>
              <w:top w:val="single" w:sz="4" w:space="0" w:color="000000"/>
              <w:left w:val="single" w:sz="4" w:space="0" w:color="000000"/>
              <w:bottom w:val="single" w:sz="4" w:space="0" w:color="000000"/>
            </w:tcBorders>
            <w:shd w:val="clear" w:color="auto" w:fill="auto"/>
          </w:tcPr>
          <w:p w:rsidR="00AC624E" w:rsidRDefault="00AC624E">
            <w:pPr>
              <w:snapToGrid w:val="0"/>
              <w:jc w:val="center"/>
              <w:rPr>
                <w:lang w:val="uk-UA"/>
              </w:rPr>
            </w:pPr>
          </w:p>
        </w:tc>
        <w:tc>
          <w:tcPr>
            <w:tcW w:w="1600"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міський бюджет</w:t>
            </w:r>
          </w:p>
        </w:tc>
        <w:tc>
          <w:tcPr>
            <w:tcW w:w="104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2015</w:t>
            </w:r>
          </w:p>
          <w:p w:rsidR="00AC624E" w:rsidRDefault="00AC624E">
            <w:pPr>
              <w:jc w:val="both"/>
              <w:rPr>
                <w:lang w:val="uk-UA"/>
              </w:rPr>
            </w:pPr>
            <w:r>
              <w:rPr>
                <w:lang w:val="uk-UA"/>
              </w:rPr>
              <w:t xml:space="preserve">2016 </w:t>
            </w:r>
          </w:p>
          <w:p w:rsidR="00AC624E" w:rsidRDefault="00AC624E">
            <w:pPr>
              <w:jc w:val="both"/>
              <w:rPr>
                <w:lang w:val="uk-UA"/>
              </w:rPr>
            </w:pPr>
            <w:r>
              <w:rPr>
                <w:lang w:val="uk-UA"/>
              </w:rPr>
              <w:t xml:space="preserve">2017 </w:t>
            </w:r>
          </w:p>
        </w:tc>
        <w:tc>
          <w:tcPr>
            <w:tcW w:w="1306"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rPr>
                <w:lang w:val="uk-UA"/>
              </w:rPr>
            </w:pPr>
            <w:r>
              <w:rPr>
                <w:lang w:val="uk-UA"/>
              </w:rPr>
              <w:t>48,0</w:t>
            </w:r>
          </w:p>
          <w:p w:rsidR="00AC624E" w:rsidRDefault="00AC624E">
            <w:pPr>
              <w:jc w:val="center"/>
              <w:rPr>
                <w:lang w:val="uk-UA"/>
              </w:rPr>
            </w:pPr>
            <w:r>
              <w:rPr>
                <w:lang w:val="uk-UA"/>
              </w:rPr>
              <w:t>48,0</w:t>
            </w:r>
          </w:p>
          <w:p w:rsidR="00AC624E" w:rsidRDefault="00AC624E">
            <w:pPr>
              <w:jc w:val="center"/>
            </w:pPr>
            <w:r>
              <w:rPr>
                <w:lang w:val="uk-UA"/>
              </w:rPr>
              <w:t>48,0</w:t>
            </w:r>
          </w:p>
        </w:tc>
      </w:tr>
      <w:tr w:rsidR="00AC624E" w:rsidTr="00F61C5A">
        <w:trPr>
          <w:cantSplit/>
          <w:trHeight w:val="733"/>
        </w:trPr>
        <w:tc>
          <w:tcPr>
            <w:tcW w:w="648" w:type="dxa"/>
            <w:tcBorders>
              <w:top w:val="single" w:sz="4" w:space="0" w:color="000000"/>
              <w:left w:val="single" w:sz="4" w:space="0" w:color="000000"/>
              <w:bottom w:val="single" w:sz="4" w:space="0" w:color="000000"/>
            </w:tcBorders>
            <w:shd w:val="clear" w:color="auto" w:fill="auto"/>
          </w:tcPr>
          <w:p w:rsidR="00AC624E" w:rsidRDefault="00AC624E">
            <w:pPr>
              <w:snapToGrid w:val="0"/>
              <w:rPr>
                <w:lang w:val="uk-UA"/>
              </w:rPr>
            </w:pPr>
          </w:p>
        </w:tc>
        <w:tc>
          <w:tcPr>
            <w:tcW w:w="2754"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Всього по роках:</w:t>
            </w:r>
          </w:p>
        </w:tc>
        <w:tc>
          <w:tcPr>
            <w:tcW w:w="1518" w:type="dxa"/>
            <w:tcBorders>
              <w:top w:val="single" w:sz="4" w:space="0" w:color="000000"/>
              <w:left w:val="single" w:sz="4" w:space="0" w:color="000000"/>
              <w:bottom w:val="single" w:sz="4" w:space="0" w:color="000000"/>
            </w:tcBorders>
            <w:shd w:val="clear" w:color="auto" w:fill="auto"/>
          </w:tcPr>
          <w:p w:rsidR="00AC624E" w:rsidRDefault="00AC624E">
            <w:pPr>
              <w:snapToGrid w:val="0"/>
              <w:jc w:val="both"/>
              <w:rPr>
                <w:lang w:val="uk-UA"/>
              </w:rPr>
            </w:pPr>
          </w:p>
        </w:tc>
        <w:tc>
          <w:tcPr>
            <w:tcW w:w="1418"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2015</w:t>
            </w:r>
          </w:p>
          <w:p w:rsidR="00AC624E" w:rsidRDefault="00AC624E">
            <w:pPr>
              <w:jc w:val="center"/>
              <w:rPr>
                <w:lang w:val="uk-UA"/>
              </w:rPr>
            </w:pPr>
            <w:r>
              <w:rPr>
                <w:lang w:val="uk-UA"/>
              </w:rPr>
              <w:t>2016</w:t>
            </w:r>
          </w:p>
          <w:p w:rsidR="00AC624E" w:rsidRDefault="00AC624E">
            <w:pPr>
              <w:jc w:val="center"/>
              <w:rPr>
                <w:lang w:val="uk-UA"/>
              </w:rPr>
            </w:pPr>
            <w:r>
              <w:rPr>
                <w:lang w:val="uk-UA"/>
              </w:rPr>
              <w:t>2017</w:t>
            </w:r>
          </w:p>
        </w:tc>
        <w:tc>
          <w:tcPr>
            <w:tcW w:w="1600" w:type="dxa"/>
            <w:tcBorders>
              <w:top w:val="single" w:sz="4" w:space="0" w:color="000000"/>
              <w:left w:val="single" w:sz="4" w:space="0" w:color="000000"/>
              <w:bottom w:val="single" w:sz="4" w:space="0" w:color="000000"/>
            </w:tcBorders>
            <w:shd w:val="clear" w:color="auto" w:fill="auto"/>
          </w:tcPr>
          <w:p w:rsidR="00AC624E" w:rsidRDefault="00AC624E">
            <w:pPr>
              <w:snapToGrid w:val="0"/>
              <w:jc w:val="center"/>
              <w:rPr>
                <w:lang w:val="uk-UA"/>
              </w:rPr>
            </w:pPr>
          </w:p>
        </w:tc>
        <w:tc>
          <w:tcPr>
            <w:tcW w:w="1048" w:type="dxa"/>
            <w:tcBorders>
              <w:top w:val="single" w:sz="4" w:space="0" w:color="000000"/>
              <w:left w:val="single" w:sz="4" w:space="0" w:color="000000"/>
              <w:bottom w:val="single" w:sz="4" w:space="0" w:color="000000"/>
            </w:tcBorders>
            <w:shd w:val="clear" w:color="auto" w:fill="auto"/>
          </w:tcPr>
          <w:p w:rsidR="00AC624E" w:rsidRDefault="00AC624E">
            <w:pPr>
              <w:snapToGrid w:val="0"/>
              <w:jc w:val="center"/>
              <w:rPr>
                <w:lang w:val="uk-UA"/>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rPr>
                <w:lang w:val="uk-UA"/>
              </w:rPr>
            </w:pPr>
            <w:r>
              <w:rPr>
                <w:lang w:val="uk-UA"/>
              </w:rPr>
              <w:t>827,0</w:t>
            </w:r>
          </w:p>
          <w:p w:rsidR="00AC624E" w:rsidRDefault="00FA2867">
            <w:pPr>
              <w:jc w:val="center"/>
              <w:rPr>
                <w:lang w:val="uk-UA"/>
              </w:rPr>
            </w:pPr>
            <w:r>
              <w:rPr>
                <w:lang w:val="uk-UA"/>
              </w:rPr>
              <w:t>1800,6</w:t>
            </w:r>
          </w:p>
          <w:p w:rsidR="00AC624E" w:rsidRDefault="00FA2867">
            <w:pPr>
              <w:jc w:val="center"/>
            </w:pPr>
            <w:r>
              <w:rPr>
                <w:lang w:val="uk-UA"/>
              </w:rPr>
              <w:t>2118,0</w:t>
            </w:r>
          </w:p>
        </w:tc>
      </w:tr>
    </w:tbl>
    <w:p w:rsidR="00AC624E" w:rsidRDefault="00AC624E">
      <w:pPr>
        <w:ind w:firstLine="709"/>
        <w:jc w:val="center"/>
        <w:rPr>
          <w:b/>
          <w:bCs/>
          <w:sz w:val="16"/>
          <w:szCs w:val="16"/>
          <w:lang w:val="uk-UA"/>
        </w:rPr>
      </w:pPr>
    </w:p>
    <w:p w:rsidR="00AC624E" w:rsidRDefault="00AC624E">
      <w:pPr>
        <w:ind w:firstLine="709"/>
        <w:jc w:val="center"/>
        <w:rPr>
          <w:b/>
          <w:bCs/>
          <w:sz w:val="16"/>
          <w:szCs w:val="16"/>
          <w:u w:val="single"/>
          <w:lang w:val="uk-UA"/>
        </w:rPr>
      </w:pPr>
      <w:r>
        <w:rPr>
          <w:b/>
          <w:bCs/>
          <w:sz w:val="32"/>
          <w:szCs w:val="32"/>
          <w:lang w:val="uk-UA"/>
        </w:rPr>
        <w:t>2.2. Проект «Проведення організаційно-масових заходів»</w:t>
      </w:r>
    </w:p>
    <w:p w:rsidR="00AC624E" w:rsidRDefault="00AC624E">
      <w:pPr>
        <w:ind w:firstLine="709"/>
        <w:jc w:val="center"/>
        <w:rPr>
          <w:b/>
          <w:bCs/>
          <w:sz w:val="16"/>
          <w:szCs w:val="16"/>
          <w:u w:val="single"/>
          <w:lang w:val="uk-UA"/>
        </w:rPr>
      </w:pPr>
    </w:p>
    <w:p w:rsidR="00AC624E" w:rsidRDefault="00AC624E">
      <w:pPr>
        <w:jc w:val="both"/>
        <w:rPr>
          <w:bCs/>
          <w:sz w:val="28"/>
          <w:szCs w:val="28"/>
          <w:lang w:val="uk-UA"/>
        </w:rPr>
      </w:pPr>
      <w:r>
        <w:rPr>
          <w:b/>
          <w:bCs/>
          <w:sz w:val="28"/>
          <w:szCs w:val="28"/>
          <w:u w:val="single"/>
          <w:lang w:val="uk-UA"/>
        </w:rPr>
        <w:t>Завдання  проекту:</w:t>
      </w:r>
    </w:p>
    <w:p w:rsidR="00AC624E" w:rsidRDefault="00AC624E">
      <w:pPr>
        <w:numPr>
          <w:ilvl w:val="0"/>
          <w:numId w:val="5"/>
        </w:numPr>
        <w:tabs>
          <w:tab w:val="left" w:pos="426"/>
        </w:tabs>
        <w:ind w:left="426"/>
        <w:jc w:val="both"/>
        <w:rPr>
          <w:b/>
          <w:bCs/>
          <w:sz w:val="28"/>
          <w:szCs w:val="28"/>
          <w:u w:val="single"/>
          <w:lang w:val="uk-UA"/>
        </w:rPr>
      </w:pPr>
      <w:r>
        <w:rPr>
          <w:bCs/>
          <w:sz w:val="28"/>
          <w:szCs w:val="28"/>
          <w:lang w:val="uk-UA"/>
        </w:rPr>
        <w:t>реалізація єдиної політики в сфері організації масових заходів, концертів, конкурсів, фестивалів, виявлення талановитих особистостей, відзначення на високому професійному рівні професійних свят та ювілейних дат</w:t>
      </w:r>
      <w:r>
        <w:rPr>
          <w:sz w:val="28"/>
          <w:szCs w:val="28"/>
          <w:lang w:val="uk-UA"/>
        </w:rPr>
        <w:t>.</w:t>
      </w:r>
    </w:p>
    <w:p w:rsidR="00AC624E" w:rsidRDefault="00AC624E">
      <w:pPr>
        <w:ind w:left="360"/>
        <w:jc w:val="both"/>
        <w:rPr>
          <w:bCs/>
          <w:sz w:val="28"/>
          <w:szCs w:val="28"/>
          <w:lang w:val="uk-UA"/>
        </w:rPr>
      </w:pPr>
      <w:r>
        <w:rPr>
          <w:b/>
          <w:bCs/>
          <w:sz w:val="28"/>
          <w:szCs w:val="28"/>
          <w:u w:val="single"/>
          <w:lang w:val="uk-UA"/>
        </w:rPr>
        <w:lastRenderedPageBreak/>
        <w:t>Результативні показники від впровадження проекту:</w:t>
      </w:r>
    </w:p>
    <w:p w:rsidR="00AC624E" w:rsidRDefault="00AC624E">
      <w:pPr>
        <w:numPr>
          <w:ilvl w:val="0"/>
          <w:numId w:val="6"/>
        </w:numPr>
        <w:tabs>
          <w:tab w:val="left" w:pos="426"/>
        </w:tabs>
        <w:ind w:left="426"/>
        <w:jc w:val="both"/>
        <w:rPr>
          <w:bCs/>
          <w:sz w:val="28"/>
          <w:szCs w:val="28"/>
          <w:lang w:val="uk-UA"/>
        </w:rPr>
      </w:pPr>
      <w:r>
        <w:rPr>
          <w:bCs/>
          <w:sz w:val="28"/>
          <w:szCs w:val="28"/>
          <w:lang w:val="uk-UA"/>
        </w:rPr>
        <w:t>проведення на відповідному рівні офіційних прийомів представників установ, організацій, підприємств міста Житомира, інших міст України та закордонних держав;</w:t>
      </w:r>
    </w:p>
    <w:p w:rsidR="00AC624E" w:rsidRDefault="00AC624E">
      <w:pPr>
        <w:numPr>
          <w:ilvl w:val="0"/>
          <w:numId w:val="6"/>
        </w:numPr>
        <w:tabs>
          <w:tab w:val="left" w:pos="426"/>
        </w:tabs>
        <w:ind w:left="426"/>
        <w:jc w:val="both"/>
        <w:rPr>
          <w:bCs/>
          <w:sz w:val="28"/>
          <w:szCs w:val="28"/>
          <w:lang w:val="uk-UA"/>
        </w:rPr>
      </w:pPr>
      <w:r>
        <w:rPr>
          <w:bCs/>
          <w:sz w:val="28"/>
          <w:szCs w:val="28"/>
          <w:lang w:val="uk-UA"/>
        </w:rPr>
        <w:t>гідне представлення міської влади на урочистих подіях, ювілеях та інших заходах, що відбуваються в місті Житомирі, в містах України та за кордоном;</w:t>
      </w:r>
    </w:p>
    <w:p w:rsidR="00AC624E" w:rsidRDefault="00AC624E">
      <w:pPr>
        <w:numPr>
          <w:ilvl w:val="0"/>
          <w:numId w:val="6"/>
        </w:numPr>
        <w:tabs>
          <w:tab w:val="left" w:pos="426"/>
        </w:tabs>
        <w:ind w:left="426"/>
        <w:jc w:val="both"/>
        <w:rPr>
          <w:szCs w:val="28"/>
          <w:lang w:val="uk-UA"/>
        </w:rPr>
      </w:pPr>
      <w:r>
        <w:rPr>
          <w:bCs/>
          <w:sz w:val="28"/>
          <w:szCs w:val="28"/>
          <w:lang w:val="uk-UA"/>
        </w:rPr>
        <w:t>вручення подарунків, призів та сувенірів громадянам під час проведення загальноміських культурно-масових заходів, фестивалів, конкурсів та оглядів.</w:t>
      </w:r>
    </w:p>
    <w:p w:rsidR="00AC624E" w:rsidRDefault="00AC624E">
      <w:pPr>
        <w:jc w:val="both"/>
        <w:rPr>
          <w:szCs w:val="28"/>
          <w:lang w:val="uk-UA"/>
        </w:rPr>
      </w:pPr>
    </w:p>
    <w:tbl>
      <w:tblPr>
        <w:tblW w:w="0" w:type="auto"/>
        <w:tblInd w:w="108" w:type="dxa"/>
        <w:tblLayout w:type="fixed"/>
        <w:tblLook w:val="0000"/>
      </w:tblPr>
      <w:tblGrid>
        <w:gridCol w:w="648"/>
        <w:gridCol w:w="3463"/>
        <w:gridCol w:w="1843"/>
        <w:gridCol w:w="1126"/>
        <w:gridCol w:w="1560"/>
        <w:gridCol w:w="1164"/>
      </w:tblGrid>
      <w:tr w:rsidR="00AC624E">
        <w:trPr>
          <w:tblHeader/>
        </w:trPr>
        <w:tc>
          <w:tcPr>
            <w:tcW w:w="648" w:type="dxa"/>
            <w:tcBorders>
              <w:top w:val="single" w:sz="4" w:space="0" w:color="000000"/>
              <w:left w:val="single" w:sz="4" w:space="0" w:color="000000"/>
              <w:bottom w:val="single" w:sz="4" w:space="0" w:color="000000"/>
            </w:tcBorders>
            <w:shd w:val="clear" w:color="auto" w:fill="auto"/>
          </w:tcPr>
          <w:p w:rsidR="00AC624E" w:rsidRDefault="00AC624E">
            <w:pPr>
              <w:jc w:val="center"/>
              <w:rPr>
                <w:b/>
                <w:lang w:val="uk-UA"/>
              </w:rPr>
            </w:pPr>
            <w:r>
              <w:rPr>
                <w:b/>
                <w:lang w:val="uk-UA"/>
              </w:rPr>
              <w:t>№ з/п</w:t>
            </w:r>
          </w:p>
        </w:tc>
        <w:tc>
          <w:tcPr>
            <w:tcW w:w="3463" w:type="dxa"/>
            <w:tcBorders>
              <w:top w:val="single" w:sz="4" w:space="0" w:color="000000"/>
              <w:left w:val="single" w:sz="4" w:space="0" w:color="000000"/>
              <w:bottom w:val="single" w:sz="4" w:space="0" w:color="000000"/>
            </w:tcBorders>
            <w:shd w:val="clear" w:color="auto" w:fill="auto"/>
          </w:tcPr>
          <w:p w:rsidR="00AC624E" w:rsidRDefault="00AC624E">
            <w:pPr>
              <w:jc w:val="center"/>
              <w:rPr>
                <w:b/>
                <w:lang w:val="uk-UA"/>
              </w:rPr>
            </w:pPr>
            <w:r>
              <w:rPr>
                <w:b/>
                <w:lang w:val="uk-UA"/>
              </w:rPr>
              <w:t>Заходи</w:t>
            </w:r>
          </w:p>
        </w:tc>
        <w:tc>
          <w:tcPr>
            <w:tcW w:w="1843" w:type="dxa"/>
            <w:tcBorders>
              <w:top w:val="single" w:sz="4" w:space="0" w:color="000000"/>
              <w:left w:val="single" w:sz="4" w:space="0" w:color="000000"/>
              <w:bottom w:val="single" w:sz="4" w:space="0" w:color="000000"/>
            </w:tcBorders>
            <w:shd w:val="clear" w:color="auto" w:fill="auto"/>
          </w:tcPr>
          <w:p w:rsidR="00AC624E" w:rsidRDefault="00AC624E">
            <w:pPr>
              <w:ind w:right="-180"/>
              <w:jc w:val="center"/>
              <w:rPr>
                <w:b/>
                <w:lang w:val="uk-UA"/>
              </w:rPr>
            </w:pPr>
            <w:r>
              <w:rPr>
                <w:b/>
                <w:lang w:val="uk-UA"/>
              </w:rPr>
              <w:t>Відповідальний</w:t>
            </w:r>
          </w:p>
          <w:p w:rsidR="00AC624E" w:rsidRDefault="00AC624E">
            <w:pPr>
              <w:ind w:right="-180"/>
              <w:jc w:val="center"/>
              <w:rPr>
                <w:b/>
                <w:lang w:val="uk-UA"/>
              </w:rPr>
            </w:pPr>
            <w:r>
              <w:rPr>
                <w:b/>
                <w:lang w:val="uk-UA"/>
              </w:rPr>
              <w:t>виконавець</w:t>
            </w:r>
          </w:p>
        </w:tc>
        <w:tc>
          <w:tcPr>
            <w:tcW w:w="1126" w:type="dxa"/>
            <w:tcBorders>
              <w:top w:val="single" w:sz="4" w:space="0" w:color="000000"/>
              <w:left w:val="single" w:sz="4" w:space="0" w:color="000000"/>
              <w:bottom w:val="single" w:sz="4" w:space="0" w:color="000000"/>
            </w:tcBorders>
            <w:shd w:val="clear" w:color="auto" w:fill="auto"/>
          </w:tcPr>
          <w:p w:rsidR="00AC624E" w:rsidRDefault="00AC624E">
            <w:pPr>
              <w:jc w:val="center"/>
              <w:rPr>
                <w:b/>
                <w:lang w:val="uk-UA"/>
              </w:rPr>
            </w:pPr>
            <w:r>
              <w:rPr>
                <w:b/>
                <w:lang w:val="uk-UA"/>
              </w:rPr>
              <w:t>Термін виконання</w:t>
            </w:r>
          </w:p>
        </w:tc>
        <w:tc>
          <w:tcPr>
            <w:tcW w:w="1560" w:type="dxa"/>
            <w:tcBorders>
              <w:top w:val="single" w:sz="4" w:space="0" w:color="000000"/>
              <w:left w:val="single" w:sz="4" w:space="0" w:color="000000"/>
              <w:bottom w:val="single" w:sz="4" w:space="0" w:color="000000"/>
            </w:tcBorders>
            <w:shd w:val="clear" w:color="auto" w:fill="auto"/>
          </w:tcPr>
          <w:p w:rsidR="00AC624E" w:rsidRDefault="00AC624E">
            <w:pPr>
              <w:jc w:val="center"/>
              <w:rPr>
                <w:b/>
                <w:lang w:val="uk-UA"/>
              </w:rPr>
            </w:pPr>
            <w:r>
              <w:rPr>
                <w:b/>
                <w:lang w:val="uk-UA"/>
              </w:rPr>
              <w:t>Джерела</w:t>
            </w:r>
          </w:p>
          <w:p w:rsidR="00AC624E" w:rsidRDefault="00AC624E">
            <w:pPr>
              <w:jc w:val="center"/>
              <w:rPr>
                <w:b/>
                <w:lang w:val="uk-UA"/>
              </w:rPr>
            </w:pPr>
            <w:r>
              <w:rPr>
                <w:b/>
                <w:lang w:val="uk-UA"/>
              </w:rPr>
              <w:t>фінансування</w:t>
            </w:r>
          </w:p>
        </w:tc>
        <w:tc>
          <w:tcPr>
            <w:tcW w:w="1164"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pPr>
            <w:r>
              <w:rPr>
                <w:b/>
                <w:lang w:val="uk-UA"/>
              </w:rPr>
              <w:t xml:space="preserve">Обсяг коштів, </w:t>
            </w:r>
            <w:proofErr w:type="spellStart"/>
            <w:r>
              <w:rPr>
                <w:b/>
                <w:lang w:val="uk-UA"/>
              </w:rPr>
              <w:t>тис.грн</w:t>
            </w:r>
            <w:proofErr w:type="spellEnd"/>
            <w:r>
              <w:rPr>
                <w:b/>
                <w:lang w:val="uk-UA"/>
              </w:rPr>
              <w:t>.</w:t>
            </w:r>
          </w:p>
        </w:tc>
      </w:tr>
      <w:tr w:rsidR="00AC624E">
        <w:tc>
          <w:tcPr>
            <w:tcW w:w="648" w:type="dxa"/>
            <w:tcBorders>
              <w:top w:val="single" w:sz="4" w:space="0" w:color="000000"/>
              <w:left w:val="single" w:sz="4" w:space="0" w:color="000000"/>
              <w:bottom w:val="single" w:sz="4" w:space="0" w:color="000000"/>
            </w:tcBorders>
            <w:shd w:val="clear" w:color="auto" w:fill="auto"/>
          </w:tcPr>
          <w:p w:rsidR="00AC624E" w:rsidRDefault="00AC624E">
            <w:pPr>
              <w:jc w:val="right"/>
              <w:rPr>
                <w:lang w:val="uk-UA"/>
              </w:rPr>
            </w:pPr>
            <w:r>
              <w:rPr>
                <w:lang w:val="uk-UA"/>
              </w:rPr>
              <w:t>1.</w:t>
            </w:r>
          </w:p>
        </w:tc>
        <w:tc>
          <w:tcPr>
            <w:tcW w:w="3463"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Забезпечення придбання нагород, державної символіки, почесних знаків, медалей, нагрудних значків, відзнак</w:t>
            </w:r>
          </w:p>
        </w:tc>
        <w:tc>
          <w:tcPr>
            <w:tcW w:w="1843"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управління культури</w:t>
            </w:r>
          </w:p>
        </w:tc>
        <w:tc>
          <w:tcPr>
            <w:tcW w:w="1126"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 xml:space="preserve">2015 </w:t>
            </w:r>
          </w:p>
          <w:p w:rsidR="00AC624E" w:rsidRDefault="00AC624E">
            <w:pPr>
              <w:jc w:val="both"/>
              <w:rPr>
                <w:lang w:val="uk-UA"/>
              </w:rPr>
            </w:pPr>
            <w:r>
              <w:rPr>
                <w:lang w:val="uk-UA"/>
              </w:rPr>
              <w:t>2016</w:t>
            </w:r>
          </w:p>
          <w:p w:rsidR="00AC624E" w:rsidRDefault="00AC624E">
            <w:pPr>
              <w:jc w:val="both"/>
              <w:rPr>
                <w:lang w:val="uk-UA"/>
              </w:rPr>
            </w:pPr>
            <w:r>
              <w:rPr>
                <w:lang w:val="uk-UA"/>
              </w:rPr>
              <w:t>2017</w:t>
            </w:r>
          </w:p>
          <w:p w:rsidR="00AC624E" w:rsidRDefault="00AC624E">
            <w:pPr>
              <w:jc w:val="both"/>
              <w:rPr>
                <w:lang w:val="uk-UA"/>
              </w:rPr>
            </w:pPr>
          </w:p>
        </w:tc>
        <w:tc>
          <w:tcPr>
            <w:tcW w:w="1560"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міський бюджет</w:t>
            </w:r>
          </w:p>
        </w:tc>
        <w:tc>
          <w:tcPr>
            <w:tcW w:w="1164"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rPr>
                <w:lang w:val="uk-UA"/>
              </w:rPr>
            </w:pPr>
            <w:r>
              <w:rPr>
                <w:lang w:val="uk-UA"/>
              </w:rPr>
              <w:t>25,0</w:t>
            </w:r>
          </w:p>
          <w:p w:rsidR="00AC624E" w:rsidRDefault="00AC624E">
            <w:pPr>
              <w:jc w:val="center"/>
              <w:rPr>
                <w:lang w:val="uk-UA"/>
              </w:rPr>
            </w:pPr>
            <w:r>
              <w:rPr>
                <w:lang w:val="uk-UA"/>
              </w:rPr>
              <w:t>25,0</w:t>
            </w:r>
          </w:p>
          <w:p w:rsidR="00AC624E" w:rsidRDefault="00AC624E">
            <w:pPr>
              <w:jc w:val="center"/>
            </w:pPr>
            <w:r>
              <w:rPr>
                <w:lang w:val="uk-UA"/>
              </w:rPr>
              <w:t>25,0</w:t>
            </w:r>
          </w:p>
        </w:tc>
      </w:tr>
      <w:tr w:rsidR="00AC624E">
        <w:tc>
          <w:tcPr>
            <w:tcW w:w="648" w:type="dxa"/>
            <w:tcBorders>
              <w:top w:val="single" w:sz="4" w:space="0" w:color="000000"/>
              <w:left w:val="single" w:sz="4" w:space="0" w:color="000000"/>
              <w:bottom w:val="single" w:sz="4" w:space="0" w:color="000000"/>
            </w:tcBorders>
            <w:shd w:val="clear" w:color="auto" w:fill="auto"/>
          </w:tcPr>
          <w:p w:rsidR="00AC624E" w:rsidRDefault="00AC624E">
            <w:pPr>
              <w:jc w:val="right"/>
              <w:rPr>
                <w:lang w:val="uk-UA"/>
              </w:rPr>
            </w:pPr>
            <w:r>
              <w:rPr>
                <w:lang w:val="uk-UA"/>
              </w:rPr>
              <w:t>2.</w:t>
            </w:r>
          </w:p>
        </w:tc>
        <w:tc>
          <w:tcPr>
            <w:tcW w:w="3463"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Придбання сувенірної продукції, подарунків, рамок, лампадок тощо</w:t>
            </w:r>
          </w:p>
        </w:tc>
        <w:tc>
          <w:tcPr>
            <w:tcW w:w="1843"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управління культури</w:t>
            </w:r>
          </w:p>
        </w:tc>
        <w:tc>
          <w:tcPr>
            <w:tcW w:w="1126"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2015</w:t>
            </w:r>
          </w:p>
          <w:p w:rsidR="00AC624E" w:rsidRDefault="00AC624E">
            <w:pPr>
              <w:jc w:val="both"/>
              <w:rPr>
                <w:lang w:val="uk-UA"/>
              </w:rPr>
            </w:pPr>
            <w:r>
              <w:rPr>
                <w:lang w:val="uk-UA"/>
              </w:rPr>
              <w:t>2016</w:t>
            </w:r>
          </w:p>
          <w:p w:rsidR="00AC624E" w:rsidRDefault="00AC624E">
            <w:pPr>
              <w:jc w:val="both"/>
              <w:rPr>
                <w:lang w:val="uk-UA"/>
              </w:rPr>
            </w:pPr>
            <w:r>
              <w:rPr>
                <w:lang w:val="uk-UA"/>
              </w:rPr>
              <w:t>2017</w:t>
            </w:r>
          </w:p>
        </w:tc>
        <w:tc>
          <w:tcPr>
            <w:tcW w:w="1560"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міський бюджет</w:t>
            </w:r>
          </w:p>
        </w:tc>
        <w:tc>
          <w:tcPr>
            <w:tcW w:w="1164"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rPr>
                <w:lang w:val="uk-UA"/>
              </w:rPr>
            </w:pPr>
            <w:r>
              <w:rPr>
                <w:lang w:val="uk-UA"/>
              </w:rPr>
              <w:t>50,0</w:t>
            </w:r>
          </w:p>
          <w:p w:rsidR="00AC624E" w:rsidRDefault="00AC624E">
            <w:pPr>
              <w:jc w:val="center"/>
              <w:rPr>
                <w:lang w:val="uk-UA"/>
              </w:rPr>
            </w:pPr>
            <w:r>
              <w:rPr>
                <w:lang w:val="uk-UA"/>
              </w:rPr>
              <w:t>50,0</w:t>
            </w:r>
          </w:p>
          <w:p w:rsidR="00AC624E" w:rsidRDefault="00AC624E">
            <w:pPr>
              <w:jc w:val="center"/>
            </w:pPr>
            <w:r>
              <w:rPr>
                <w:lang w:val="uk-UA"/>
              </w:rPr>
              <w:t>50,0</w:t>
            </w:r>
          </w:p>
        </w:tc>
      </w:tr>
      <w:tr w:rsidR="00AC624E">
        <w:tc>
          <w:tcPr>
            <w:tcW w:w="648" w:type="dxa"/>
            <w:tcBorders>
              <w:top w:val="single" w:sz="4" w:space="0" w:color="000000"/>
              <w:left w:val="single" w:sz="4" w:space="0" w:color="000000"/>
              <w:bottom w:val="single" w:sz="4" w:space="0" w:color="000000"/>
            </w:tcBorders>
            <w:shd w:val="clear" w:color="auto" w:fill="auto"/>
          </w:tcPr>
          <w:p w:rsidR="00AC624E" w:rsidRDefault="00AC624E">
            <w:pPr>
              <w:jc w:val="right"/>
              <w:rPr>
                <w:lang w:val="uk-UA"/>
              </w:rPr>
            </w:pPr>
            <w:r>
              <w:rPr>
                <w:lang w:val="uk-UA"/>
              </w:rPr>
              <w:t>3.</w:t>
            </w:r>
          </w:p>
        </w:tc>
        <w:tc>
          <w:tcPr>
            <w:tcW w:w="3463"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Придбання квіткової продукції та продукції із штучних квітів</w:t>
            </w:r>
          </w:p>
        </w:tc>
        <w:tc>
          <w:tcPr>
            <w:tcW w:w="1843"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управління культури</w:t>
            </w:r>
          </w:p>
        </w:tc>
        <w:tc>
          <w:tcPr>
            <w:tcW w:w="1126"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2015</w:t>
            </w:r>
          </w:p>
          <w:p w:rsidR="00AC624E" w:rsidRDefault="00AC624E">
            <w:pPr>
              <w:jc w:val="both"/>
              <w:rPr>
                <w:lang w:val="uk-UA"/>
              </w:rPr>
            </w:pPr>
            <w:r>
              <w:rPr>
                <w:lang w:val="uk-UA"/>
              </w:rPr>
              <w:t>2016</w:t>
            </w:r>
          </w:p>
          <w:p w:rsidR="00AC624E" w:rsidRDefault="00AC624E">
            <w:pPr>
              <w:jc w:val="both"/>
              <w:rPr>
                <w:lang w:val="uk-UA"/>
              </w:rPr>
            </w:pPr>
            <w:r>
              <w:rPr>
                <w:lang w:val="uk-UA"/>
              </w:rPr>
              <w:t>2017</w:t>
            </w:r>
          </w:p>
        </w:tc>
        <w:tc>
          <w:tcPr>
            <w:tcW w:w="1560"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міський бюджет</w:t>
            </w:r>
          </w:p>
        </w:tc>
        <w:tc>
          <w:tcPr>
            <w:tcW w:w="1164"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rPr>
                <w:lang w:val="uk-UA"/>
              </w:rPr>
            </w:pPr>
            <w:r>
              <w:rPr>
                <w:lang w:val="uk-UA"/>
              </w:rPr>
              <w:t>50,0</w:t>
            </w:r>
          </w:p>
          <w:p w:rsidR="00AC624E" w:rsidRDefault="00AC624E">
            <w:pPr>
              <w:jc w:val="center"/>
              <w:rPr>
                <w:lang w:val="uk-UA"/>
              </w:rPr>
            </w:pPr>
            <w:r>
              <w:rPr>
                <w:lang w:val="uk-UA"/>
              </w:rPr>
              <w:t>50,0</w:t>
            </w:r>
          </w:p>
          <w:p w:rsidR="00AC624E" w:rsidRDefault="00AC624E">
            <w:pPr>
              <w:jc w:val="center"/>
            </w:pPr>
            <w:r>
              <w:rPr>
                <w:lang w:val="uk-UA"/>
              </w:rPr>
              <w:t>50,0</w:t>
            </w:r>
          </w:p>
        </w:tc>
      </w:tr>
      <w:tr w:rsidR="00AC624E">
        <w:tc>
          <w:tcPr>
            <w:tcW w:w="648" w:type="dxa"/>
            <w:tcBorders>
              <w:top w:val="single" w:sz="4" w:space="0" w:color="000000"/>
              <w:left w:val="single" w:sz="4" w:space="0" w:color="000000"/>
              <w:bottom w:val="single" w:sz="4" w:space="0" w:color="000000"/>
            </w:tcBorders>
            <w:shd w:val="clear" w:color="auto" w:fill="auto"/>
          </w:tcPr>
          <w:p w:rsidR="00AC624E" w:rsidRDefault="00AC624E">
            <w:pPr>
              <w:jc w:val="right"/>
              <w:rPr>
                <w:lang w:val="uk-UA"/>
              </w:rPr>
            </w:pPr>
            <w:r>
              <w:rPr>
                <w:lang w:val="uk-UA"/>
              </w:rPr>
              <w:t>4.</w:t>
            </w:r>
          </w:p>
        </w:tc>
        <w:tc>
          <w:tcPr>
            <w:tcW w:w="3463"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 xml:space="preserve">Придбання та виготовлення буклетів, рекламної продукції, запрошень, листівок та друкованих видань </w:t>
            </w:r>
          </w:p>
        </w:tc>
        <w:tc>
          <w:tcPr>
            <w:tcW w:w="1843"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управління культури</w:t>
            </w:r>
          </w:p>
        </w:tc>
        <w:tc>
          <w:tcPr>
            <w:tcW w:w="1126"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2015</w:t>
            </w:r>
          </w:p>
          <w:p w:rsidR="00AC624E" w:rsidRDefault="00AC624E">
            <w:pPr>
              <w:jc w:val="both"/>
              <w:rPr>
                <w:lang w:val="uk-UA"/>
              </w:rPr>
            </w:pPr>
            <w:r>
              <w:rPr>
                <w:lang w:val="uk-UA"/>
              </w:rPr>
              <w:t>2016</w:t>
            </w:r>
          </w:p>
          <w:p w:rsidR="00AC624E" w:rsidRDefault="00AC624E">
            <w:pPr>
              <w:jc w:val="both"/>
              <w:rPr>
                <w:lang w:val="uk-UA"/>
              </w:rPr>
            </w:pPr>
            <w:r>
              <w:rPr>
                <w:lang w:val="uk-UA"/>
              </w:rPr>
              <w:t>2017</w:t>
            </w:r>
          </w:p>
        </w:tc>
        <w:tc>
          <w:tcPr>
            <w:tcW w:w="1560"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міський бюджет</w:t>
            </w:r>
          </w:p>
        </w:tc>
        <w:tc>
          <w:tcPr>
            <w:tcW w:w="1164"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rPr>
                <w:lang w:val="uk-UA"/>
              </w:rPr>
            </w:pPr>
            <w:r>
              <w:rPr>
                <w:lang w:val="uk-UA"/>
              </w:rPr>
              <w:t>25,0</w:t>
            </w:r>
          </w:p>
          <w:p w:rsidR="00AC624E" w:rsidRDefault="00AC624E">
            <w:pPr>
              <w:jc w:val="center"/>
              <w:rPr>
                <w:lang w:val="uk-UA"/>
              </w:rPr>
            </w:pPr>
            <w:r>
              <w:rPr>
                <w:lang w:val="uk-UA"/>
              </w:rPr>
              <w:t>25,0</w:t>
            </w:r>
          </w:p>
          <w:p w:rsidR="00AC624E" w:rsidRDefault="00AC624E">
            <w:pPr>
              <w:jc w:val="center"/>
            </w:pPr>
            <w:r>
              <w:rPr>
                <w:lang w:val="uk-UA"/>
              </w:rPr>
              <w:t>25,0</w:t>
            </w:r>
          </w:p>
        </w:tc>
      </w:tr>
      <w:tr w:rsidR="00AC624E">
        <w:tc>
          <w:tcPr>
            <w:tcW w:w="648" w:type="dxa"/>
            <w:tcBorders>
              <w:top w:val="single" w:sz="4" w:space="0" w:color="000000"/>
              <w:left w:val="single" w:sz="4" w:space="0" w:color="000000"/>
              <w:bottom w:val="single" w:sz="4" w:space="0" w:color="000000"/>
            </w:tcBorders>
            <w:shd w:val="clear" w:color="auto" w:fill="auto"/>
          </w:tcPr>
          <w:p w:rsidR="00AC624E" w:rsidRDefault="00AC624E">
            <w:pPr>
              <w:jc w:val="right"/>
              <w:rPr>
                <w:lang w:val="uk-UA"/>
              </w:rPr>
            </w:pPr>
            <w:r>
              <w:rPr>
                <w:lang w:val="uk-UA"/>
              </w:rPr>
              <w:t>5.</w:t>
            </w:r>
          </w:p>
        </w:tc>
        <w:tc>
          <w:tcPr>
            <w:tcW w:w="3463"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Транспортні витрати</w:t>
            </w:r>
          </w:p>
          <w:p w:rsidR="00AC624E" w:rsidRDefault="00AC624E">
            <w:pPr>
              <w:jc w:val="both"/>
              <w:rPr>
                <w:lang w:val="uk-UA"/>
              </w:rPr>
            </w:pPr>
          </w:p>
        </w:tc>
        <w:tc>
          <w:tcPr>
            <w:tcW w:w="1843"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управління культури</w:t>
            </w:r>
          </w:p>
        </w:tc>
        <w:tc>
          <w:tcPr>
            <w:tcW w:w="1126"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2015</w:t>
            </w:r>
          </w:p>
          <w:p w:rsidR="00AC624E" w:rsidRDefault="00AC624E">
            <w:pPr>
              <w:jc w:val="both"/>
              <w:rPr>
                <w:lang w:val="uk-UA"/>
              </w:rPr>
            </w:pPr>
            <w:r>
              <w:rPr>
                <w:lang w:val="uk-UA"/>
              </w:rPr>
              <w:t>2016</w:t>
            </w:r>
          </w:p>
          <w:p w:rsidR="00AC624E" w:rsidRDefault="00AC624E">
            <w:pPr>
              <w:jc w:val="both"/>
              <w:rPr>
                <w:lang w:val="uk-UA"/>
              </w:rPr>
            </w:pPr>
            <w:r>
              <w:rPr>
                <w:lang w:val="uk-UA"/>
              </w:rPr>
              <w:t>2017</w:t>
            </w:r>
          </w:p>
        </w:tc>
        <w:tc>
          <w:tcPr>
            <w:tcW w:w="1560"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міський бюджет</w:t>
            </w:r>
          </w:p>
        </w:tc>
        <w:tc>
          <w:tcPr>
            <w:tcW w:w="1164"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rPr>
                <w:lang w:val="uk-UA"/>
              </w:rPr>
            </w:pPr>
            <w:r>
              <w:rPr>
                <w:lang w:val="uk-UA"/>
              </w:rPr>
              <w:t>10,0</w:t>
            </w:r>
          </w:p>
          <w:p w:rsidR="00AC624E" w:rsidRDefault="00AC624E">
            <w:pPr>
              <w:jc w:val="center"/>
              <w:rPr>
                <w:lang w:val="uk-UA"/>
              </w:rPr>
            </w:pPr>
            <w:r>
              <w:rPr>
                <w:lang w:val="uk-UA"/>
              </w:rPr>
              <w:t>10,0</w:t>
            </w:r>
          </w:p>
          <w:p w:rsidR="00AC624E" w:rsidRDefault="00AC624E">
            <w:pPr>
              <w:jc w:val="center"/>
            </w:pPr>
            <w:r>
              <w:rPr>
                <w:lang w:val="uk-UA"/>
              </w:rPr>
              <w:t>10,0</w:t>
            </w:r>
          </w:p>
        </w:tc>
      </w:tr>
      <w:tr w:rsidR="00AC624E">
        <w:trPr>
          <w:trHeight w:val="965"/>
        </w:trPr>
        <w:tc>
          <w:tcPr>
            <w:tcW w:w="648" w:type="dxa"/>
            <w:tcBorders>
              <w:top w:val="single" w:sz="4" w:space="0" w:color="000000"/>
              <w:left w:val="single" w:sz="4" w:space="0" w:color="000000"/>
              <w:bottom w:val="single" w:sz="4" w:space="0" w:color="000000"/>
            </w:tcBorders>
            <w:shd w:val="clear" w:color="auto" w:fill="auto"/>
          </w:tcPr>
          <w:p w:rsidR="00AC624E" w:rsidRDefault="00AC624E">
            <w:pPr>
              <w:snapToGrid w:val="0"/>
              <w:jc w:val="right"/>
              <w:rPr>
                <w:sz w:val="20"/>
                <w:szCs w:val="20"/>
                <w:lang w:val="uk-UA"/>
              </w:rPr>
            </w:pPr>
          </w:p>
        </w:tc>
        <w:tc>
          <w:tcPr>
            <w:tcW w:w="3463"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Всього по роках:</w:t>
            </w:r>
          </w:p>
        </w:tc>
        <w:tc>
          <w:tcPr>
            <w:tcW w:w="1843" w:type="dxa"/>
            <w:tcBorders>
              <w:top w:val="single" w:sz="4" w:space="0" w:color="000000"/>
              <w:left w:val="single" w:sz="4" w:space="0" w:color="000000"/>
              <w:bottom w:val="single" w:sz="4" w:space="0" w:color="000000"/>
            </w:tcBorders>
            <w:shd w:val="clear" w:color="auto" w:fill="auto"/>
          </w:tcPr>
          <w:p w:rsidR="00AC624E" w:rsidRDefault="00AC624E">
            <w:pPr>
              <w:snapToGrid w:val="0"/>
              <w:jc w:val="both"/>
              <w:rPr>
                <w:lang w:val="uk-UA"/>
              </w:rPr>
            </w:pPr>
          </w:p>
        </w:tc>
        <w:tc>
          <w:tcPr>
            <w:tcW w:w="1126"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2015</w:t>
            </w:r>
          </w:p>
          <w:p w:rsidR="00AC624E" w:rsidRDefault="00AC624E">
            <w:pPr>
              <w:rPr>
                <w:lang w:val="uk-UA"/>
              </w:rPr>
            </w:pPr>
            <w:r>
              <w:rPr>
                <w:lang w:val="uk-UA"/>
              </w:rPr>
              <w:t>2016</w:t>
            </w:r>
          </w:p>
          <w:p w:rsidR="00AC624E" w:rsidRDefault="00AC624E">
            <w:pPr>
              <w:rPr>
                <w:lang w:val="uk-UA"/>
              </w:rPr>
            </w:pPr>
            <w:r>
              <w:rPr>
                <w:lang w:val="uk-UA"/>
              </w:rPr>
              <w:t>2017</w:t>
            </w:r>
          </w:p>
        </w:tc>
        <w:tc>
          <w:tcPr>
            <w:tcW w:w="1560" w:type="dxa"/>
            <w:tcBorders>
              <w:top w:val="single" w:sz="4" w:space="0" w:color="000000"/>
              <w:left w:val="single" w:sz="4" w:space="0" w:color="000000"/>
              <w:bottom w:val="single" w:sz="4" w:space="0" w:color="000000"/>
            </w:tcBorders>
            <w:shd w:val="clear" w:color="auto" w:fill="auto"/>
          </w:tcPr>
          <w:p w:rsidR="00AC624E" w:rsidRDefault="00AC624E">
            <w:pPr>
              <w:snapToGrid w:val="0"/>
              <w:jc w:val="center"/>
              <w:rPr>
                <w:lang w:val="uk-UA"/>
              </w:rPr>
            </w:pPr>
          </w:p>
        </w:tc>
        <w:tc>
          <w:tcPr>
            <w:tcW w:w="1164"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rPr>
                <w:lang w:val="uk-UA"/>
              </w:rPr>
            </w:pPr>
            <w:r>
              <w:rPr>
                <w:lang w:val="uk-UA"/>
              </w:rPr>
              <w:t>160,0</w:t>
            </w:r>
          </w:p>
          <w:p w:rsidR="00AC624E" w:rsidRDefault="00AC624E">
            <w:pPr>
              <w:jc w:val="center"/>
              <w:rPr>
                <w:lang w:val="uk-UA"/>
              </w:rPr>
            </w:pPr>
            <w:r>
              <w:rPr>
                <w:lang w:val="uk-UA"/>
              </w:rPr>
              <w:t>160,0</w:t>
            </w:r>
          </w:p>
          <w:p w:rsidR="00AC624E" w:rsidRDefault="00AC624E">
            <w:pPr>
              <w:jc w:val="center"/>
            </w:pPr>
            <w:r>
              <w:rPr>
                <w:lang w:val="uk-UA"/>
              </w:rPr>
              <w:t>160,0</w:t>
            </w:r>
          </w:p>
        </w:tc>
      </w:tr>
    </w:tbl>
    <w:p w:rsidR="00AC624E" w:rsidRDefault="00AC624E">
      <w:pPr>
        <w:rPr>
          <w:b/>
          <w:bCs/>
          <w:sz w:val="32"/>
          <w:szCs w:val="32"/>
          <w:lang w:val="uk-UA"/>
        </w:rPr>
      </w:pPr>
    </w:p>
    <w:p w:rsidR="00AC624E" w:rsidRDefault="00AC624E">
      <w:pPr>
        <w:ind w:firstLine="709"/>
        <w:jc w:val="center"/>
        <w:rPr>
          <w:b/>
          <w:bCs/>
          <w:sz w:val="16"/>
          <w:szCs w:val="16"/>
          <w:u w:val="single"/>
          <w:lang w:val="uk-UA"/>
        </w:rPr>
      </w:pPr>
      <w:r>
        <w:rPr>
          <w:b/>
          <w:bCs/>
          <w:sz w:val="32"/>
          <w:szCs w:val="32"/>
          <w:lang w:val="uk-UA"/>
        </w:rPr>
        <w:t>2.3. Проект «Підтримки кінематографії»</w:t>
      </w:r>
    </w:p>
    <w:p w:rsidR="00AC624E" w:rsidRDefault="00AC624E">
      <w:pPr>
        <w:ind w:firstLine="709"/>
        <w:jc w:val="center"/>
        <w:rPr>
          <w:b/>
          <w:bCs/>
          <w:sz w:val="16"/>
          <w:szCs w:val="16"/>
          <w:u w:val="single"/>
          <w:lang w:val="uk-UA"/>
        </w:rPr>
      </w:pPr>
    </w:p>
    <w:p w:rsidR="00AC624E" w:rsidRDefault="00AC624E">
      <w:pPr>
        <w:jc w:val="both"/>
        <w:rPr>
          <w:bCs/>
          <w:sz w:val="28"/>
          <w:szCs w:val="28"/>
          <w:lang w:val="uk-UA"/>
        </w:rPr>
      </w:pPr>
      <w:r>
        <w:rPr>
          <w:b/>
          <w:bCs/>
          <w:sz w:val="28"/>
          <w:szCs w:val="28"/>
          <w:u w:val="single"/>
          <w:lang w:val="uk-UA"/>
        </w:rPr>
        <w:t>Завдання проекту:</w:t>
      </w:r>
    </w:p>
    <w:p w:rsidR="00AC624E" w:rsidRDefault="00AC624E">
      <w:pPr>
        <w:numPr>
          <w:ilvl w:val="0"/>
          <w:numId w:val="6"/>
        </w:numPr>
        <w:tabs>
          <w:tab w:val="left" w:pos="426"/>
          <w:tab w:val="left" w:pos="993"/>
        </w:tabs>
        <w:ind w:left="426"/>
        <w:jc w:val="both"/>
        <w:rPr>
          <w:bCs/>
          <w:sz w:val="28"/>
          <w:szCs w:val="28"/>
          <w:lang w:val="uk-UA"/>
        </w:rPr>
      </w:pPr>
      <w:r>
        <w:rPr>
          <w:bCs/>
          <w:sz w:val="28"/>
          <w:szCs w:val="28"/>
          <w:lang w:val="uk-UA"/>
        </w:rPr>
        <w:t>Підтримка державної політики у сфері кінообслуговування населення, створення умов доступу глядачів до перегляду національних фільмів;</w:t>
      </w:r>
    </w:p>
    <w:p w:rsidR="00AC624E" w:rsidRDefault="00AC624E">
      <w:pPr>
        <w:numPr>
          <w:ilvl w:val="0"/>
          <w:numId w:val="6"/>
        </w:numPr>
        <w:tabs>
          <w:tab w:val="left" w:pos="426"/>
          <w:tab w:val="left" w:pos="993"/>
        </w:tabs>
        <w:ind w:left="426"/>
        <w:jc w:val="both"/>
        <w:rPr>
          <w:bCs/>
          <w:sz w:val="28"/>
          <w:szCs w:val="28"/>
          <w:lang w:val="uk-UA"/>
        </w:rPr>
      </w:pPr>
      <w:r>
        <w:rPr>
          <w:bCs/>
          <w:sz w:val="28"/>
          <w:szCs w:val="28"/>
          <w:lang w:val="uk-UA"/>
        </w:rPr>
        <w:t xml:space="preserve">організація та проведення кінофестивалів, </w:t>
      </w:r>
      <w:proofErr w:type="spellStart"/>
      <w:r>
        <w:rPr>
          <w:bCs/>
          <w:sz w:val="28"/>
          <w:szCs w:val="28"/>
          <w:lang w:val="uk-UA"/>
        </w:rPr>
        <w:t>кіновиставок</w:t>
      </w:r>
      <w:proofErr w:type="spellEnd"/>
      <w:r>
        <w:rPr>
          <w:bCs/>
          <w:sz w:val="28"/>
          <w:szCs w:val="28"/>
          <w:lang w:val="uk-UA"/>
        </w:rPr>
        <w:t>, кінопрем'єр, прес-конференцій, інших заходів із популяризації національної кіноіндустрії;</w:t>
      </w:r>
    </w:p>
    <w:p w:rsidR="00AC624E" w:rsidRDefault="00AC624E">
      <w:pPr>
        <w:numPr>
          <w:ilvl w:val="0"/>
          <w:numId w:val="6"/>
        </w:numPr>
        <w:tabs>
          <w:tab w:val="left" w:pos="426"/>
          <w:tab w:val="left" w:pos="993"/>
        </w:tabs>
        <w:ind w:left="426"/>
        <w:jc w:val="both"/>
        <w:rPr>
          <w:bCs/>
          <w:sz w:val="28"/>
          <w:szCs w:val="28"/>
          <w:lang w:val="uk-UA"/>
        </w:rPr>
      </w:pPr>
      <w:r>
        <w:rPr>
          <w:bCs/>
          <w:sz w:val="28"/>
          <w:szCs w:val="28"/>
          <w:lang w:val="uk-UA"/>
        </w:rPr>
        <w:t xml:space="preserve">організація дозвілля різних вікових категорій громадян міста; </w:t>
      </w:r>
    </w:p>
    <w:p w:rsidR="00AC624E" w:rsidRDefault="00AC624E">
      <w:pPr>
        <w:numPr>
          <w:ilvl w:val="0"/>
          <w:numId w:val="6"/>
        </w:numPr>
        <w:tabs>
          <w:tab w:val="left" w:pos="426"/>
          <w:tab w:val="left" w:pos="993"/>
        </w:tabs>
        <w:ind w:left="426"/>
        <w:jc w:val="both"/>
        <w:rPr>
          <w:bCs/>
          <w:sz w:val="28"/>
          <w:szCs w:val="28"/>
          <w:lang w:val="uk-UA"/>
        </w:rPr>
      </w:pPr>
      <w:r>
        <w:rPr>
          <w:bCs/>
          <w:sz w:val="28"/>
          <w:szCs w:val="28"/>
          <w:lang w:val="uk-UA"/>
        </w:rPr>
        <w:t>проведення виховної роботи, що спрямована на цілісне та різнобічне виховання підростаючого покоління;</w:t>
      </w:r>
    </w:p>
    <w:p w:rsidR="00AC624E" w:rsidRDefault="00AC624E">
      <w:pPr>
        <w:numPr>
          <w:ilvl w:val="0"/>
          <w:numId w:val="6"/>
        </w:numPr>
        <w:tabs>
          <w:tab w:val="left" w:pos="426"/>
          <w:tab w:val="left" w:pos="993"/>
        </w:tabs>
        <w:ind w:left="426"/>
        <w:jc w:val="both"/>
        <w:rPr>
          <w:bCs/>
          <w:sz w:val="28"/>
          <w:szCs w:val="28"/>
          <w:lang w:val="uk-UA"/>
        </w:rPr>
      </w:pPr>
      <w:r>
        <w:rPr>
          <w:bCs/>
          <w:sz w:val="28"/>
          <w:szCs w:val="28"/>
          <w:lang w:val="uk-UA"/>
        </w:rPr>
        <w:t>безкоштовний перегляд фільмів пільговими категоріями населення;</w:t>
      </w:r>
    </w:p>
    <w:p w:rsidR="00AC624E" w:rsidRDefault="00AC624E">
      <w:pPr>
        <w:numPr>
          <w:ilvl w:val="0"/>
          <w:numId w:val="6"/>
        </w:numPr>
        <w:tabs>
          <w:tab w:val="left" w:pos="426"/>
        </w:tabs>
        <w:ind w:left="426"/>
        <w:jc w:val="both"/>
        <w:rPr>
          <w:b/>
          <w:bCs/>
          <w:sz w:val="28"/>
          <w:szCs w:val="28"/>
          <w:u w:val="single"/>
          <w:lang w:val="uk-UA"/>
        </w:rPr>
      </w:pPr>
      <w:r>
        <w:rPr>
          <w:bCs/>
          <w:sz w:val="28"/>
          <w:szCs w:val="28"/>
          <w:lang w:val="uk-UA"/>
        </w:rPr>
        <w:t>сприяння розвиткові національної свідомості, патріотичних почуттів, естетичного та екологічного виховання громадян міста.</w:t>
      </w:r>
    </w:p>
    <w:p w:rsidR="00AC624E" w:rsidRDefault="00AC624E">
      <w:pPr>
        <w:jc w:val="both"/>
        <w:rPr>
          <w:bCs/>
          <w:sz w:val="28"/>
          <w:szCs w:val="28"/>
          <w:lang w:val="uk-UA"/>
        </w:rPr>
      </w:pPr>
      <w:r>
        <w:rPr>
          <w:b/>
          <w:bCs/>
          <w:sz w:val="28"/>
          <w:szCs w:val="28"/>
          <w:u w:val="single"/>
          <w:lang w:val="uk-UA"/>
        </w:rPr>
        <w:t>Результативні показники від впровадження проекту:</w:t>
      </w:r>
    </w:p>
    <w:p w:rsidR="00AC624E" w:rsidRDefault="00AC624E">
      <w:pPr>
        <w:numPr>
          <w:ilvl w:val="0"/>
          <w:numId w:val="6"/>
        </w:numPr>
        <w:tabs>
          <w:tab w:val="left" w:pos="426"/>
          <w:tab w:val="left" w:pos="993"/>
        </w:tabs>
        <w:ind w:left="426"/>
        <w:jc w:val="both"/>
        <w:rPr>
          <w:bCs/>
          <w:sz w:val="28"/>
          <w:szCs w:val="28"/>
          <w:lang w:val="uk-UA"/>
        </w:rPr>
      </w:pPr>
      <w:r>
        <w:rPr>
          <w:bCs/>
          <w:sz w:val="28"/>
          <w:szCs w:val="28"/>
          <w:lang w:val="uk-UA"/>
        </w:rPr>
        <w:t xml:space="preserve">надання якісних </w:t>
      </w:r>
      <w:proofErr w:type="spellStart"/>
      <w:r>
        <w:rPr>
          <w:bCs/>
          <w:sz w:val="28"/>
          <w:szCs w:val="28"/>
          <w:lang w:val="uk-UA"/>
        </w:rPr>
        <w:t>кінопослуг</w:t>
      </w:r>
      <w:proofErr w:type="spellEnd"/>
      <w:r>
        <w:rPr>
          <w:bCs/>
          <w:sz w:val="28"/>
          <w:szCs w:val="28"/>
          <w:lang w:val="uk-UA"/>
        </w:rPr>
        <w:t xml:space="preserve"> населенню міста з врахуванням  вікових категорій глядачів; </w:t>
      </w:r>
    </w:p>
    <w:p w:rsidR="00AC624E" w:rsidRDefault="00AC624E">
      <w:pPr>
        <w:numPr>
          <w:ilvl w:val="0"/>
          <w:numId w:val="6"/>
        </w:numPr>
        <w:tabs>
          <w:tab w:val="left" w:pos="426"/>
          <w:tab w:val="left" w:pos="993"/>
        </w:tabs>
        <w:ind w:left="426"/>
        <w:jc w:val="both"/>
        <w:rPr>
          <w:bCs/>
          <w:sz w:val="28"/>
          <w:szCs w:val="28"/>
          <w:lang w:val="uk-UA"/>
        </w:rPr>
      </w:pPr>
      <w:r>
        <w:rPr>
          <w:bCs/>
          <w:sz w:val="28"/>
          <w:szCs w:val="28"/>
          <w:lang w:val="uk-UA"/>
        </w:rPr>
        <w:t>виконання соціального навантаження;</w:t>
      </w:r>
    </w:p>
    <w:p w:rsidR="00AC624E" w:rsidRDefault="00AC624E">
      <w:pPr>
        <w:numPr>
          <w:ilvl w:val="0"/>
          <w:numId w:val="6"/>
        </w:numPr>
        <w:tabs>
          <w:tab w:val="left" w:pos="426"/>
          <w:tab w:val="left" w:pos="993"/>
        </w:tabs>
        <w:ind w:left="426"/>
        <w:jc w:val="both"/>
        <w:rPr>
          <w:bCs/>
          <w:sz w:val="28"/>
          <w:szCs w:val="28"/>
          <w:lang w:val="uk-UA"/>
        </w:rPr>
      </w:pPr>
      <w:r>
        <w:rPr>
          <w:bCs/>
          <w:sz w:val="28"/>
          <w:szCs w:val="28"/>
          <w:lang w:val="uk-UA"/>
        </w:rPr>
        <w:lastRenderedPageBreak/>
        <w:t>забезпечення доступу глядачів до перегляду творів національної кінематографічної спадщини та кращих творів світового кіно;</w:t>
      </w:r>
    </w:p>
    <w:p w:rsidR="00AC624E" w:rsidRDefault="00AC624E">
      <w:pPr>
        <w:numPr>
          <w:ilvl w:val="0"/>
          <w:numId w:val="6"/>
        </w:numPr>
        <w:tabs>
          <w:tab w:val="left" w:pos="426"/>
          <w:tab w:val="left" w:pos="993"/>
        </w:tabs>
        <w:ind w:left="426"/>
        <w:jc w:val="both"/>
        <w:rPr>
          <w:bCs/>
          <w:sz w:val="28"/>
          <w:szCs w:val="28"/>
          <w:lang w:val="uk-UA"/>
        </w:rPr>
      </w:pPr>
      <w:r>
        <w:rPr>
          <w:bCs/>
          <w:sz w:val="28"/>
          <w:szCs w:val="28"/>
          <w:lang w:val="uk-UA"/>
        </w:rPr>
        <w:t>виховання національної свідомості, любові до рідної землі, родини, свого народу, держави;</w:t>
      </w:r>
    </w:p>
    <w:p w:rsidR="00AC624E" w:rsidRDefault="00AC624E">
      <w:pPr>
        <w:numPr>
          <w:ilvl w:val="0"/>
          <w:numId w:val="6"/>
        </w:numPr>
        <w:tabs>
          <w:tab w:val="left" w:pos="426"/>
          <w:tab w:val="left" w:pos="993"/>
        </w:tabs>
        <w:ind w:left="426"/>
        <w:jc w:val="both"/>
        <w:rPr>
          <w:b/>
          <w:szCs w:val="28"/>
          <w:u w:val="single"/>
          <w:lang w:val="uk-UA"/>
        </w:rPr>
      </w:pPr>
      <w:r>
        <w:rPr>
          <w:bCs/>
          <w:sz w:val="28"/>
          <w:szCs w:val="28"/>
          <w:lang w:val="uk-UA"/>
        </w:rPr>
        <w:t xml:space="preserve">гарантування свободи творчості, захисту інтелектуальної власності, авторських і суміжних прав, моральних інтересів суб’єктів </w:t>
      </w:r>
      <w:r w:rsidRPr="002E28C9">
        <w:rPr>
          <w:bCs/>
          <w:sz w:val="28"/>
          <w:lang w:val="uk-UA"/>
        </w:rPr>
        <w:t>кінематографії.</w:t>
      </w:r>
    </w:p>
    <w:p w:rsidR="00AC624E" w:rsidRDefault="00AC624E">
      <w:pPr>
        <w:rPr>
          <w:b/>
          <w:szCs w:val="28"/>
          <w:u w:val="single"/>
          <w:lang w:val="uk-UA"/>
        </w:rPr>
      </w:pPr>
    </w:p>
    <w:tbl>
      <w:tblPr>
        <w:tblW w:w="10392" w:type="dxa"/>
        <w:tblInd w:w="108" w:type="dxa"/>
        <w:tblLayout w:type="fixed"/>
        <w:tblLook w:val="0000"/>
      </w:tblPr>
      <w:tblGrid>
        <w:gridCol w:w="648"/>
        <w:gridCol w:w="3180"/>
        <w:gridCol w:w="2551"/>
        <w:gridCol w:w="1148"/>
        <w:gridCol w:w="1701"/>
        <w:gridCol w:w="1164"/>
      </w:tblGrid>
      <w:tr w:rsidR="00AC624E" w:rsidTr="00F61C5A">
        <w:trPr>
          <w:tblHeader/>
        </w:trPr>
        <w:tc>
          <w:tcPr>
            <w:tcW w:w="648" w:type="dxa"/>
            <w:tcBorders>
              <w:top w:val="single" w:sz="4" w:space="0" w:color="000000"/>
              <w:left w:val="single" w:sz="4" w:space="0" w:color="000000"/>
              <w:bottom w:val="single" w:sz="4" w:space="0" w:color="000000"/>
            </w:tcBorders>
            <w:shd w:val="clear" w:color="auto" w:fill="auto"/>
          </w:tcPr>
          <w:p w:rsidR="00AC624E" w:rsidRDefault="00AC624E">
            <w:pPr>
              <w:jc w:val="center"/>
              <w:rPr>
                <w:b/>
                <w:lang w:val="uk-UA"/>
              </w:rPr>
            </w:pPr>
            <w:r>
              <w:rPr>
                <w:b/>
                <w:lang w:val="uk-UA"/>
              </w:rPr>
              <w:t>№ з/п</w:t>
            </w:r>
          </w:p>
        </w:tc>
        <w:tc>
          <w:tcPr>
            <w:tcW w:w="3180" w:type="dxa"/>
            <w:tcBorders>
              <w:top w:val="single" w:sz="4" w:space="0" w:color="000000"/>
              <w:left w:val="single" w:sz="4" w:space="0" w:color="000000"/>
              <w:bottom w:val="single" w:sz="4" w:space="0" w:color="000000"/>
            </w:tcBorders>
            <w:shd w:val="clear" w:color="auto" w:fill="auto"/>
          </w:tcPr>
          <w:p w:rsidR="00AC624E" w:rsidRDefault="00AC624E">
            <w:pPr>
              <w:jc w:val="center"/>
              <w:rPr>
                <w:b/>
                <w:lang w:val="uk-UA"/>
              </w:rPr>
            </w:pPr>
            <w:r>
              <w:rPr>
                <w:b/>
                <w:lang w:val="uk-UA"/>
              </w:rPr>
              <w:t>Заходи</w:t>
            </w:r>
          </w:p>
        </w:tc>
        <w:tc>
          <w:tcPr>
            <w:tcW w:w="2551" w:type="dxa"/>
            <w:tcBorders>
              <w:top w:val="single" w:sz="4" w:space="0" w:color="000000"/>
              <w:left w:val="single" w:sz="4" w:space="0" w:color="000000"/>
              <w:bottom w:val="single" w:sz="4" w:space="0" w:color="000000"/>
            </w:tcBorders>
            <w:shd w:val="clear" w:color="auto" w:fill="auto"/>
          </w:tcPr>
          <w:p w:rsidR="00AC624E" w:rsidRDefault="00AC624E">
            <w:pPr>
              <w:jc w:val="center"/>
              <w:rPr>
                <w:b/>
                <w:lang w:val="uk-UA"/>
              </w:rPr>
            </w:pPr>
            <w:r>
              <w:rPr>
                <w:b/>
                <w:lang w:val="uk-UA"/>
              </w:rPr>
              <w:t>Відповідальний</w:t>
            </w:r>
          </w:p>
          <w:p w:rsidR="00AC624E" w:rsidRDefault="00AC624E">
            <w:pPr>
              <w:jc w:val="center"/>
              <w:rPr>
                <w:b/>
                <w:lang w:val="uk-UA"/>
              </w:rPr>
            </w:pPr>
            <w:r>
              <w:rPr>
                <w:b/>
                <w:lang w:val="uk-UA"/>
              </w:rPr>
              <w:t>виконавець</w:t>
            </w:r>
          </w:p>
        </w:tc>
        <w:tc>
          <w:tcPr>
            <w:tcW w:w="1148" w:type="dxa"/>
            <w:tcBorders>
              <w:top w:val="single" w:sz="4" w:space="0" w:color="000000"/>
              <w:left w:val="single" w:sz="4" w:space="0" w:color="000000"/>
              <w:bottom w:val="single" w:sz="4" w:space="0" w:color="000000"/>
            </w:tcBorders>
            <w:shd w:val="clear" w:color="auto" w:fill="auto"/>
          </w:tcPr>
          <w:p w:rsidR="00AC624E" w:rsidRDefault="00AC624E">
            <w:pPr>
              <w:jc w:val="center"/>
              <w:rPr>
                <w:b/>
                <w:lang w:val="uk-UA"/>
              </w:rPr>
            </w:pPr>
            <w:r>
              <w:rPr>
                <w:b/>
                <w:lang w:val="uk-UA"/>
              </w:rPr>
              <w:t>Термін виконання</w:t>
            </w:r>
          </w:p>
        </w:tc>
        <w:tc>
          <w:tcPr>
            <w:tcW w:w="1701" w:type="dxa"/>
            <w:tcBorders>
              <w:top w:val="single" w:sz="4" w:space="0" w:color="000000"/>
              <w:left w:val="single" w:sz="4" w:space="0" w:color="000000"/>
              <w:bottom w:val="single" w:sz="4" w:space="0" w:color="000000"/>
            </w:tcBorders>
            <w:shd w:val="clear" w:color="auto" w:fill="auto"/>
          </w:tcPr>
          <w:p w:rsidR="00AC624E" w:rsidRDefault="00AC624E">
            <w:pPr>
              <w:jc w:val="center"/>
              <w:rPr>
                <w:b/>
                <w:lang w:val="uk-UA"/>
              </w:rPr>
            </w:pPr>
            <w:r>
              <w:rPr>
                <w:b/>
                <w:lang w:val="uk-UA"/>
              </w:rPr>
              <w:t>Джерела</w:t>
            </w:r>
          </w:p>
          <w:p w:rsidR="00AC624E" w:rsidRDefault="00AC624E">
            <w:pPr>
              <w:ind w:right="-108"/>
              <w:jc w:val="center"/>
              <w:rPr>
                <w:b/>
                <w:lang w:val="uk-UA"/>
              </w:rPr>
            </w:pPr>
            <w:r>
              <w:rPr>
                <w:b/>
                <w:lang w:val="uk-UA"/>
              </w:rPr>
              <w:t>фінансування</w:t>
            </w:r>
          </w:p>
        </w:tc>
        <w:tc>
          <w:tcPr>
            <w:tcW w:w="1164"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pPr>
            <w:r>
              <w:rPr>
                <w:b/>
                <w:lang w:val="uk-UA"/>
              </w:rPr>
              <w:t xml:space="preserve">Обсяг коштів, </w:t>
            </w:r>
            <w:proofErr w:type="spellStart"/>
            <w:r>
              <w:rPr>
                <w:b/>
                <w:lang w:val="uk-UA"/>
              </w:rPr>
              <w:t>тис.грн</w:t>
            </w:r>
            <w:proofErr w:type="spellEnd"/>
            <w:r>
              <w:rPr>
                <w:b/>
                <w:lang w:val="uk-UA"/>
              </w:rPr>
              <w:t>.</w:t>
            </w:r>
          </w:p>
        </w:tc>
      </w:tr>
      <w:tr w:rsidR="00AC624E" w:rsidTr="00F61C5A">
        <w:trPr>
          <w:trHeight w:val="1072"/>
        </w:trPr>
        <w:tc>
          <w:tcPr>
            <w:tcW w:w="648"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1.</w:t>
            </w:r>
          </w:p>
        </w:tc>
        <w:tc>
          <w:tcPr>
            <w:tcW w:w="3180" w:type="dxa"/>
            <w:tcBorders>
              <w:top w:val="single" w:sz="4" w:space="0" w:color="000000"/>
              <w:left w:val="single" w:sz="4" w:space="0" w:color="000000"/>
              <w:bottom w:val="single" w:sz="4" w:space="0" w:color="000000"/>
            </w:tcBorders>
            <w:shd w:val="clear" w:color="auto" w:fill="auto"/>
          </w:tcPr>
          <w:p w:rsidR="00AC624E" w:rsidRDefault="00AC624E">
            <w:pPr>
              <w:jc w:val="both"/>
            </w:pPr>
            <w:r>
              <w:rPr>
                <w:lang w:val="uk-UA"/>
              </w:rPr>
              <w:t xml:space="preserve">Надання фінансової підтримки </w:t>
            </w:r>
          </w:p>
        </w:tc>
        <w:tc>
          <w:tcPr>
            <w:tcW w:w="2551" w:type="dxa"/>
            <w:tcBorders>
              <w:top w:val="single" w:sz="4" w:space="0" w:color="000000"/>
              <w:left w:val="single" w:sz="4" w:space="0" w:color="000000"/>
              <w:bottom w:val="single" w:sz="4" w:space="0" w:color="000000"/>
            </w:tcBorders>
            <w:shd w:val="clear" w:color="auto" w:fill="auto"/>
          </w:tcPr>
          <w:p w:rsidR="00AC624E" w:rsidRDefault="00AC624E">
            <w:pPr>
              <w:pStyle w:val="a5"/>
              <w:jc w:val="both"/>
              <w:rPr>
                <w:b w:val="0"/>
                <w:bCs w:val="0"/>
              </w:rPr>
            </w:pPr>
            <w:r>
              <w:rPr>
                <w:b w:val="0"/>
                <w:bCs w:val="0"/>
              </w:rPr>
              <w:t xml:space="preserve">Управління культури міської ради, </w:t>
            </w:r>
            <w:proofErr w:type="spellStart"/>
            <w:r>
              <w:rPr>
                <w:b w:val="0"/>
                <w:bCs w:val="0"/>
              </w:rPr>
              <w:t>КП</w:t>
            </w:r>
            <w:proofErr w:type="spellEnd"/>
            <w:r>
              <w:rPr>
                <w:b w:val="0"/>
                <w:bCs w:val="0"/>
              </w:rPr>
              <w:t xml:space="preserve"> </w:t>
            </w:r>
            <w:proofErr w:type="spellStart"/>
            <w:r>
              <w:rPr>
                <w:b w:val="0"/>
                <w:bCs w:val="0"/>
              </w:rPr>
              <w:t>“Об’єднана</w:t>
            </w:r>
            <w:proofErr w:type="spellEnd"/>
            <w:r>
              <w:rPr>
                <w:b w:val="0"/>
                <w:bCs w:val="0"/>
              </w:rPr>
              <w:t xml:space="preserve"> дирекція кінотеатрів </w:t>
            </w:r>
            <w:proofErr w:type="spellStart"/>
            <w:r>
              <w:rPr>
                <w:b w:val="0"/>
                <w:bCs w:val="0"/>
              </w:rPr>
              <w:t>міста”</w:t>
            </w:r>
            <w:proofErr w:type="spellEnd"/>
          </w:p>
        </w:tc>
        <w:tc>
          <w:tcPr>
            <w:tcW w:w="1148" w:type="dxa"/>
            <w:tcBorders>
              <w:top w:val="single" w:sz="4" w:space="0" w:color="000000"/>
              <w:left w:val="single" w:sz="4" w:space="0" w:color="000000"/>
              <w:bottom w:val="single" w:sz="4" w:space="0" w:color="000000"/>
            </w:tcBorders>
            <w:shd w:val="clear" w:color="auto" w:fill="auto"/>
          </w:tcPr>
          <w:p w:rsidR="00AC624E" w:rsidRDefault="00AC624E">
            <w:pPr>
              <w:pStyle w:val="a5"/>
              <w:rPr>
                <w:b w:val="0"/>
                <w:bCs w:val="0"/>
              </w:rPr>
            </w:pPr>
            <w:r>
              <w:rPr>
                <w:b w:val="0"/>
                <w:bCs w:val="0"/>
              </w:rPr>
              <w:t>2015</w:t>
            </w:r>
          </w:p>
          <w:p w:rsidR="00AC624E" w:rsidRDefault="00AC624E">
            <w:pPr>
              <w:pStyle w:val="a5"/>
              <w:rPr>
                <w:b w:val="0"/>
                <w:bCs w:val="0"/>
              </w:rPr>
            </w:pPr>
            <w:r>
              <w:rPr>
                <w:b w:val="0"/>
                <w:bCs w:val="0"/>
              </w:rPr>
              <w:t>2016</w:t>
            </w:r>
          </w:p>
          <w:p w:rsidR="00AC624E" w:rsidRDefault="00AC624E">
            <w:pPr>
              <w:pStyle w:val="a5"/>
              <w:rPr>
                <w:b w:val="0"/>
                <w:bCs w:val="0"/>
              </w:rPr>
            </w:pPr>
            <w:r>
              <w:rPr>
                <w:b w:val="0"/>
                <w:bCs w:val="0"/>
              </w:rPr>
              <w:t>2017</w:t>
            </w:r>
          </w:p>
          <w:p w:rsidR="00AC624E" w:rsidRDefault="00AC624E">
            <w:pPr>
              <w:pStyle w:val="a5"/>
              <w:rPr>
                <w:b w:val="0"/>
                <w:bCs w:val="0"/>
              </w:rPr>
            </w:pPr>
          </w:p>
        </w:tc>
        <w:tc>
          <w:tcPr>
            <w:tcW w:w="1701" w:type="dxa"/>
            <w:tcBorders>
              <w:top w:val="single" w:sz="4" w:space="0" w:color="000000"/>
              <w:left w:val="single" w:sz="4" w:space="0" w:color="000000"/>
              <w:bottom w:val="single" w:sz="4" w:space="0" w:color="000000"/>
            </w:tcBorders>
            <w:shd w:val="clear" w:color="auto" w:fill="auto"/>
          </w:tcPr>
          <w:p w:rsidR="00AC624E" w:rsidRDefault="00AC624E">
            <w:pPr>
              <w:pStyle w:val="a5"/>
              <w:rPr>
                <w:b w:val="0"/>
                <w:bCs w:val="0"/>
              </w:rPr>
            </w:pPr>
            <w:r>
              <w:rPr>
                <w:b w:val="0"/>
                <w:bCs w:val="0"/>
              </w:rPr>
              <w:t>міський бюджет</w:t>
            </w:r>
          </w:p>
          <w:p w:rsidR="00AC624E" w:rsidRDefault="00AC624E">
            <w:pPr>
              <w:pStyle w:val="a5"/>
              <w:jc w:val="left"/>
              <w:rPr>
                <w:b w:val="0"/>
                <w:bCs w:val="0"/>
              </w:rPr>
            </w:pPr>
          </w:p>
          <w:p w:rsidR="00AC624E" w:rsidRDefault="00AC624E">
            <w:pPr>
              <w:pStyle w:val="a5"/>
              <w:rPr>
                <w:b w:val="0"/>
                <w:bCs w:val="0"/>
              </w:rPr>
            </w:pPr>
          </w:p>
        </w:tc>
        <w:tc>
          <w:tcPr>
            <w:tcW w:w="1164"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pStyle w:val="a5"/>
              <w:rPr>
                <w:b w:val="0"/>
                <w:bCs w:val="0"/>
                <w:szCs w:val="24"/>
              </w:rPr>
            </w:pPr>
            <w:r>
              <w:rPr>
                <w:b w:val="0"/>
                <w:bCs w:val="0"/>
                <w:szCs w:val="24"/>
              </w:rPr>
              <w:t>571,4</w:t>
            </w:r>
          </w:p>
          <w:p w:rsidR="00AC624E" w:rsidRPr="009219A8" w:rsidRDefault="009219A8">
            <w:pPr>
              <w:pStyle w:val="a5"/>
              <w:rPr>
                <w:b w:val="0"/>
              </w:rPr>
            </w:pPr>
            <w:r w:rsidRPr="009219A8">
              <w:rPr>
                <w:b w:val="0"/>
              </w:rPr>
              <w:t>755,8</w:t>
            </w:r>
          </w:p>
          <w:p w:rsidR="009219A8" w:rsidRDefault="009219A8">
            <w:pPr>
              <w:pStyle w:val="a5"/>
            </w:pPr>
            <w:r w:rsidRPr="009219A8">
              <w:rPr>
                <w:b w:val="0"/>
              </w:rPr>
              <w:t>851,1</w:t>
            </w:r>
          </w:p>
        </w:tc>
      </w:tr>
      <w:tr w:rsidR="00AC624E" w:rsidTr="00F61C5A">
        <w:trPr>
          <w:trHeight w:val="1072"/>
        </w:trPr>
        <w:tc>
          <w:tcPr>
            <w:tcW w:w="648" w:type="dxa"/>
            <w:tcBorders>
              <w:left w:val="single" w:sz="4" w:space="0" w:color="000000"/>
              <w:bottom w:val="single" w:sz="4" w:space="0" w:color="000000"/>
            </w:tcBorders>
            <w:shd w:val="clear" w:color="auto" w:fill="auto"/>
          </w:tcPr>
          <w:p w:rsidR="00AC624E" w:rsidRDefault="00AC624E">
            <w:pPr>
              <w:jc w:val="center"/>
            </w:pPr>
            <w:r>
              <w:rPr>
                <w:lang w:val="uk-UA"/>
              </w:rPr>
              <w:t>2.</w:t>
            </w:r>
          </w:p>
        </w:tc>
        <w:tc>
          <w:tcPr>
            <w:tcW w:w="3180" w:type="dxa"/>
            <w:tcBorders>
              <w:left w:val="single" w:sz="4" w:space="0" w:color="000000"/>
              <w:bottom w:val="single" w:sz="4" w:space="0" w:color="000000"/>
            </w:tcBorders>
            <w:shd w:val="clear" w:color="auto" w:fill="auto"/>
          </w:tcPr>
          <w:p w:rsidR="00AC624E" w:rsidRDefault="00AC624E">
            <w:pPr>
              <w:jc w:val="both"/>
            </w:pPr>
            <w:proofErr w:type="spellStart"/>
            <w:r>
              <w:t>Придбання</w:t>
            </w:r>
            <w:proofErr w:type="spellEnd"/>
            <w:r>
              <w:t xml:space="preserve"> </w:t>
            </w:r>
            <w:proofErr w:type="spellStart"/>
            <w:r>
              <w:t>обладнання</w:t>
            </w:r>
            <w:proofErr w:type="spellEnd"/>
            <w:r>
              <w:t xml:space="preserve"> для </w:t>
            </w:r>
            <w:proofErr w:type="spellStart"/>
            <w:r>
              <w:t>дитячого</w:t>
            </w:r>
            <w:proofErr w:type="spellEnd"/>
            <w:r>
              <w:t xml:space="preserve"> кафе в структурному </w:t>
            </w:r>
            <w:proofErr w:type="spellStart"/>
            <w:r>
              <w:t>підрозділі</w:t>
            </w:r>
            <w:proofErr w:type="spellEnd"/>
            <w:r>
              <w:t xml:space="preserve"> «</w:t>
            </w:r>
            <w:proofErr w:type="spellStart"/>
            <w:r>
              <w:t>Спеціалізований</w:t>
            </w:r>
            <w:proofErr w:type="spellEnd"/>
            <w:r>
              <w:t xml:space="preserve"> дитячий </w:t>
            </w:r>
            <w:proofErr w:type="spellStart"/>
            <w:r>
              <w:t>кінотеатр</w:t>
            </w:r>
            <w:proofErr w:type="spellEnd"/>
            <w:r>
              <w:t xml:space="preserve"> </w:t>
            </w:r>
            <w:proofErr w:type="spellStart"/>
            <w:r>
              <w:t>ім</w:t>
            </w:r>
            <w:proofErr w:type="spellEnd"/>
            <w:r>
              <w:t xml:space="preserve">. </w:t>
            </w:r>
            <w:proofErr w:type="spellStart"/>
            <w:r>
              <w:t>І.Франка</w:t>
            </w:r>
            <w:proofErr w:type="spellEnd"/>
            <w:r>
              <w:t>»</w:t>
            </w:r>
          </w:p>
        </w:tc>
        <w:tc>
          <w:tcPr>
            <w:tcW w:w="2551" w:type="dxa"/>
            <w:tcBorders>
              <w:left w:val="single" w:sz="4" w:space="0" w:color="000000"/>
              <w:bottom w:val="single" w:sz="4" w:space="0" w:color="000000"/>
            </w:tcBorders>
            <w:shd w:val="clear" w:color="auto" w:fill="auto"/>
          </w:tcPr>
          <w:p w:rsidR="00AC624E" w:rsidRDefault="00AC624E">
            <w:pPr>
              <w:pStyle w:val="a5"/>
              <w:jc w:val="both"/>
              <w:rPr>
                <w:b w:val="0"/>
                <w:bCs w:val="0"/>
              </w:rPr>
            </w:pPr>
            <w:r>
              <w:rPr>
                <w:b w:val="0"/>
                <w:bCs w:val="0"/>
              </w:rPr>
              <w:t xml:space="preserve">Управління культури міської ради, </w:t>
            </w:r>
            <w:proofErr w:type="spellStart"/>
            <w:r>
              <w:rPr>
                <w:b w:val="0"/>
                <w:bCs w:val="0"/>
              </w:rPr>
              <w:t>КП</w:t>
            </w:r>
            <w:proofErr w:type="spellEnd"/>
            <w:r>
              <w:rPr>
                <w:b w:val="0"/>
                <w:bCs w:val="0"/>
              </w:rPr>
              <w:t xml:space="preserve"> </w:t>
            </w:r>
            <w:proofErr w:type="spellStart"/>
            <w:r>
              <w:rPr>
                <w:b w:val="0"/>
                <w:bCs w:val="0"/>
              </w:rPr>
              <w:t>“Об’єднана</w:t>
            </w:r>
            <w:proofErr w:type="spellEnd"/>
            <w:r>
              <w:rPr>
                <w:b w:val="0"/>
                <w:bCs w:val="0"/>
              </w:rPr>
              <w:t xml:space="preserve"> дирекція кінотеатрів </w:t>
            </w:r>
            <w:proofErr w:type="spellStart"/>
            <w:r>
              <w:rPr>
                <w:b w:val="0"/>
                <w:bCs w:val="0"/>
              </w:rPr>
              <w:t>міста”</w:t>
            </w:r>
            <w:proofErr w:type="spellEnd"/>
          </w:p>
        </w:tc>
        <w:tc>
          <w:tcPr>
            <w:tcW w:w="1148" w:type="dxa"/>
            <w:tcBorders>
              <w:left w:val="single" w:sz="4" w:space="0" w:color="000000"/>
              <w:bottom w:val="single" w:sz="4" w:space="0" w:color="000000"/>
            </w:tcBorders>
            <w:shd w:val="clear" w:color="auto" w:fill="auto"/>
          </w:tcPr>
          <w:p w:rsidR="00AC624E" w:rsidRDefault="00AC624E">
            <w:pPr>
              <w:pStyle w:val="a5"/>
              <w:rPr>
                <w:b w:val="0"/>
                <w:bCs w:val="0"/>
              </w:rPr>
            </w:pPr>
            <w:r>
              <w:rPr>
                <w:b w:val="0"/>
                <w:bCs w:val="0"/>
              </w:rPr>
              <w:t>2015</w:t>
            </w:r>
          </w:p>
          <w:p w:rsidR="00AC624E" w:rsidRDefault="00AC624E">
            <w:pPr>
              <w:pStyle w:val="a5"/>
              <w:rPr>
                <w:b w:val="0"/>
                <w:bCs w:val="0"/>
              </w:rPr>
            </w:pPr>
            <w:r>
              <w:rPr>
                <w:b w:val="0"/>
                <w:bCs w:val="0"/>
              </w:rPr>
              <w:t>2016</w:t>
            </w:r>
          </w:p>
          <w:p w:rsidR="00AC624E" w:rsidRDefault="00AC624E">
            <w:pPr>
              <w:pStyle w:val="a5"/>
              <w:rPr>
                <w:b w:val="0"/>
                <w:bCs w:val="0"/>
              </w:rPr>
            </w:pPr>
            <w:r>
              <w:rPr>
                <w:b w:val="0"/>
                <w:bCs w:val="0"/>
              </w:rPr>
              <w:t>2017</w:t>
            </w:r>
          </w:p>
        </w:tc>
        <w:tc>
          <w:tcPr>
            <w:tcW w:w="1701" w:type="dxa"/>
            <w:tcBorders>
              <w:left w:val="single" w:sz="4" w:space="0" w:color="000000"/>
              <w:bottom w:val="single" w:sz="4" w:space="0" w:color="000000"/>
            </w:tcBorders>
            <w:shd w:val="clear" w:color="auto" w:fill="auto"/>
          </w:tcPr>
          <w:p w:rsidR="00AC624E" w:rsidRDefault="00AC624E">
            <w:pPr>
              <w:pStyle w:val="a5"/>
              <w:rPr>
                <w:b w:val="0"/>
                <w:bCs w:val="0"/>
              </w:rPr>
            </w:pPr>
            <w:r>
              <w:rPr>
                <w:b w:val="0"/>
                <w:bCs w:val="0"/>
              </w:rPr>
              <w:t>міський бюджет</w:t>
            </w:r>
          </w:p>
          <w:p w:rsidR="00AC624E" w:rsidRDefault="00AC624E">
            <w:pPr>
              <w:pStyle w:val="a5"/>
              <w:jc w:val="left"/>
              <w:rPr>
                <w:b w:val="0"/>
                <w:bCs w:val="0"/>
              </w:rPr>
            </w:pPr>
          </w:p>
          <w:p w:rsidR="00AC624E" w:rsidRDefault="00AC624E">
            <w:pPr>
              <w:pStyle w:val="a5"/>
              <w:rPr>
                <w:b w:val="0"/>
                <w:bCs w:val="0"/>
              </w:rPr>
            </w:pPr>
          </w:p>
        </w:tc>
        <w:tc>
          <w:tcPr>
            <w:tcW w:w="1164" w:type="dxa"/>
            <w:tcBorders>
              <w:left w:val="single" w:sz="4" w:space="0" w:color="000000"/>
              <w:bottom w:val="single" w:sz="4" w:space="0" w:color="000000"/>
              <w:right w:val="single" w:sz="4" w:space="0" w:color="000000"/>
            </w:tcBorders>
            <w:shd w:val="clear" w:color="auto" w:fill="auto"/>
          </w:tcPr>
          <w:p w:rsidR="00AC624E" w:rsidRDefault="00AC624E">
            <w:pPr>
              <w:pStyle w:val="a5"/>
            </w:pPr>
            <w:r>
              <w:rPr>
                <w:b w:val="0"/>
                <w:bCs w:val="0"/>
                <w:szCs w:val="24"/>
              </w:rPr>
              <w:t>148,00</w:t>
            </w:r>
          </w:p>
        </w:tc>
      </w:tr>
      <w:tr w:rsidR="005034AF" w:rsidRPr="005034AF" w:rsidTr="00F61C5A">
        <w:trPr>
          <w:trHeight w:val="1072"/>
        </w:trPr>
        <w:tc>
          <w:tcPr>
            <w:tcW w:w="648" w:type="dxa"/>
            <w:tcBorders>
              <w:left w:val="single" w:sz="4" w:space="0" w:color="000000"/>
              <w:bottom w:val="single" w:sz="4" w:space="0" w:color="000000"/>
            </w:tcBorders>
            <w:shd w:val="clear" w:color="auto" w:fill="auto"/>
          </w:tcPr>
          <w:p w:rsidR="005034AF" w:rsidRDefault="005034AF">
            <w:pPr>
              <w:jc w:val="center"/>
              <w:rPr>
                <w:lang w:val="uk-UA"/>
              </w:rPr>
            </w:pPr>
            <w:r>
              <w:rPr>
                <w:lang w:val="uk-UA"/>
              </w:rPr>
              <w:t>3.</w:t>
            </w:r>
          </w:p>
        </w:tc>
        <w:tc>
          <w:tcPr>
            <w:tcW w:w="3180" w:type="dxa"/>
            <w:tcBorders>
              <w:left w:val="single" w:sz="4" w:space="0" w:color="000000"/>
              <w:bottom w:val="single" w:sz="4" w:space="0" w:color="000000"/>
            </w:tcBorders>
            <w:shd w:val="clear" w:color="auto" w:fill="auto"/>
          </w:tcPr>
          <w:p w:rsidR="005034AF" w:rsidRPr="005034AF" w:rsidRDefault="005034AF">
            <w:pPr>
              <w:jc w:val="both"/>
              <w:rPr>
                <w:lang w:val="uk-UA"/>
              </w:rPr>
            </w:pPr>
            <w:r>
              <w:rPr>
                <w:lang w:val="uk-UA"/>
              </w:rPr>
              <w:t>Внесок до статутного капіталу для проведення поточного ремонту фронтальної стіни  (зі сторони вулиці Лятошинського,3) будівлі структурного підрозділу «Спеціалізований дитячий кінотеатр ім..І.Франка «</w:t>
            </w:r>
            <w:proofErr w:type="spellStart"/>
            <w:r>
              <w:rPr>
                <w:lang w:val="uk-UA"/>
              </w:rPr>
              <w:t>КП</w:t>
            </w:r>
            <w:proofErr w:type="spellEnd"/>
            <w:r>
              <w:rPr>
                <w:lang w:val="uk-UA"/>
              </w:rPr>
              <w:t xml:space="preserve"> «Об’єднана дирекція кінотеатрів міста» Житомирської міської ради</w:t>
            </w:r>
          </w:p>
        </w:tc>
        <w:tc>
          <w:tcPr>
            <w:tcW w:w="2551" w:type="dxa"/>
            <w:tcBorders>
              <w:left w:val="single" w:sz="4" w:space="0" w:color="000000"/>
              <w:bottom w:val="single" w:sz="4" w:space="0" w:color="000000"/>
            </w:tcBorders>
            <w:shd w:val="clear" w:color="auto" w:fill="auto"/>
          </w:tcPr>
          <w:p w:rsidR="005034AF" w:rsidRDefault="005034AF" w:rsidP="00FC4834">
            <w:pPr>
              <w:pStyle w:val="a5"/>
              <w:jc w:val="both"/>
              <w:rPr>
                <w:b w:val="0"/>
                <w:bCs w:val="0"/>
              </w:rPr>
            </w:pPr>
            <w:r>
              <w:rPr>
                <w:b w:val="0"/>
                <w:bCs w:val="0"/>
              </w:rPr>
              <w:t xml:space="preserve">Управління культури міської ради, </w:t>
            </w:r>
            <w:proofErr w:type="spellStart"/>
            <w:r>
              <w:rPr>
                <w:b w:val="0"/>
                <w:bCs w:val="0"/>
              </w:rPr>
              <w:t>КП</w:t>
            </w:r>
            <w:proofErr w:type="spellEnd"/>
            <w:r>
              <w:rPr>
                <w:b w:val="0"/>
                <w:bCs w:val="0"/>
              </w:rPr>
              <w:t xml:space="preserve"> </w:t>
            </w:r>
            <w:proofErr w:type="spellStart"/>
            <w:r>
              <w:rPr>
                <w:b w:val="0"/>
                <w:bCs w:val="0"/>
              </w:rPr>
              <w:t>“Об’єднана</w:t>
            </w:r>
            <w:proofErr w:type="spellEnd"/>
            <w:r>
              <w:rPr>
                <w:b w:val="0"/>
                <w:bCs w:val="0"/>
              </w:rPr>
              <w:t xml:space="preserve"> дирекція кінотеатрів </w:t>
            </w:r>
            <w:proofErr w:type="spellStart"/>
            <w:r>
              <w:rPr>
                <w:b w:val="0"/>
                <w:bCs w:val="0"/>
              </w:rPr>
              <w:t>міста”</w:t>
            </w:r>
            <w:proofErr w:type="spellEnd"/>
          </w:p>
        </w:tc>
        <w:tc>
          <w:tcPr>
            <w:tcW w:w="1148" w:type="dxa"/>
            <w:tcBorders>
              <w:left w:val="single" w:sz="4" w:space="0" w:color="000000"/>
              <w:bottom w:val="single" w:sz="4" w:space="0" w:color="000000"/>
            </w:tcBorders>
            <w:shd w:val="clear" w:color="auto" w:fill="auto"/>
          </w:tcPr>
          <w:p w:rsidR="005034AF" w:rsidRDefault="005034AF" w:rsidP="00FC4834">
            <w:pPr>
              <w:pStyle w:val="a5"/>
              <w:rPr>
                <w:b w:val="0"/>
                <w:bCs w:val="0"/>
              </w:rPr>
            </w:pPr>
            <w:r>
              <w:rPr>
                <w:b w:val="0"/>
                <w:bCs w:val="0"/>
              </w:rPr>
              <w:t>2015</w:t>
            </w:r>
          </w:p>
          <w:p w:rsidR="005034AF" w:rsidRDefault="005034AF" w:rsidP="00FC4834">
            <w:pPr>
              <w:pStyle w:val="a5"/>
              <w:rPr>
                <w:b w:val="0"/>
                <w:bCs w:val="0"/>
              </w:rPr>
            </w:pPr>
            <w:r>
              <w:rPr>
                <w:b w:val="0"/>
                <w:bCs w:val="0"/>
              </w:rPr>
              <w:t>2016</w:t>
            </w:r>
          </w:p>
          <w:p w:rsidR="005034AF" w:rsidRDefault="005034AF" w:rsidP="00FC4834">
            <w:pPr>
              <w:pStyle w:val="a5"/>
              <w:rPr>
                <w:b w:val="0"/>
                <w:bCs w:val="0"/>
              </w:rPr>
            </w:pPr>
            <w:r>
              <w:rPr>
                <w:b w:val="0"/>
                <w:bCs w:val="0"/>
              </w:rPr>
              <w:t>2017</w:t>
            </w:r>
          </w:p>
        </w:tc>
        <w:tc>
          <w:tcPr>
            <w:tcW w:w="1701" w:type="dxa"/>
            <w:tcBorders>
              <w:left w:val="single" w:sz="4" w:space="0" w:color="000000"/>
              <w:bottom w:val="single" w:sz="4" w:space="0" w:color="000000"/>
            </w:tcBorders>
            <w:shd w:val="clear" w:color="auto" w:fill="auto"/>
          </w:tcPr>
          <w:p w:rsidR="005034AF" w:rsidRDefault="005034AF" w:rsidP="00FC4834">
            <w:pPr>
              <w:pStyle w:val="a5"/>
              <w:rPr>
                <w:b w:val="0"/>
                <w:bCs w:val="0"/>
              </w:rPr>
            </w:pPr>
            <w:r>
              <w:rPr>
                <w:b w:val="0"/>
                <w:bCs w:val="0"/>
              </w:rPr>
              <w:t>міський бюджет</w:t>
            </w:r>
          </w:p>
          <w:p w:rsidR="005034AF" w:rsidRDefault="005034AF" w:rsidP="00FC4834">
            <w:pPr>
              <w:pStyle w:val="a5"/>
              <w:jc w:val="left"/>
              <w:rPr>
                <w:b w:val="0"/>
                <w:bCs w:val="0"/>
              </w:rPr>
            </w:pPr>
          </w:p>
          <w:p w:rsidR="005034AF" w:rsidRDefault="005034AF" w:rsidP="00FC4834">
            <w:pPr>
              <w:pStyle w:val="a5"/>
              <w:rPr>
                <w:b w:val="0"/>
                <w:bCs w:val="0"/>
              </w:rPr>
            </w:pPr>
          </w:p>
        </w:tc>
        <w:tc>
          <w:tcPr>
            <w:tcW w:w="1164" w:type="dxa"/>
            <w:tcBorders>
              <w:left w:val="single" w:sz="4" w:space="0" w:color="000000"/>
              <w:bottom w:val="single" w:sz="4" w:space="0" w:color="000000"/>
              <w:right w:val="single" w:sz="4" w:space="0" w:color="000000"/>
            </w:tcBorders>
            <w:shd w:val="clear" w:color="auto" w:fill="auto"/>
          </w:tcPr>
          <w:p w:rsidR="005034AF" w:rsidRDefault="005034AF" w:rsidP="00FC4834">
            <w:pPr>
              <w:pStyle w:val="a5"/>
              <w:rPr>
                <w:b w:val="0"/>
                <w:bCs w:val="0"/>
                <w:szCs w:val="24"/>
              </w:rPr>
            </w:pPr>
            <w:r>
              <w:rPr>
                <w:b w:val="0"/>
                <w:bCs w:val="0"/>
                <w:szCs w:val="24"/>
              </w:rPr>
              <w:t>-</w:t>
            </w:r>
          </w:p>
          <w:p w:rsidR="005034AF" w:rsidRDefault="005034AF" w:rsidP="00FC4834">
            <w:pPr>
              <w:pStyle w:val="a5"/>
            </w:pPr>
            <w:r>
              <w:rPr>
                <w:b w:val="0"/>
                <w:bCs w:val="0"/>
                <w:szCs w:val="24"/>
              </w:rPr>
              <w:t>155,5</w:t>
            </w:r>
          </w:p>
        </w:tc>
      </w:tr>
      <w:tr w:rsidR="005034AF" w:rsidTr="00F61C5A">
        <w:trPr>
          <w:trHeight w:val="894"/>
        </w:trPr>
        <w:tc>
          <w:tcPr>
            <w:tcW w:w="648" w:type="dxa"/>
            <w:tcBorders>
              <w:top w:val="single" w:sz="4" w:space="0" w:color="000000"/>
              <w:left w:val="single" w:sz="4" w:space="0" w:color="000000"/>
              <w:bottom w:val="single" w:sz="4" w:space="0" w:color="000000"/>
            </w:tcBorders>
            <w:shd w:val="clear" w:color="auto" w:fill="auto"/>
          </w:tcPr>
          <w:p w:rsidR="005034AF" w:rsidRDefault="005034AF">
            <w:pPr>
              <w:snapToGrid w:val="0"/>
              <w:jc w:val="center"/>
              <w:rPr>
                <w:b/>
                <w:bCs/>
                <w:lang w:val="uk-UA"/>
              </w:rPr>
            </w:pPr>
          </w:p>
        </w:tc>
        <w:tc>
          <w:tcPr>
            <w:tcW w:w="3180" w:type="dxa"/>
            <w:tcBorders>
              <w:top w:val="single" w:sz="4" w:space="0" w:color="000000"/>
              <w:left w:val="single" w:sz="4" w:space="0" w:color="000000"/>
              <w:bottom w:val="single" w:sz="4" w:space="0" w:color="000000"/>
            </w:tcBorders>
            <w:shd w:val="clear" w:color="auto" w:fill="auto"/>
          </w:tcPr>
          <w:p w:rsidR="005034AF" w:rsidRDefault="005034AF">
            <w:pPr>
              <w:rPr>
                <w:b/>
                <w:bCs/>
                <w:lang w:val="uk-UA"/>
              </w:rPr>
            </w:pPr>
            <w:r>
              <w:rPr>
                <w:bCs/>
                <w:lang w:val="uk-UA"/>
              </w:rPr>
              <w:t>Всього по роках:</w:t>
            </w:r>
          </w:p>
        </w:tc>
        <w:tc>
          <w:tcPr>
            <w:tcW w:w="2551" w:type="dxa"/>
            <w:tcBorders>
              <w:top w:val="single" w:sz="4" w:space="0" w:color="000000"/>
              <w:left w:val="single" w:sz="4" w:space="0" w:color="000000"/>
              <w:bottom w:val="single" w:sz="4" w:space="0" w:color="000000"/>
            </w:tcBorders>
            <w:shd w:val="clear" w:color="auto" w:fill="auto"/>
          </w:tcPr>
          <w:p w:rsidR="005034AF" w:rsidRDefault="005034AF">
            <w:pPr>
              <w:snapToGrid w:val="0"/>
              <w:jc w:val="both"/>
              <w:rPr>
                <w:b/>
                <w:bCs/>
                <w:lang w:val="uk-UA"/>
              </w:rPr>
            </w:pPr>
          </w:p>
        </w:tc>
        <w:tc>
          <w:tcPr>
            <w:tcW w:w="1148" w:type="dxa"/>
            <w:tcBorders>
              <w:top w:val="single" w:sz="4" w:space="0" w:color="000000"/>
              <w:left w:val="single" w:sz="4" w:space="0" w:color="000000"/>
              <w:bottom w:val="single" w:sz="4" w:space="0" w:color="000000"/>
            </w:tcBorders>
            <w:shd w:val="clear" w:color="auto" w:fill="auto"/>
          </w:tcPr>
          <w:p w:rsidR="005034AF" w:rsidRDefault="005034AF">
            <w:pPr>
              <w:pStyle w:val="a5"/>
              <w:rPr>
                <w:b w:val="0"/>
                <w:bCs w:val="0"/>
                <w:szCs w:val="24"/>
              </w:rPr>
            </w:pPr>
            <w:r>
              <w:rPr>
                <w:b w:val="0"/>
                <w:bCs w:val="0"/>
                <w:szCs w:val="24"/>
              </w:rPr>
              <w:t>2015</w:t>
            </w:r>
          </w:p>
          <w:p w:rsidR="005034AF" w:rsidRDefault="005034AF">
            <w:pPr>
              <w:pStyle w:val="a5"/>
              <w:rPr>
                <w:b w:val="0"/>
                <w:bCs w:val="0"/>
                <w:szCs w:val="24"/>
              </w:rPr>
            </w:pPr>
            <w:r>
              <w:rPr>
                <w:b w:val="0"/>
                <w:bCs w:val="0"/>
                <w:szCs w:val="24"/>
              </w:rPr>
              <w:t>2016</w:t>
            </w:r>
          </w:p>
          <w:p w:rsidR="005034AF" w:rsidRDefault="005034AF">
            <w:pPr>
              <w:pStyle w:val="a5"/>
            </w:pPr>
            <w:r>
              <w:rPr>
                <w:b w:val="0"/>
                <w:bCs w:val="0"/>
                <w:szCs w:val="24"/>
              </w:rPr>
              <w:t>2017</w:t>
            </w:r>
          </w:p>
        </w:tc>
        <w:tc>
          <w:tcPr>
            <w:tcW w:w="1701" w:type="dxa"/>
            <w:tcBorders>
              <w:top w:val="single" w:sz="4" w:space="0" w:color="000000"/>
              <w:left w:val="single" w:sz="4" w:space="0" w:color="000000"/>
              <w:bottom w:val="single" w:sz="4" w:space="0" w:color="000000"/>
            </w:tcBorders>
            <w:shd w:val="clear" w:color="auto" w:fill="auto"/>
          </w:tcPr>
          <w:p w:rsidR="005034AF" w:rsidRDefault="005034AF">
            <w:pPr>
              <w:snapToGrid w:val="0"/>
              <w:rPr>
                <w:lang w:val="uk-UA"/>
              </w:rPr>
            </w:pPr>
          </w:p>
        </w:tc>
        <w:tc>
          <w:tcPr>
            <w:tcW w:w="1164" w:type="dxa"/>
            <w:tcBorders>
              <w:top w:val="single" w:sz="4" w:space="0" w:color="000000"/>
              <w:left w:val="single" w:sz="4" w:space="0" w:color="000000"/>
              <w:bottom w:val="single" w:sz="4" w:space="0" w:color="000000"/>
              <w:right w:val="single" w:sz="4" w:space="0" w:color="000000"/>
            </w:tcBorders>
            <w:shd w:val="clear" w:color="auto" w:fill="auto"/>
          </w:tcPr>
          <w:p w:rsidR="005034AF" w:rsidRDefault="005034AF">
            <w:pPr>
              <w:pStyle w:val="a5"/>
              <w:rPr>
                <w:b w:val="0"/>
                <w:bCs w:val="0"/>
                <w:szCs w:val="24"/>
              </w:rPr>
            </w:pPr>
            <w:r>
              <w:rPr>
                <w:b w:val="0"/>
                <w:bCs w:val="0"/>
                <w:szCs w:val="24"/>
              </w:rPr>
              <w:t>719,4</w:t>
            </w:r>
          </w:p>
          <w:p w:rsidR="005034AF" w:rsidRPr="009219A8" w:rsidRDefault="005034AF" w:rsidP="009219A8">
            <w:pPr>
              <w:pStyle w:val="a5"/>
              <w:rPr>
                <w:b w:val="0"/>
              </w:rPr>
            </w:pPr>
            <w:r>
              <w:rPr>
                <w:b w:val="0"/>
              </w:rPr>
              <w:t>911,3</w:t>
            </w:r>
          </w:p>
          <w:p w:rsidR="005034AF" w:rsidRDefault="005034AF" w:rsidP="009219A8">
            <w:pPr>
              <w:pStyle w:val="a5"/>
            </w:pPr>
            <w:r w:rsidRPr="009219A8">
              <w:rPr>
                <w:b w:val="0"/>
              </w:rPr>
              <w:t>851,1</w:t>
            </w:r>
          </w:p>
        </w:tc>
      </w:tr>
    </w:tbl>
    <w:p w:rsidR="00AC624E" w:rsidRDefault="00AC624E">
      <w:pPr>
        <w:ind w:firstLine="709"/>
        <w:jc w:val="center"/>
        <w:rPr>
          <w:b/>
          <w:bCs/>
          <w:sz w:val="16"/>
          <w:szCs w:val="16"/>
          <w:lang w:val="uk-UA"/>
        </w:rPr>
      </w:pPr>
    </w:p>
    <w:p w:rsidR="00AC624E" w:rsidRDefault="00AC624E">
      <w:pPr>
        <w:ind w:firstLine="709"/>
        <w:jc w:val="center"/>
        <w:rPr>
          <w:b/>
          <w:bCs/>
          <w:sz w:val="28"/>
          <w:szCs w:val="28"/>
          <w:u w:val="single"/>
          <w:lang w:val="uk-UA"/>
        </w:rPr>
      </w:pPr>
      <w:r>
        <w:rPr>
          <w:b/>
          <w:bCs/>
          <w:sz w:val="32"/>
          <w:szCs w:val="32"/>
          <w:lang w:val="uk-UA"/>
        </w:rPr>
        <w:t>2.4. Проект «</w:t>
      </w:r>
      <w:r>
        <w:rPr>
          <w:b/>
          <w:sz w:val="32"/>
          <w:szCs w:val="32"/>
          <w:lang w:val="uk-UA"/>
        </w:rPr>
        <w:t>Збереження та використання об’єктів культурної спадщини</w:t>
      </w:r>
      <w:r>
        <w:rPr>
          <w:b/>
          <w:bCs/>
          <w:sz w:val="32"/>
          <w:szCs w:val="32"/>
          <w:lang w:val="uk-UA"/>
        </w:rPr>
        <w:t>»</w:t>
      </w:r>
    </w:p>
    <w:p w:rsidR="00AC624E" w:rsidRDefault="00AC624E">
      <w:pPr>
        <w:jc w:val="both"/>
      </w:pPr>
      <w:proofErr w:type="spellStart"/>
      <w:r>
        <w:rPr>
          <w:b/>
          <w:bCs/>
          <w:sz w:val="28"/>
          <w:szCs w:val="28"/>
          <w:u w:val="single"/>
          <w:lang w:val="uk-UA"/>
        </w:rPr>
        <w:t>Звдання</w:t>
      </w:r>
      <w:proofErr w:type="spellEnd"/>
      <w:r>
        <w:rPr>
          <w:b/>
          <w:bCs/>
          <w:sz w:val="28"/>
          <w:szCs w:val="28"/>
          <w:u w:val="single"/>
          <w:lang w:val="uk-UA"/>
        </w:rPr>
        <w:t xml:space="preserve"> проекту:</w:t>
      </w:r>
    </w:p>
    <w:p w:rsidR="00AC624E" w:rsidRDefault="00EC6EC2">
      <w:pPr>
        <w:numPr>
          <w:ilvl w:val="0"/>
          <w:numId w:val="6"/>
        </w:numPr>
        <w:tabs>
          <w:tab w:val="left" w:pos="426"/>
          <w:tab w:val="left" w:pos="993"/>
        </w:tabs>
        <w:ind w:left="426"/>
        <w:jc w:val="both"/>
        <w:rPr>
          <w:bCs/>
          <w:spacing w:val="2"/>
          <w:sz w:val="28"/>
          <w:szCs w:val="28"/>
          <w:lang w:val="uk-UA"/>
        </w:rPr>
      </w:pPr>
      <w:r w:rsidRPr="00EC6EC2">
        <w:pict>
          <v:shape id="_x0000_s1027" type="#_x0000_t202" style="position:absolute;left:0;text-align:left;margin-left:-31.75pt;margin-top:94.2pt;width:1.1pt;height:13.65pt;z-index:251658240;mso-position-vertical-relative:page" stroked="f">
            <v:fill opacity="0" color2="black"/>
            <v:textbox inset="0,0,0,0">
              <w:txbxContent>
                <w:p w:rsidR="003414D1" w:rsidRDefault="003414D1">
                  <w:pPr>
                    <w:jc w:val="both"/>
                  </w:pPr>
                </w:p>
              </w:txbxContent>
            </v:textbox>
            <w10:wrap type="square" side="largest" anchory="page"/>
          </v:shape>
        </w:pict>
      </w:r>
      <w:r w:rsidR="00AC624E">
        <w:t xml:space="preserve"> </w:t>
      </w:r>
      <w:r w:rsidR="00AC624E">
        <w:rPr>
          <w:bCs/>
          <w:spacing w:val="2"/>
          <w:sz w:val="28"/>
          <w:szCs w:val="28"/>
          <w:lang w:val="uk-UA"/>
        </w:rPr>
        <w:t>Забезпечення виконання Закону України «Про охорону культурної спадщини», інших нормативно-правових актів про охорону культурної спадщини на території міста Житомира, подання пропозицій органу охорони культурної спадщини вищого рівня про занесення об'єктів культурної спадщини до Державного реєстру нерухомих пам'яток України, внесення змін до нього та про занесення відповідної території до Списку історичних населених місць України;</w:t>
      </w:r>
    </w:p>
    <w:p w:rsidR="00AC624E" w:rsidRDefault="00AC624E">
      <w:pPr>
        <w:numPr>
          <w:ilvl w:val="0"/>
          <w:numId w:val="6"/>
        </w:numPr>
        <w:tabs>
          <w:tab w:val="left" w:pos="426"/>
          <w:tab w:val="left" w:pos="993"/>
        </w:tabs>
        <w:ind w:left="426"/>
        <w:jc w:val="both"/>
        <w:rPr>
          <w:b/>
          <w:bCs/>
          <w:sz w:val="28"/>
          <w:szCs w:val="28"/>
          <w:u w:val="single"/>
          <w:lang w:val="uk-UA"/>
        </w:rPr>
      </w:pPr>
      <w:r>
        <w:rPr>
          <w:bCs/>
          <w:spacing w:val="2"/>
          <w:sz w:val="28"/>
          <w:szCs w:val="28"/>
          <w:lang w:val="uk-UA"/>
        </w:rPr>
        <w:t>утворення більш сприятливих умов для розвитку сфери охорони культурної спадщини, забезпечення належного рівня збереження та використання об'єктів культурної спадщини в суспільному житті міста та проведення їх  паспортизації.</w:t>
      </w:r>
    </w:p>
    <w:p w:rsidR="00AC624E" w:rsidRDefault="00AC624E">
      <w:pPr>
        <w:jc w:val="both"/>
        <w:rPr>
          <w:sz w:val="28"/>
          <w:szCs w:val="28"/>
        </w:rPr>
      </w:pPr>
      <w:r>
        <w:rPr>
          <w:b/>
          <w:bCs/>
          <w:sz w:val="28"/>
          <w:szCs w:val="28"/>
          <w:u w:val="single"/>
          <w:lang w:val="uk-UA"/>
        </w:rPr>
        <w:t>Результативні показники від впровадження проекту:</w:t>
      </w:r>
    </w:p>
    <w:p w:rsidR="00AC624E" w:rsidRDefault="00AC624E">
      <w:pPr>
        <w:numPr>
          <w:ilvl w:val="0"/>
          <w:numId w:val="10"/>
        </w:numPr>
        <w:shd w:val="clear" w:color="auto" w:fill="FFFFFF"/>
        <w:tabs>
          <w:tab w:val="left" w:pos="710"/>
        </w:tabs>
        <w:ind w:left="710" w:hanging="250"/>
        <w:jc w:val="both"/>
        <w:rPr>
          <w:sz w:val="28"/>
          <w:szCs w:val="28"/>
        </w:rPr>
      </w:pPr>
      <w:proofErr w:type="spellStart"/>
      <w:r>
        <w:rPr>
          <w:sz w:val="28"/>
          <w:szCs w:val="28"/>
        </w:rPr>
        <w:t>забезпечення</w:t>
      </w:r>
      <w:proofErr w:type="spellEnd"/>
      <w:r>
        <w:rPr>
          <w:sz w:val="28"/>
          <w:szCs w:val="28"/>
        </w:rPr>
        <w:t xml:space="preserve"> державного </w:t>
      </w:r>
      <w:proofErr w:type="spellStart"/>
      <w:r>
        <w:rPr>
          <w:sz w:val="28"/>
          <w:szCs w:val="28"/>
        </w:rPr>
        <w:t>обліку</w:t>
      </w:r>
      <w:proofErr w:type="spellEnd"/>
      <w:r>
        <w:rPr>
          <w:sz w:val="28"/>
          <w:szCs w:val="28"/>
        </w:rPr>
        <w:t xml:space="preserve"> та контролю за </w:t>
      </w:r>
      <w:proofErr w:type="spellStart"/>
      <w:r>
        <w:rPr>
          <w:sz w:val="28"/>
          <w:szCs w:val="28"/>
        </w:rPr>
        <w:t>збереженням</w:t>
      </w:r>
      <w:proofErr w:type="spellEnd"/>
      <w:r>
        <w:rPr>
          <w:sz w:val="28"/>
          <w:szCs w:val="28"/>
        </w:rPr>
        <w:t xml:space="preserve"> </w:t>
      </w:r>
      <w:proofErr w:type="spellStart"/>
      <w:r>
        <w:rPr>
          <w:sz w:val="28"/>
          <w:szCs w:val="28"/>
        </w:rPr>
        <w:t>і</w:t>
      </w:r>
      <w:proofErr w:type="spellEnd"/>
      <w:r>
        <w:rPr>
          <w:sz w:val="28"/>
          <w:szCs w:val="28"/>
        </w:rPr>
        <w:t xml:space="preserve"> </w:t>
      </w:r>
      <w:proofErr w:type="spellStart"/>
      <w:r>
        <w:rPr>
          <w:sz w:val="28"/>
          <w:szCs w:val="28"/>
        </w:rPr>
        <w:t>використанням</w:t>
      </w:r>
      <w:proofErr w:type="spellEnd"/>
      <w:r>
        <w:rPr>
          <w:sz w:val="28"/>
          <w:szCs w:val="28"/>
        </w:rPr>
        <w:t xml:space="preserve"> </w:t>
      </w:r>
      <w:proofErr w:type="spellStart"/>
      <w:r>
        <w:rPr>
          <w:sz w:val="28"/>
          <w:szCs w:val="28"/>
        </w:rPr>
        <w:t>об'єктів</w:t>
      </w:r>
      <w:proofErr w:type="spellEnd"/>
      <w:r>
        <w:rPr>
          <w:sz w:val="28"/>
          <w:szCs w:val="28"/>
        </w:rPr>
        <w:t xml:space="preserve"> </w:t>
      </w:r>
      <w:proofErr w:type="spellStart"/>
      <w:r>
        <w:rPr>
          <w:sz w:val="28"/>
          <w:szCs w:val="28"/>
        </w:rPr>
        <w:t>культурної</w:t>
      </w:r>
      <w:proofErr w:type="spellEnd"/>
      <w:r>
        <w:rPr>
          <w:sz w:val="28"/>
          <w:szCs w:val="28"/>
        </w:rPr>
        <w:t xml:space="preserve"> </w:t>
      </w:r>
      <w:proofErr w:type="spellStart"/>
      <w:r>
        <w:rPr>
          <w:sz w:val="28"/>
          <w:szCs w:val="28"/>
        </w:rPr>
        <w:t>спадщини</w:t>
      </w:r>
      <w:proofErr w:type="spellEnd"/>
      <w:r>
        <w:rPr>
          <w:sz w:val="28"/>
          <w:szCs w:val="28"/>
        </w:rPr>
        <w:t>;</w:t>
      </w:r>
    </w:p>
    <w:p w:rsidR="00AC624E" w:rsidRDefault="00AC624E">
      <w:pPr>
        <w:numPr>
          <w:ilvl w:val="0"/>
          <w:numId w:val="6"/>
        </w:numPr>
        <w:jc w:val="both"/>
        <w:rPr>
          <w:bCs/>
          <w:sz w:val="16"/>
          <w:szCs w:val="16"/>
          <w:lang w:val="uk-UA"/>
        </w:rPr>
      </w:pPr>
      <w:proofErr w:type="spellStart"/>
      <w:r>
        <w:rPr>
          <w:sz w:val="28"/>
          <w:szCs w:val="28"/>
        </w:rPr>
        <w:lastRenderedPageBreak/>
        <w:t>забезпечення</w:t>
      </w:r>
      <w:proofErr w:type="spellEnd"/>
      <w:r>
        <w:rPr>
          <w:sz w:val="28"/>
          <w:szCs w:val="28"/>
        </w:rPr>
        <w:t xml:space="preserve"> </w:t>
      </w:r>
      <w:proofErr w:type="spellStart"/>
      <w:r>
        <w:rPr>
          <w:sz w:val="28"/>
          <w:szCs w:val="28"/>
        </w:rPr>
        <w:t>повноти</w:t>
      </w:r>
      <w:proofErr w:type="spellEnd"/>
      <w:r>
        <w:rPr>
          <w:sz w:val="28"/>
          <w:szCs w:val="28"/>
        </w:rPr>
        <w:t xml:space="preserve"> та </w:t>
      </w:r>
      <w:proofErr w:type="spellStart"/>
      <w:r>
        <w:rPr>
          <w:sz w:val="28"/>
          <w:szCs w:val="28"/>
        </w:rPr>
        <w:t>доступності</w:t>
      </w:r>
      <w:proofErr w:type="spellEnd"/>
      <w:r>
        <w:rPr>
          <w:sz w:val="28"/>
          <w:szCs w:val="28"/>
        </w:rPr>
        <w:t xml:space="preserve"> </w:t>
      </w:r>
      <w:proofErr w:type="spellStart"/>
      <w:r>
        <w:rPr>
          <w:sz w:val="28"/>
          <w:szCs w:val="28"/>
        </w:rPr>
        <w:t>інформації</w:t>
      </w:r>
      <w:proofErr w:type="spellEnd"/>
      <w:r>
        <w:rPr>
          <w:sz w:val="28"/>
          <w:szCs w:val="28"/>
        </w:rPr>
        <w:t xml:space="preserve"> </w:t>
      </w:r>
      <w:proofErr w:type="spellStart"/>
      <w:r>
        <w:rPr>
          <w:sz w:val="28"/>
          <w:szCs w:val="28"/>
        </w:rPr>
        <w:t>населенню</w:t>
      </w:r>
      <w:proofErr w:type="spellEnd"/>
      <w:r>
        <w:rPr>
          <w:sz w:val="28"/>
          <w:szCs w:val="28"/>
        </w:rPr>
        <w:t xml:space="preserve"> </w:t>
      </w:r>
      <w:proofErr w:type="spellStart"/>
      <w:r>
        <w:rPr>
          <w:sz w:val="28"/>
          <w:szCs w:val="28"/>
        </w:rPr>
        <w:t>міста</w:t>
      </w:r>
      <w:proofErr w:type="spellEnd"/>
      <w:r>
        <w:rPr>
          <w:sz w:val="28"/>
          <w:szCs w:val="28"/>
        </w:rPr>
        <w:t xml:space="preserve"> про </w:t>
      </w:r>
      <w:proofErr w:type="spellStart"/>
      <w:r>
        <w:rPr>
          <w:sz w:val="28"/>
          <w:szCs w:val="28"/>
        </w:rPr>
        <w:t>об’єкти</w:t>
      </w:r>
      <w:proofErr w:type="spellEnd"/>
      <w:r>
        <w:rPr>
          <w:sz w:val="28"/>
          <w:szCs w:val="28"/>
        </w:rPr>
        <w:t xml:space="preserve"> </w:t>
      </w:r>
      <w:proofErr w:type="spellStart"/>
      <w:r>
        <w:rPr>
          <w:sz w:val="28"/>
          <w:szCs w:val="28"/>
        </w:rPr>
        <w:t>культурної</w:t>
      </w:r>
      <w:proofErr w:type="spellEnd"/>
      <w:r>
        <w:rPr>
          <w:sz w:val="28"/>
          <w:szCs w:val="28"/>
        </w:rPr>
        <w:t xml:space="preserve"> </w:t>
      </w:r>
      <w:proofErr w:type="spellStart"/>
      <w:r>
        <w:rPr>
          <w:sz w:val="28"/>
          <w:szCs w:val="28"/>
        </w:rPr>
        <w:t>спадщини</w:t>
      </w:r>
      <w:proofErr w:type="spellEnd"/>
      <w:r>
        <w:rPr>
          <w:sz w:val="28"/>
          <w:szCs w:val="28"/>
        </w:rPr>
        <w:t>.</w:t>
      </w:r>
    </w:p>
    <w:p w:rsidR="00AC624E" w:rsidRDefault="00AC624E">
      <w:pPr>
        <w:ind w:left="720"/>
        <w:jc w:val="both"/>
        <w:rPr>
          <w:bCs/>
          <w:sz w:val="16"/>
          <w:szCs w:val="16"/>
          <w:lang w:val="uk-UA"/>
        </w:rPr>
      </w:pPr>
    </w:p>
    <w:tbl>
      <w:tblPr>
        <w:tblW w:w="10513" w:type="dxa"/>
        <w:tblInd w:w="108" w:type="dxa"/>
        <w:tblLayout w:type="fixed"/>
        <w:tblLook w:val="0000"/>
      </w:tblPr>
      <w:tblGrid>
        <w:gridCol w:w="648"/>
        <w:gridCol w:w="4030"/>
        <w:gridCol w:w="1985"/>
        <w:gridCol w:w="1134"/>
        <w:gridCol w:w="1552"/>
        <w:gridCol w:w="1164"/>
      </w:tblGrid>
      <w:tr w:rsidR="00AC624E" w:rsidTr="00F61C5A">
        <w:tc>
          <w:tcPr>
            <w:tcW w:w="648" w:type="dxa"/>
            <w:tcBorders>
              <w:top w:val="single" w:sz="4" w:space="0" w:color="000000"/>
              <w:left w:val="single" w:sz="4" w:space="0" w:color="000000"/>
              <w:bottom w:val="single" w:sz="4" w:space="0" w:color="000000"/>
            </w:tcBorders>
            <w:shd w:val="clear" w:color="auto" w:fill="auto"/>
          </w:tcPr>
          <w:p w:rsidR="00AC624E" w:rsidRDefault="00AC624E">
            <w:pPr>
              <w:jc w:val="center"/>
              <w:rPr>
                <w:b/>
                <w:lang w:val="uk-UA"/>
              </w:rPr>
            </w:pPr>
            <w:r>
              <w:rPr>
                <w:b/>
                <w:lang w:val="uk-UA"/>
              </w:rPr>
              <w:t>№ з/п</w:t>
            </w:r>
          </w:p>
        </w:tc>
        <w:tc>
          <w:tcPr>
            <w:tcW w:w="4030" w:type="dxa"/>
            <w:tcBorders>
              <w:top w:val="single" w:sz="4" w:space="0" w:color="000000"/>
              <w:left w:val="single" w:sz="4" w:space="0" w:color="000000"/>
              <w:bottom w:val="single" w:sz="4" w:space="0" w:color="000000"/>
            </w:tcBorders>
            <w:shd w:val="clear" w:color="auto" w:fill="auto"/>
          </w:tcPr>
          <w:p w:rsidR="00AC624E" w:rsidRDefault="00AC624E">
            <w:pPr>
              <w:jc w:val="center"/>
              <w:rPr>
                <w:b/>
                <w:lang w:val="uk-UA"/>
              </w:rPr>
            </w:pPr>
            <w:r>
              <w:rPr>
                <w:b/>
                <w:lang w:val="uk-UA"/>
              </w:rPr>
              <w:t>Заходи</w:t>
            </w:r>
          </w:p>
        </w:tc>
        <w:tc>
          <w:tcPr>
            <w:tcW w:w="1985" w:type="dxa"/>
            <w:tcBorders>
              <w:top w:val="single" w:sz="4" w:space="0" w:color="000000"/>
              <w:left w:val="single" w:sz="4" w:space="0" w:color="000000"/>
              <w:bottom w:val="single" w:sz="4" w:space="0" w:color="000000"/>
            </w:tcBorders>
            <w:shd w:val="clear" w:color="auto" w:fill="auto"/>
          </w:tcPr>
          <w:p w:rsidR="00AC624E" w:rsidRDefault="00AC624E">
            <w:pPr>
              <w:jc w:val="center"/>
              <w:rPr>
                <w:b/>
                <w:lang w:val="uk-UA"/>
              </w:rPr>
            </w:pPr>
            <w:r>
              <w:rPr>
                <w:b/>
                <w:lang w:val="uk-UA"/>
              </w:rPr>
              <w:t xml:space="preserve">Відповідальний </w:t>
            </w:r>
          </w:p>
          <w:p w:rsidR="00AC624E" w:rsidRDefault="00AC624E">
            <w:pPr>
              <w:jc w:val="center"/>
              <w:rPr>
                <w:b/>
                <w:lang w:val="uk-UA"/>
              </w:rPr>
            </w:pPr>
            <w:r>
              <w:rPr>
                <w:b/>
                <w:lang w:val="uk-UA"/>
              </w:rPr>
              <w:t>виконавець</w:t>
            </w:r>
          </w:p>
        </w:tc>
        <w:tc>
          <w:tcPr>
            <w:tcW w:w="1134" w:type="dxa"/>
            <w:tcBorders>
              <w:top w:val="single" w:sz="4" w:space="0" w:color="000000"/>
              <w:left w:val="single" w:sz="4" w:space="0" w:color="000000"/>
              <w:bottom w:val="single" w:sz="4" w:space="0" w:color="000000"/>
            </w:tcBorders>
            <w:shd w:val="clear" w:color="auto" w:fill="auto"/>
          </w:tcPr>
          <w:p w:rsidR="00AC624E" w:rsidRDefault="00AC624E">
            <w:pPr>
              <w:jc w:val="center"/>
              <w:rPr>
                <w:b/>
                <w:lang w:val="uk-UA"/>
              </w:rPr>
            </w:pPr>
            <w:r>
              <w:rPr>
                <w:b/>
                <w:lang w:val="uk-UA"/>
              </w:rPr>
              <w:t>Термін виконання</w:t>
            </w:r>
          </w:p>
        </w:tc>
        <w:tc>
          <w:tcPr>
            <w:tcW w:w="1552" w:type="dxa"/>
            <w:tcBorders>
              <w:top w:val="single" w:sz="4" w:space="0" w:color="000000"/>
              <w:left w:val="single" w:sz="4" w:space="0" w:color="000000"/>
              <w:bottom w:val="single" w:sz="4" w:space="0" w:color="000000"/>
            </w:tcBorders>
            <w:shd w:val="clear" w:color="auto" w:fill="auto"/>
          </w:tcPr>
          <w:p w:rsidR="00AC624E" w:rsidRDefault="00AC624E">
            <w:pPr>
              <w:jc w:val="center"/>
              <w:rPr>
                <w:b/>
                <w:lang w:val="uk-UA"/>
              </w:rPr>
            </w:pPr>
            <w:r>
              <w:rPr>
                <w:b/>
                <w:lang w:val="uk-UA"/>
              </w:rPr>
              <w:t>Джерела</w:t>
            </w:r>
          </w:p>
          <w:p w:rsidR="00AC624E" w:rsidRDefault="00AC624E">
            <w:pPr>
              <w:jc w:val="center"/>
              <w:rPr>
                <w:b/>
                <w:lang w:val="uk-UA"/>
              </w:rPr>
            </w:pPr>
            <w:r>
              <w:rPr>
                <w:b/>
                <w:lang w:val="uk-UA"/>
              </w:rPr>
              <w:t>фінансування</w:t>
            </w:r>
          </w:p>
        </w:tc>
        <w:tc>
          <w:tcPr>
            <w:tcW w:w="1164"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pPr>
            <w:r>
              <w:rPr>
                <w:b/>
                <w:lang w:val="uk-UA"/>
              </w:rPr>
              <w:t xml:space="preserve">Обсяг коштів, </w:t>
            </w:r>
            <w:proofErr w:type="spellStart"/>
            <w:r>
              <w:rPr>
                <w:b/>
                <w:lang w:val="uk-UA"/>
              </w:rPr>
              <w:t>тис.грн</w:t>
            </w:r>
            <w:proofErr w:type="spellEnd"/>
            <w:r>
              <w:rPr>
                <w:b/>
                <w:lang w:val="uk-UA"/>
              </w:rPr>
              <w:t>.</w:t>
            </w:r>
          </w:p>
        </w:tc>
      </w:tr>
      <w:tr w:rsidR="00AC624E" w:rsidTr="00F61C5A">
        <w:tc>
          <w:tcPr>
            <w:tcW w:w="648"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1</w:t>
            </w:r>
          </w:p>
        </w:tc>
        <w:tc>
          <w:tcPr>
            <w:tcW w:w="4030" w:type="dxa"/>
            <w:tcBorders>
              <w:top w:val="single" w:sz="4" w:space="0" w:color="000000"/>
              <w:left w:val="single" w:sz="4" w:space="0" w:color="000000"/>
              <w:bottom w:val="single" w:sz="4" w:space="0" w:color="000000"/>
            </w:tcBorders>
            <w:shd w:val="clear" w:color="auto" w:fill="auto"/>
          </w:tcPr>
          <w:p w:rsidR="00AC624E" w:rsidRDefault="00AC624E">
            <w:pPr>
              <w:tabs>
                <w:tab w:val="left" w:pos="915"/>
              </w:tabs>
              <w:rPr>
                <w:lang w:val="uk-UA"/>
              </w:rPr>
            </w:pPr>
            <w:r>
              <w:rPr>
                <w:lang w:val="uk-UA"/>
              </w:rPr>
              <w:t>Проведення інвентаризації об'єктів культурної спадщини та їх паспортизації, складання актів  та реєстру обліку</w:t>
            </w:r>
          </w:p>
          <w:p w:rsidR="00F61C5A" w:rsidRPr="002E28C9" w:rsidRDefault="00F61C5A">
            <w:pPr>
              <w:tabs>
                <w:tab w:val="left" w:pos="915"/>
              </w:tabs>
              <w:rPr>
                <w:lang w:val="uk-UA"/>
              </w:rPr>
            </w:pPr>
          </w:p>
        </w:tc>
        <w:tc>
          <w:tcPr>
            <w:tcW w:w="1985" w:type="dxa"/>
            <w:tcBorders>
              <w:top w:val="single" w:sz="4" w:space="0" w:color="000000"/>
              <w:left w:val="single" w:sz="4" w:space="0" w:color="000000"/>
              <w:bottom w:val="single" w:sz="4" w:space="0" w:color="000000"/>
            </w:tcBorders>
            <w:shd w:val="clear" w:color="auto" w:fill="auto"/>
          </w:tcPr>
          <w:p w:rsidR="00AC624E" w:rsidRDefault="00AC624E">
            <w:proofErr w:type="spellStart"/>
            <w:r>
              <w:t>Управління</w:t>
            </w:r>
            <w:proofErr w:type="spellEnd"/>
            <w:r>
              <w:t xml:space="preserve"> культури </w:t>
            </w:r>
            <w:proofErr w:type="spellStart"/>
            <w:r>
              <w:t>міської</w:t>
            </w:r>
            <w:proofErr w:type="spellEnd"/>
            <w:r>
              <w:t xml:space="preserve"> ради</w:t>
            </w:r>
          </w:p>
        </w:tc>
        <w:tc>
          <w:tcPr>
            <w:tcW w:w="1134" w:type="dxa"/>
            <w:tcBorders>
              <w:top w:val="single" w:sz="4" w:space="0" w:color="000000"/>
              <w:left w:val="single" w:sz="4" w:space="0" w:color="000000"/>
              <w:bottom w:val="single" w:sz="4" w:space="0" w:color="000000"/>
            </w:tcBorders>
            <w:shd w:val="clear" w:color="auto" w:fill="auto"/>
          </w:tcPr>
          <w:p w:rsidR="00AC624E" w:rsidRDefault="00AC624E">
            <w:pPr>
              <w:pStyle w:val="a5"/>
              <w:rPr>
                <w:b w:val="0"/>
                <w:bCs w:val="0"/>
              </w:rPr>
            </w:pPr>
            <w:r>
              <w:rPr>
                <w:b w:val="0"/>
                <w:bCs w:val="0"/>
              </w:rPr>
              <w:t>2015</w:t>
            </w:r>
          </w:p>
          <w:p w:rsidR="00AC624E" w:rsidRDefault="00AC624E">
            <w:pPr>
              <w:pStyle w:val="a5"/>
              <w:rPr>
                <w:b w:val="0"/>
                <w:bCs w:val="0"/>
              </w:rPr>
            </w:pPr>
            <w:r>
              <w:rPr>
                <w:b w:val="0"/>
                <w:bCs w:val="0"/>
              </w:rPr>
              <w:t>2016</w:t>
            </w:r>
          </w:p>
          <w:p w:rsidR="00AC624E" w:rsidRDefault="00AC624E">
            <w:pPr>
              <w:pStyle w:val="a5"/>
              <w:rPr>
                <w:b w:val="0"/>
                <w:bCs w:val="0"/>
              </w:rPr>
            </w:pPr>
            <w:r>
              <w:rPr>
                <w:b w:val="0"/>
                <w:bCs w:val="0"/>
              </w:rPr>
              <w:t>2017</w:t>
            </w:r>
          </w:p>
          <w:p w:rsidR="00AC624E" w:rsidRDefault="00AC624E">
            <w:pPr>
              <w:pStyle w:val="a5"/>
              <w:rPr>
                <w:b w:val="0"/>
                <w:bCs w:val="0"/>
              </w:rPr>
            </w:pPr>
          </w:p>
        </w:tc>
        <w:tc>
          <w:tcPr>
            <w:tcW w:w="1552" w:type="dxa"/>
            <w:tcBorders>
              <w:top w:val="single" w:sz="4" w:space="0" w:color="000000"/>
              <w:left w:val="single" w:sz="4" w:space="0" w:color="000000"/>
              <w:bottom w:val="single" w:sz="4" w:space="0" w:color="000000"/>
            </w:tcBorders>
            <w:shd w:val="clear" w:color="auto" w:fill="auto"/>
          </w:tcPr>
          <w:p w:rsidR="00AC624E" w:rsidRDefault="00AC624E">
            <w:r>
              <w:rPr>
                <w:lang w:val="uk-UA"/>
              </w:rPr>
              <w:t>міський бюджет</w:t>
            </w:r>
          </w:p>
          <w:p w:rsidR="00AC624E" w:rsidRDefault="00AC624E">
            <w:pPr>
              <w:pStyle w:val="13"/>
              <w:widowControl/>
              <w:rPr>
                <w:szCs w:val="24"/>
              </w:rPr>
            </w:pPr>
          </w:p>
        </w:tc>
        <w:tc>
          <w:tcPr>
            <w:tcW w:w="1164"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pStyle w:val="a5"/>
              <w:rPr>
                <w:b w:val="0"/>
                <w:bCs w:val="0"/>
                <w:szCs w:val="24"/>
              </w:rPr>
            </w:pPr>
            <w:r>
              <w:rPr>
                <w:b w:val="0"/>
                <w:bCs w:val="0"/>
                <w:szCs w:val="24"/>
              </w:rPr>
              <w:t>30,0</w:t>
            </w:r>
          </w:p>
          <w:p w:rsidR="00AC624E" w:rsidRDefault="00EC3979">
            <w:pPr>
              <w:pStyle w:val="a5"/>
              <w:rPr>
                <w:b w:val="0"/>
                <w:bCs w:val="0"/>
                <w:szCs w:val="24"/>
              </w:rPr>
            </w:pPr>
            <w:r>
              <w:rPr>
                <w:b w:val="0"/>
                <w:bCs w:val="0"/>
                <w:szCs w:val="24"/>
              </w:rPr>
              <w:t>10,0</w:t>
            </w:r>
          </w:p>
          <w:p w:rsidR="00AC624E" w:rsidRDefault="00AC624E">
            <w:pPr>
              <w:pStyle w:val="a5"/>
            </w:pPr>
            <w:r>
              <w:rPr>
                <w:b w:val="0"/>
                <w:bCs w:val="0"/>
                <w:szCs w:val="24"/>
              </w:rPr>
              <w:t>30,0</w:t>
            </w:r>
          </w:p>
        </w:tc>
      </w:tr>
      <w:tr w:rsidR="00AC624E" w:rsidTr="00F61C5A">
        <w:tc>
          <w:tcPr>
            <w:tcW w:w="648"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2</w:t>
            </w:r>
          </w:p>
        </w:tc>
        <w:tc>
          <w:tcPr>
            <w:tcW w:w="4030" w:type="dxa"/>
            <w:tcBorders>
              <w:top w:val="single" w:sz="4" w:space="0" w:color="000000"/>
              <w:left w:val="single" w:sz="4" w:space="0" w:color="000000"/>
              <w:bottom w:val="single" w:sz="4" w:space="0" w:color="000000"/>
            </w:tcBorders>
            <w:shd w:val="clear" w:color="auto" w:fill="auto"/>
          </w:tcPr>
          <w:p w:rsidR="00AC624E" w:rsidRDefault="00AC624E">
            <w:pPr>
              <w:tabs>
                <w:tab w:val="left" w:pos="915"/>
              </w:tabs>
            </w:pPr>
            <w:r>
              <w:rPr>
                <w:lang w:val="uk-UA"/>
              </w:rPr>
              <w:t>Ведення електронного банку даних на об’єкти культурної спадщини</w:t>
            </w:r>
          </w:p>
        </w:tc>
        <w:tc>
          <w:tcPr>
            <w:tcW w:w="1985" w:type="dxa"/>
            <w:tcBorders>
              <w:top w:val="single" w:sz="4" w:space="0" w:color="000000"/>
              <w:left w:val="single" w:sz="4" w:space="0" w:color="000000"/>
              <w:bottom w:val="single" w:sz="4" w:space="0" w:color="000000"/>
            </w:tcBorders>
            <w:shd w:val="clear" w:color="auto" w:fill="auto"/>
          </w:tcPr>
          <w:p w:rsidR="00AC624E" w:rsidRDefault="00AC624E">
            <w:proofErr w:type="spellStart"/>
            <w:r>
              <w:t>Управління</w:t>
            </w:r>
            <w:proofErr w:type="spellEnd"/>
            <w:r>
              <w:t xml:space="preserve"> культури </w:t>
            </w:r>
            <w:proofErr w:type="spellStart"/>
            <w:r>
              <w:t>міської</w:t>
            </w:r>
            <w:proofErr w:type="spellEnd"/>
            <w:r>
              <w:t xml:space="preserve"> ради</w:t>
            </w:r>
          </w:p>
        </w:tc>
        <w:tc>
          <w:tcPr>
            <w:tcW w:w="1134" w:type="dxa"/>
            <w:tcBorders>
              <w:top w:val="single" w:sz="4" w:space="0" w:color="000000"/>
              <w:left w:val="single" w:sz="4" w:space="0" w:color="000000"/>
              <w:bottom w:val="single" w:sz="4" w:space="0" w:color="000000"/>
            </w:tcBorders>
            <w:shd w:val="clear" w:color="auto" w:fill="auto"/>
          </w:tcPr>
          <w:p w:rsidR="00AC624E" w:rsidRDefault="00AC624E">
            <w:pPr>
              <w:pStyle w:val="a5"/>
              <w:rPr>
                <w:b w:val="0"/>
                <w:bCs w:val="0"/>
              </w:rPr>
            </w:pPr>
            <w:r>
              <w:rPr>
                <w:b w:val="0"/>
                <w:bCs w:val="0"/>
              </w:rPr>
              <w:t>2015</w:t>
            </w:r>
          </w:p>
          <w:p w:rsidR="00AC624E" w:rsidRDefault="00AC624E">
            <w:pPr>
              <w:pStyle w:val="a5"/>
              <w:rPr>
                <w:b w:val="0"/>
                <w:bCs w:val="0"/>
              </w:rPr>
            </w:pPr>
            <w:r>
              <w:rPr>
                <w:b w:val="0"/>
                <w:bCs w:val="0"/>
              </w:rPr>
              <w:t>2016</w:t>
            </w:r>
          </w:p>
          <w:p w:rsidR="00AC624E" w:rsidRDefault="00AC624E">
            <w:pPr>
              <w:pStyle w:val="a5"/>
            </w:pPr>
            <w:r>
              <w:rPr>
                <w:b w:val="0"/>
                <w:bCs w:val="0"/>
              </w:rPr>
              <w:t>2017</w:t>
            </w:r>
          </w:p>
        </w:tc>
        <w:tc>
          <w:tcPr>
            <w:tcW w:w="1552" w:type="dxa"/>
            <w:tcBorders>
              <w:top w:val="single" w:sz="4" w:space="0" w:color="000000"/>
              <w:left w:val="single" w:sz="4" w:space="0" w:color="000000"/>
              <w:bottom w:val="single" w:sz="4" w:space="0" w:color="000000"/>
            </w:tcBorders>
            <w:shd w:val="clear" w:color="auto" w:fill="auto"/>
          </w:tcPr>
          <w:p w:rsidR="00AC624E" w:rsidRDefault="00AC624E">
            <w:r>
              <w:rPr>
                <w:lang w:val="uk-UA"/>
              </w:rPr>
              <w:t>міський бюджет</w:t>
            </w:r>
          </w:p>
          <w:p w:rsidR="00AC624E" w:rsidRDefault="00AC624E">
            <w:pPr>
              <w:pStyle w:val="13"/>
              <w:widowControl/>
              <w:rPr>
                <w:szCs w:val="24"/>
              </w:rPr>
            </w:pPr>
          </w:p>
        </w:tc>
        <w:tc>
          <w:tcPr>
            <w:tcW w:w="1164"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pStyle w:val="a5"/>
              <w:rPr>
                <w:b w:val="0"/>
                <w:bCs w:val="0"/>
                <w:szCs w:val="24"/>
              </w:rPr>
            </w:pPr>
            <w:r>
              <w:rPr>
                <w:b w:val="0"/>
                <w:bCs w:val="0"/>
                <w:szCs w:val="24"/>
              </w:rPr>
              <w:t>-</w:t>
            </w:r>
          </w:p>
          <w:p w:rsidR="00AC624E" w:rsidRDefault="00AC624E">
            <w:pPr>
              <w:pStyle w:val="a5"/>
              <w:rPr>
                <w:b w:val="0"/>
                <w:bCs w:val="0"/>
                <w:szCs w:val="24"/>
              </w:rPr>
            </w:pPr>
            <w:r>
              <w:rPr>
                <w:b w:val="0"/>
                <w:bCs w:val="0"/>
                <w:szCs w:val="24"/>
              </w:rPr>
              <w:t>-</w:t>
            </w:r>
          </w:p>
          <w:p w:rsidR="00AC624E" w:rsidRDefault="00AC624E">
            <w:pPr>
              <w:pStyle w:val="a5"/>
            </w:pPr>
            <w:r>
              <w:rPr>
                <w:b w:val="0"/>
                <w:bCs w:val="0"/>
                <w:szCs w:val="24"/>
              </w:rPr>
              <w:t>-</w:t>
            </w:r>
          </w:p>
        </w:tc>
      </w:tr>
      <w:tr w:rsidR="00AC624E" w:rsidTr="00F61C5A">
        <w:tc>
          <w:tcPr>
            <w:tcW w:w="648"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3</w:t>
            </w:r>
          </w:p>
        </w:tc>
        <w:tc>
          <w:tcPr>
            <w:tcW w:w="4030" w:type="dxa"/>
            <w:tcBorders>
              <w:top w:val="single" w:sz="4" w:space="0" w:color="000000"/>
              <w:left w:val="single" w:sz="4" w:space="0" w:color="000000"/>
              <w:bottom w:val="single" w:sz="4" w:space="0" w:color="000000"/>
            </w:tcBorders>
            <w:shd w:val="clear" w:color="auto" w:fill="auto"/>
          </w:tcPr>
          <w:p w:rsidR="00AC624E" w:rsidRPr="002E28C9" w:rsidRDefault="00AC624E">
            <w:pPr>
              <w:rPr>
                <w:lang w:val="uk-UA"/>
              </w:rPr>
            </w:pPr>
            <w:r>
              <w:rPr>
                <w:lang w:val="uk-UA"/>
              </w:rPr>
              <w:t>Надання всебічної підтримки та сприяння діяльності експедицій, краєзнавцям, що займаються виявленням, вивченням та систематизацією об’єктів культурної спадщини (у т.ч. археологічних)</w:t>
            </w:r>
            <w:r>
              <w:rPr>
                <w:u w:val="single"/>
                <w:lang w:val="uk-UA"/>
              </w:rPr>
              <w:t xml:space="preserve"> </w:t>
            </w:r>
          </w:p>
        </w:tc>
        <w:tc>
          <w:tcPr>
            <w:tcW w:w="1985" w:type="dxa"/>
            <w:tcBorders>
              <w:top w:val="single" w:sz="4" w:space="0" w:color="000000"/>
              <w:left w:val="single" w:sz="4" w:space="0" w:color="000000"/>
              <w:bottom w:val="single" w:sz="4" w:space="0" w:color="000000"/>
            </w:tcBorders>
            <w:shd w:val="clear" w:color="auto" w:fill="auto"/>
          </w:tcPr>
          <w:p w:rsidR="00AC624E" w:rsidRDefault="00AC624E">
            <w:proofErr w:type="spellStart"/>
            <w:r>
              <w:t>Управління</w:t>
            </w:r>
            <w:proofErr w:type="spellEnd"/>
            <w:r>
              <w:t xml:space="preserve"> культури </w:t>
            </w:r>
            <w:proofErr w:type="spellStart"/>
            <w:r>
              <w:t>міської</w:t>
            </w:r>
            <w:proofErr w:type="spellEnd"/>
            <w:r>
              <w:t xml:space="preserve"> ради</w:t>
            </w:r>
          </w:p>
        </w:tc>
        <w:tc>
          <w:tcPr>
            <w:tcW w:w="1134" w:type="dxa"/>
            <w:tcBorders>
              <w:top w:val="single" w:sz="4" w:space="0" w:color="000000"/>
              <w:left w:val="single" w:sz="4" w:space="0" w:color="000000"/>
              <w:bottom w:val="single" w:sz="4" w:space="0" w:color="000000"/>
            </w:tcBorders>
            <w:shd w:val="clear" w:color="auto" w:fill="auto"/>
          </w:tcPr>
          <w:p w:rsidR="00AC624E" w:rsidRDefault="00AC624E">
            <w:pPr>
              <w:pStyle w:val="a5"/>
              <w:rPr>
                <w:b w:val="0"/>
                <w:bCs w:val="0"/>
              </w:rPr>
            </w:pPr>
            <w:r>
              <w:rPr>
                <w:b w:val="0"/>
                <w:bCs w:val="0"/>
              </w:rPr>
              <w:t>2015</w:t>
            </w:r>
          </w:p>
          <w:p w:rsidR="00AC624E" w:rsidRDefault="00AC624E">
            <w:pPr>
              <w:pStyle w:val="a5"/>
              <w:rPr>
                <w:b w:val="0"/>
                <w:bCs w:val="0"/>
              </w:rPr>
            </w:pPr>
            <w:r>
              <w:rPr>
                <w:b w:val="0"/>
                <w:bCs w:val="0"/>
              </w:rPr>
              <w:t>2016</w:t>
            </w:r>
          </w:p>
          <w:p w:rsidR="00AC624E" w:rsidRDefault="00AC624E">
            <w:pPr>
              <w:pStyle w:val="a5"/>
              <w:rPr>
                <w:b w:val="0"/>
                <w:bCs w:val="0"/>
              </w:rPr>
            </w:pPr>
            <w:r>
              <w:rPr>
                <w:b w:val="0"/>
                <w:bCs w:val="0"/>
              </w:rPr>
              <w:t>2017</w:t>
            </w:r>
          </w:p>
          <w:p w:rsidR="00AC624E" w:rsidRDefault="00AC624E">
            <w:pPr>
              <w:pStyle w:val="a5"/>
              <w:jc w:val="left"/>
              <w:rPr>
                <w:b w:val="0"/>
                <w:bCs w:val="0"/>
              </w:rPr>
            </w:pPr>
          </w:p>
          <w:p w:rsidR="00AC624E" w:rsidRDefault="00AC624E">
            <w:pPr>
              <w:pStyle w:val="a5"/>
              <w:rPr>
                <w:b w:val="0"/>
                <w:bCs w:val="0"/>
              </w:rPr>
            </w:pPr>
          </w:p>
        </w:tc>
        <w:tc>
          <w:tcPr>
            <w:tcW w:w="1552" w:type="dxa"/>
            <w:tcBorders>
              <w:top w:val="single" w:sz="4" w:space="0" w:color="000000"/>
              <w:left w:val="single" w:sz="4" w:space="0" w:color="000000"/>
              <w:bottom w:val="single" w:sz="4" w:space="0" w:color="000000"/>
            </w:tcBorders>
            <w:shd w:val="clear" w:color="auto" w:fill="auto"/>
          </w:tcPr>
          <w:p w:rsidR="00AC624E" w:rsidRDefault="00AC624E">
            <w:r>
              <w:rPr>
                <w:lang w:val="uk-UA"/>
              </w:rPr>
              <w:t>міський бюджет</w:t>
            </w:r>
          </w:p>
          <w:p w:rsidR="00AC624E" w:rsidRDefault="00AC624E">
            <w:pPr>
              <w:pStyle w:val="13"/>
              <w:widowControl/>
              <w:rPr>
                <w:szCs w:val="24"/>
              </w:rPr>
            </w:pPr>
          </w:p>
        </w:tc>
        <w:tc>
          <w:tcPr>
            <w:tcW w:w="1164"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pStyle w:val="a5"/>
              <w:rPr>
                <w:b w:val="0"/>
                <w:bCs w:val="0"/>
                <w:szCs w:val="24"/>
              </w:rPr>
            </w:pPr>
            <w:r>
              <w:rPr>
                <w:b w:val="0"/>
                <w:bCs w:val="0"/>
                <w:szCs w:val="24"/>
              </w:rPr>
              <w:t>10,0</w:t>
            </w:r>
          </w:p>
          <w:p w:rsidR="00AC624E" w:rsidRDefault="00AC624E">
            <w:pPr>
              <w:pStyle w:val="a5"/>
              <w:rPr>
                <w:b w:val="0"/>
                <w:bCs w:val="0"/>
                <w:szCs w:val="24"/>
              </w:rPr>
            </w:pPr>
            <w:r>
              <w:rPr>
                <w:b w:val="0"/>
                <w:bCs w:val="0"/>
                <w:szCs w:val="24"/>
              </w:rPr>
              <w:t>10,0</w:t>
            </w:r>
          </w:p>
          <w:p w:rsidR="00AC624E" w:rsidRDefault="00AC624E">
            <w:pPr>
              <w:pStyle w:val="a5"/>
            </w:pPr>
            <w:r>
              <w:rPr>
                <w:b w:val="0"/>
                <w:bCs w:val="0"/>
                <w:szCs w:val="24"/>
              </w:rPr>
              <w:t>10,0</w:t>
            </w:r>
          </w:p>
        </w:tc>
      </w:tr>
      <w:tr w:rsidR="00AC624E" w:rsidTr="00F61C5A">
        <w:tc>
          <w:tcPr>
            <w:tcW w:w="648"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4</w:t>
            </w:r>
          </w:p>
        </w:tc>
        <w:tc>
          <w:tcPr>
            <w:tcW w:w="4030" w:type="dxa"/>
            <w:tcBorders>
              <w:top w:val="single" w:sz="4" w:space="0" w:color="000000"/>
              <w:left w:val="single" w:sz="4" w:space="0" w:color="000000"/>
              <w:bottom w:val="single" w:sz="4" w:space="0" w:color="000000"/>
            </w:tcBorders>
            <w:shd w:val="clear" w:color="auto" w:fill="auto"/>
          </w:tcPr>
          <w:p w:rsidR="00AC624E" w:rsidRDefault="00AC624E">
            <w:r>
              <w:rPr>
                <w:lang w:val="uk-UA"/>
              </w:rPr>
              <w:t>Укладання охоронних договорів на пам’ятки культурної спадщини та щойно виявлені об’єкти культурної спадщини чи їх частини з їхніми власниками/користувачами</w:t>
            </w:r>
            <w:r>
              <w:rPr>
                <w:u w:val="single"/>
              </w:rPr>
              <w:t xml:space="preserve"> </w:t>
            </w:r>
          </w:p>
        </w:tc>
        <w:tc>
          <w:tcPr>
            <w:tcW w:w="1985" w:type="dxa"/>
            <w:tcBorders>
              <w:top w:val="single" w:sz="4" w:space="0" w:color="000000"/>
              <w:left w:val="single" w:sz="4" w:space="0" w:color="000000"/>
              <w:bottom w:val="single" w:sz="4" w:space="0" w:color="000000"/>
            </w:tcBorders>
            <w:shd w:val="clear" w:color="auto" w:fill="auto"/>
          </w:tcPr>
          <w:p w:rsidR="00AC624E" w:rsidRDefault="00AC624E">
            <w:proofErr w:type="spellStart"/>
            <w:r>
              <w:t>Управління</w:t>
            </w:r>
            <w:proofErr w:type="spellEnd"/>
            <w:r>
              <w:t xml:space="preserve"> культури </w:t>
            </w:r>
            <w:proofErr w:type="spellStart"/>
            <w:r>
              <w:t>міської</w:t>
            </w:r>
            <w:proofErr w:type="spellEnd"/>
            <w:r>
              <w:t xml:space="preserve"> ради</w:t>
            </w:r>
          </w:p>
        </w:tc>
        <w:tc>
          <w:tcPr>
            <w:tcW w:w="1134" w:type="dxa"/>
            <w:tcBorders>
              <w:top w:val="single" w:sz="4" w:space="0" w:color="000000"/>
              <w:left w:val="single" w:sz="4" w:space="0" w:color="000000"/>
              <w:bottom w:val="single" w:sz="4" w:space="0" w:color="000000"/>
            </w:tcBorders>
            <w:shd w:val="clear" w:color="auto" w:fill="auto"/>
          </w:tcPr>
          <w:p w:rsidR="00AC624E" w:rsidRDefault="00AC624E">
            <w:pPr>
              <w:pStyle w:val="a5"/>
              <w:rPr>
                <w:b w:val="0"/>
                <w:bCs w:val="0"/>
              </w:rPr>
            </w:pPr>
            <w:r>
              <w:rPr>
                <w:b w:val="0"/>
                <w:bCs w:val="0"/>
              </w:rPr>
              <w:t>2015</w:t>
            </w:r>
          </w:p>
          <w:p w:rsidR="00AC624E" w:rsidRDefault="00AC624E">
            <w:pPr>
              <w:pStyle w:val="a5"/>
              <w:rPr>
                <w:b w:val="0"/>
                <w:bCs w:val="0"/>
              </w:rPr>
            </w:pPr>
            <w:r>
              <w:rPr>
                <w:b w:val="0"/>
                <w:bCs w:val="0"/>
              </w:rPr>
              <w:t>2016</w:t>
            </w:r>
          </w:p>
          <w:p w:rsidR="00AC624E" w:rsidRDefault="00AC624E">
            <w:pPr>
              <w:pStyle w:val="a5"/>
              <w:rPr>
                <w:b w:val="0"/>
                <w:bCs w:val="0"/>
              </w:rPr>
            </w:pPr>
            <w:r>
              <w:rPr>
                <w:b w:val="0"/>
                <w:bCs w:val="0"/>
              </w:rPr>
              <w:t>2017</w:t>
            </w:r>
          </w:p>
          <w:p w:rsidR="00AC624E" w:rsidRDefault="00AC624E">
            <w:pPr>
              <w:pStyle w:val="a5"/>
              <w:jc w:val="left"/>
              <w:rPr>
                <w:b w:val="0"/>
                <w:bCs w:val="0"/>
              </w:rPr>
            </w:pPr>
          </w:p>
          <w:p w:rsidR="00AC624E" w:rsidRDefault="00AC624E">
            <w:pPr>
              <w:pStyle w:val="a5"/>
              <w:rPr>
                <w:b w:val="0"/>
                <w:bCs w:val="0"/>
              </w:rPr>
            </w:pPr>
          </w:p>
        </w:tc>
        <w:tc>
          <w:tcPr>
            <w:tcW w:w="1552" w:type="dxa"/>
            <w:tcBorders>
              <w:top w:val="single" w:sz="4" w:space="0" w:color="000000"/>
              <w:left w:val="single" w:sz="4" w:space="0" w:color="000000"/>
              <w:bottom w:val="single" w:sz="4" w:space="0" w:color="000000"/>
            </w:tcBorders>
            <w:shd w:val="clear" w:color="auto" w:fill="auto"/>
          </w:tcPr>
          <w:p w:rsidR="00AC624E" w:rsidRDefault="00AC624E">
            <w:r>
              <w:rPr>
                <w:lang w:val="uk-UA"/>
              </w:rPr>
              <w:t>міський бюджет</w:t>
            </w:r>
          </w:p>
          <w:p w:rsidR="00AC624E" w:rsidRDefault="00AC624E">
            <w:pPr>
              <w:pStyle w:val="13"/>
              <w:widowControl/>
              <w:rPr>
                <w:szCs w:val="24"/>
              </w:rPr>
            </w:pPr>
          </w:p>
        </w:tc>
        <w:tc>
          <w:tcPr>
            <w:tcW w:w="1164"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pStyle w:val="a5"/>
              <w:rPr>
                <w:b w:val="0"/>
                <w:bCs w:val="0"/>
                <w:szCs w:val="24"/>
              </w:rPr>
            </w:pPr>
            <w:r>
              <w:rPr>
                <w:b w:val="0"/>
                <w:bCs w:val="0"/>
                <w:szCs w:val="24"/>
              </w:rPr>
              <w:t>-</w:t>
            </w:r>
          </w:p>
          <w:p w:rsidR="00AC624E" w:rsidRDefault="00AC624E">
            <w:pPr>
              <w:pStyle w:val="a5"/>
              <w:rPr>
                <w:b w:val="0"/>
                <w:bCs w:val="0"/>
                <w:szCs w:val="24"/>
              </w:rPr>
            </w:pPr>
            <w:r>
              <w:rPr>
                <w:b w:val="0"/>
                <w:bCs w:val="0"/>
                <w:szCs w:val="24"/>
              </w:rPr>
              <w:t>-</w:t>
            </w:r>
          </w:p>
          <w:p w:rsidR="00AC624E" w:rsidRDefault="00AC624E">
            <w:pPr>
              <w:pStyle w:val="a5"/>
            </w:pPr>
            <w:r>
              <w:rPr>
                <w:b w:val="0"/>
                <w:bCs w:val="0"/>
                <w:szCs w:val="24"/>
              </w:rPr>
              <w:t>-</w:t>
            </w:r>
          </w:p>
        </w:tc>
      </w:tr>
      <w:tr w:rsidR="00AC624E" w:rsidTr="00F61C5A">
        <w:tc>
          <w:tcPr>
            <w:tcW w:w="648" w:type="dxa"/>
            <w:tcBorders>
              <w:top w:val="single" w:sz="4" w:space="0" w:color="000000"/>
              <w:left w:val="single" w:sz="4" w:space="0" w:color="000000"/>
              <w:bottom w:val="single" w:sz="4" w:space="0" w:color="000000"/>
            </w:tcBorders>
            <w:shd w:val="clear" w:color="auto" w:fill="auto"/>
          </w:tcPr>
          <w:p w:rsidR="00AC624E" w:rsidRDefault="00EC3979">
            <w:pPr>
              <w:rPr>
                <w:spacing w:val="-4"/>
                <w:lang w:val="uk-UA"/>
              </w:rPr>
            </w:pPr>
            <w:r>
              <w:rPr>
                <w:lang w:val="uk-UA"/>
              </w:rPr>
              <w:t>5</w:t>
            </w:r>
          </w:p>
        </w:tc>
        <w:tc>
          <w:tcPr>
            <w:tcW w:w="4030" w:type="dxa"/>
            <w:tcBorders>
              <w:top w:val="single" w:sz="4" w:space="0" w:color="000000"/>
              <w:left w:val="single" w:sz="4" w:space="0" w:color="000000"/>
              <w:bottom w:val="single" w:sz="4" w:space="0" w:color="000000"/>
            </w:tcBorders>
            <w:shd w:val="clear" w:color="auto" w:fill="auto"/>
          </w:tcPr>
          <w:p w:rsidR="00AC624E" w:rsidRPr="002E28C9" w:rsidRDefault="00AC624E">
            <w:pPr>
              <w:rPr>
                <w:lang w:val="uk-UA"/>
              </w:rPr>
            </w:pPr>
            <w:r>
              <w:rPr>
                <w:spacing w:val="-4"/>
                <w:lang w:val="uk-UA"/>
              </w:rPr>
              <w:t>Надання пропозицій підприємствам, установам, громадськості міста щодо шефства над об’єктами культурної спадщини, підтримка участі молоді в соціально-корисних роботах зі збереження та відновлення об’єктів культурної спадщини</w:t>
            </w:r>
          </w:p>
        </w:tc>
        <w:tc>
          <w:tcPr>
            <w:tcW w:w="1985" w:type="dxa"/>
            <w:tcBorders>
              <w:top w:val="single" w:sz="4" w:space="0" w:color="000000"/>
              <w:left w:val="single" w:sz="4" w:space="0" w:color="000000"/>
              <w:bottom w:val="single" w:sz="4" w:space="0" w:color="000000"/>
            </w:tcBorders>
            <w:shd w:val="clear" w:color="auto" w:fill="auto"/>
          </w:tcPr>
          <w:p w:rsidR="00AC624E" w:rsidRDefault="00AC624E">
            <w:proofErr w:type="spellStart"/>
            <w:r>
              <w:t>Управління</w:t>
            </w:r>
            <w:proofErr w:type="spellEnd"/>
            <w:r>
              <w:t xml:space="preserve"> культури </w:t>
            </w:r>
            <w:proofErr w:type="spellStart"/>
            <w:r>
              <w:t>міської</w:t>
            </w:r>
            <w:proofErr w:type="spellEnd"/>
            <w:r>
              <w:t xml:space="preserve"> ради</w:t>
            </w:r>
          </w:p>
        </w:tc>
        <w:tc>
          <w:tcPr>
            <w:tcW w:w="1134" w:type="dxa"/>
            <w:tcBorders>
              <w:top w:val="single" w:sz="4" w:space="0" w:color="000000"/>
              <w:left w:val="single" w:sz="4" w:space="0" w:color="000000"/>
              <w:bottom w:val="single" w:sz="4" w:space="0" w:color="000000"/>
            </w:tcBorders>
            <w:shd w:val="clear" w:color="auto" w:fill="auto"/>
          </w:tcPr>
          <w:p w:rsidR="00AC624E" w:rsidRDefault="00AC624E">
            <w:pPr>
              <w:pStyle w:val="a5"/>
              <w:rPr>
                <w:b w:val="0"/>
                <w:bCs w:val="0"/>
              </w:rPr>
            </w:pPr>
            <w:r>
              <w:rPr>
                <w:b w:val="0"/>
                <w:bCs w:val="0"/>
              </w:rPr>
              <w:t>2015</w:t>
            </w:r>
          </w:p>
          <w:p w:rsidR="00AC624E" w:rsidRDefault="00AC624E">
            <w:pPr>
              <w:pStyle w:val="a5"/>
              <w:rPr>
                <w:b w:val="0"/>
                <w:bCs w:val="0"/>
              </w:rPr>
            </w:pPr>
            <w:r>
              <w:rPr>
                <w:b w:val="0"/>
                <w:bCs w:val="0"/>
              </w:rPr>
              <w:t>2016</w:t>
            </w:r>
          </w:p>
          <w:p w:rsidR="00AC624E" w:rsidRDefault="00AC624E">
            <w:pPr>
              <w:pStyle w:val="a5"/>
              <w:rPr>
                <w:b w:val="0"/>
                <w:bCs w:val="0"/>
              </w:rPr>
            </w:pPr>
            <w:r>
              <w:rPr>
                <w:b w:val="0"/>
                <w:bCs w:val="0"/>
              </w:rPr>
              <w:t>2017</w:t>
            </w:r>
          </w:p>
          <w:p w:rsidR="00AC624E" w:rsidRDefault="00AC624E">
            <w:pPr>
              <w:pStyle w:val="a5"/>
              <w:jc w:val="left"/>
              <w:rPr>
                <w:b w:val="0"/>
                <w:bCs w:val="0"/>
              </w:rPr>
            </w:pPr>
          </w:p>
          <w:p w:rsidR="00AC624E" w:rsidRDefault="00AC624E">
            <w:pPr>
              <w:pStyle w:val="a5"/>
              <w:rPr>
                <w:b w:val="0"/>
                <w:bCs w:val="0"/>
              </w:rPr>
            </w:pPr>
          </w:p>
        </w:tc>
        <w:tc>
          <w:tcPr>
            <w:tcW w:w="1552" w:type="dxa"/>
            <w:tcBorders>
              <w:top w:val="single" w:sz="4" w:space="0" w:color="000000"/>
              <w:left w:val="single" w:sz="4" w:space="0" w:color="000000"/>
              <w:bottom w:val="single" w:sz="4" w:space="0" w:color="000000"/>
            </w:tcBorders>
            <w:shd w:val="clear" w:color="auto" w:fill="auto"/>
          </w:tcPr>
          <w:p w:rsidR="00AC624E" w:rsidRDefault="00AC624E">
            <w:r>
              <w:rPr>
                <w:lang w:val="uk-UA"/>
              </w:rPr>
              <w:t>міський бюджет</w:t>
            </w:r>
          </w:p>
          <w:p w:rsidR="00AC624E" w:rsidRDefault="00AC624E">
            <w:pPr>
              <w:pStyle w:val="13"/>
              <w:widowControl/>
              <w:rPr>
                <w:szCs w:val="24"/>
              </w:rPr>
            </w:pPr>
          </w:p>
        </w:tc>
        <w:tc>
          <w:tcPr>
            <w:tcW w:w="1164"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pStyle w:val="a5"/>
              <w:rPr>
                <w:b w:val="0"/>
                <w:bCs w:val="0"/>
                <w:szCs w:val="24"/>
              </w:rPr>
            </w:pPr>
            <w:r>
              <w:rPr>
                <w:b w:val="0"/>
                <w:bCs w:val="0"/>
                <w:szCs w:val="24"/>
              </w:rPr>
              <w:t>-</w:t>
            </w:r>
          </w:p>
          <w:p w:rsidR="00AC624E" w:rsidRDefault="00AC624E">
            <w:pPr>
              <w:pStyle w:val="a5"/>
              <w:rPr>
                <w:b w:val="0"/>
                <w:bCs w:val="0"/>
                <w:szCs w:val="24"/>
              </w:rPr>
            </w:pPr>
            <w:r>
              <w:rPr>
                <w:b w:val="0"/>
                <w:bCs w:val="0"/>
                <w:szCs w:val="24"/>
              </w:rPr>
              <w:t>-</w:t>
            </w:r>
          </w:p>
          <w:p w:rsidR="00AC624E" w:rsidRDefault="00AC624E">
            <w:pPr>
              <w:pStyle w:val="a5"/>
            </w:pPr>
            <w:r>
              <w:rPr>
                <w:b w:val="0"/>
                <w:bCs w:val="0"/>
                <w:szCs w:val="24"/>
              </w:rPr>
              <w:t>-</w:t>
            </w:r>
          </w:p>
        </w:tc>
      </w:tr>
      <w:tr w:rsidR="00AC624E" w:rsidTr="00F61C5A">
        <w:tc>
          <w:tcPr>
            <w:tcW w:w="648" w:type="dxa"/>
            <w:tcBorders>
              <w:top w:val="single" w:sz="4" w:space="0" w:color="000000"/>
              <w:left w:val="single" w:sz="4" w:space="0" w:color="000000"/>
              <w:bottom w:val="single" w:sz="4" w:space="0" w:color="000000"/>
            </w:tcBorders>
            <w:shd w:val="clear" w:color="auto" w:fill="auto"/>
          </w:tcPr>
          <w:p w:rsidR="00AC624E" w:rsidRDefault="00EC3979">
            <w:pPr>
              <w:rPr>
                <w:lang w:val="uk-UA"/>
              </w:rPr>
            </w:pPr>
            <w:r>
              <w:rPr>
                <w:lang w:val="uk-UA"/>
              </w:rPr>
              <w:t>6</w:t>
            </w:r>
          </w:p>
        </w:tc>
        <w:tc>
          <w:tcPr>
            <w:tcW w:w="4030" w:type="dxa"/>
            <w:tcBorders>
              <w:top w:val="single" w:sz="4" w:space="0" w:color="000000"/>
              <w:left w:val="single" w:sz="4" w:space="0" w:color="000000"/>
              <w:bottom w:val="single" w:sz="4" w:space="0" w:color="000000"/>
            </w:tcBorders>
            <w:shd w:val="clear" w:color="auto" w:fill="auto"/>
          </w:tcPr>
          <w:p w:rsidR="00AC624E" w:rsidRDefault="00AC624E">
            <w:pPr>
              <w:shd w:val="clear" w:color="auto" w:fill="FFFFFF"/>
            </w:pPr>
            <w:r>
              <w:rPr>
                <w:lang w:val="uk-UA"/>
              </w:rPr>
              <w:t xml:space="preserve">Придбання  матеріалів про історичні місця Житомира </w:t>
            </w:r>
          </w:p>
        </w:tc>
        <w:tc>
          <w:tcPr>
            <w:tcW w:w="1985" w:type="dxa"/>
            <w:tcBorders>
              <w:top w:val="single" w:sz="4" w:space="0" w:color="000000"/>
              <w:left w:val="single" w:sz="4" w:space="0" w:color="000000"/>
              <w:bottom w:val="single" w:sz="4" w:space="0" w:color="000000"/>
            </w:tcBorders>
            <w:shd w:val="clear" w:color="auto" w:fill="auto"/>
          </w:tcPr>
          <w:p w:rsidR="00AC624E" w:rsidRDefault="00AC624E">
            <w:proofErr w:type="spellStart"/>
            <w:r>
              <w:t>Управління</w:t>
            </w:r>
            <w:proofErr w:type="spellEnd"/>
            <w:r>
              <w:t xml:space="preserve"> культури </w:t>
            </w:r>
            <w:proofErr w:type="spellStart"/>
            <w:r>
              <w:t>міської</w:t>
            </w:r>
            <w:proofErr w:type="spellEnd"/>
            <w:r>
              <w:t xml:space="preserve"> ради</w:t>
            </w:r>
          </w:p>
        </w:tc>
        <w:tc>
          <w:tcPr>
            <w:tcW w:w="1134" w:type="dxa"/>
            <w:tcBorders>
              <w:top w:val="single" w:sz="4" w:space="0" w:color="000000"/>
              <w:left w:val="single" w:sz="4" w:space="0" w:color="000000"/>
              <w:bottom w:val="single" w:sz="4" w:space="0" w:color="000000"/>
            </w:tcBorders>
            <w:shd w:val="clear" w:color="auto" w:fill="auto"/>
          </w:tcPr>
          <w:p w:rsidR="00AC624E" w:rsidRDefault="00AC624E">
            <w:pPr>
              <w:pStyle w:val="a5"/>
              <w:rPr>
                <w:b w:val="0"/>
                <w:bCs w:val="0"/>
              </w:rPr>
            </w:pPr>
            <w:r>
              <w:rPr>
                <w:b w:val="0"/>
                <w:bCs w:val="0"/>
              </w:rPr>
              <w:t>2015</w:t>
            </w:r>
          </w:p>
          <w:p w:rsidR="00AC624E" w:rsidRDefault="00AC624E">
            <w:pPr>
              <w:pStyle w:val="a5"/>
              <w:rPr>
                <w:b w:val="0"/>
                <w:bCs w:val="0"/>
              </w:rPr>
            </w:pPr>
            <w:r>
              <w:rPr>
                <w:b w:val="0"/>
                <w:bCs w:val="0"/>
              </w:rPr>
              <w:t>2016</w:t>
            </w:r>
          </w:p>
          <w:p w:rsidR="00AC624E" w:rsidRDefault="00AC624E">
            <w:pPr>
              <w:pStyle w:val="a5"/>
            </w:pPr>
            <w:r>
              <w:rPr>
                <w:b w:val="0"/>
                <w:bCs w:val="0"/>
              </w:rPr>
              <w:t>2017</w:t>
            </w:r>
          </w:p>
        </w:tc>
        <w:tc>
          <w:tcPr>
            <w:tcW w:w="1552" w:type="dxa"/>
            <w:tcBorders>
              <w:top w:val="single" w:sz="4" w:space="0" w:color="000000"/>
              <w:left w:val="single" w:sz="4" w:space="0" w:color="000000"/>
              <w:bottom w:val="single" w:sz="4" w:space="0" w:color="000000"/>
            </w:tcBorders>
            <w:shd w:val="clear" w:color="auto" w:fill="auto"/>
          </w:tcPr>
          <w:p w:rsidR="00AC624E" w:rsidRDefault="00AC624E">
            <w:r>
              <w:rPr>
                <w:lang w:val="uk-UA"/>
              </w:rPr>
              <w:t>міський бюджет</w:t>
            </w:r>
          </w:p>
          <w:p w:rsidR="00AC624E" w:rsidRDefault="00AC624E">
            <w:pPr>
              <w:pStyle w:val="13"/>
              <w:widowControl/>
              <w:rPr>
                <w:szCs w:val="24"/>
              </w:rPr>
            </w:pPr>
          </w:p>
        </w:tc>
        <w:tc>
          <w:tcPr>
            <w:tcW w:w="1164"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rPr>
                <w:lang w:val="uk-UA"/>
              </w:rPr>
            </w:pPr>
            <w:r>
              <w:rPr>
                <w:lang w:val="uk-UA"/>
              </w:rPr>
              <w:t>10,0</w:t>
            </w:r>
          </w:p>
          <w:p w:rsidR="00AC624E" w:rsidRDefault="00AC624E">
            <w:pPr>
              <w:jc w:val="center"/>
              <w:rPr>
                <w:lang w:val="uk-UA"/>
              </w:rPr>
            </w:pPr>
            <w:r>
              <w:rPr>
                <w:lang w:val="uk-UA"/>
              </w:rPr>
              <w:t>10,0</w:t>
            </w:r>
          </w:p>
          <w:p w:rsidR="00AC624E" w:rsidRDefault="00AC624E">
            <w:pPr>
              <w:jc w:val="center"/>
            </w:pPr>
            <w:r>
              <w:rPr>
                <w:lang w:val="uk-UA"/>
              </w:rPr>
              <w:t>10,0</w:t>
            </w:r>
          </w:p>
        </w:tc>
      </w:tr>
      <w:tr w:rsidR="00AC624E" w:rsidTr="00F61C5A">
        <w:trPr>
          <w:trHeight w:val="557"/>
        </w:trPr>
        <w:tc>
          <w:tcPr>
            <w:tcW w:w="648" w:type="dxa"/>
            <w:tcBorders>
              <w:top w:val="single" w:sz="4" w:space="0" w:color="000000"/>
              <w:left w:val="single" w:sz="4" w:space="0" w:color="000000"/>
              <w:bottom w:val="single" w:sz="4" w:space="0" w:color="000000"/>
            </w:tcBorders>
            <w:shd w:val="clear" w:color="auto" w:fill="auto"/>
          </w:tcPr>
          <w:p w:rsidR="00AC624E" w:rsidRDefault="00EC3979">
            <w:pPr>
              <w:rPr>
                <w:color w:val="000000"/>
                <w:spacing w:val="-1"/>
                <w:lang w:val="uk-UA"/>
              </w:rPr>
            </w:pPr>
            <w:r>
              <w:rPr>
                <w:lang w:val="uk-UA"/>
              </w:rPr>
              <w:t>7</w:t>
            </w:r>
          </w:p>
        </w:tc>
        <w:tc>
          <w:tcPr>
            <w:tcW w:w="4030" w:type="dxa"/>
            <w:tcBorders>
              <w:top w:val="single" w:sz="4" w:space="0" w:color="000000"/>
              <w:left w:val="single" w:sz="4" w:space="0" w:color="000000"/>
              <w:bottom w:val="single" w:sz="4" w:space="0" w:color="000000"/>
            </w:tcBorders>
            <w:shd w:val="clear" w:color="auto" w:fill="auto"/>
          </w:tcPr>
          <w:p w:rsidR="00AC624E" w:rsidRDefault="00AC624E">
            <w:r>
              <w:rPr>
                <w:color w:val="000000"/>
                <w:spacing w:val="-1"/>
                <w:lang w:val="uk-UA"/>
              </w:rPr>
              <w:t xml:space="preserve">Організація та проведення у м. Житомирі, участь у загальнодержавних та Міжнародних заходах, конкурсах, фестивалях з охорони культурної спадщини </w:t>
            </w:r>
          </w:p>
        </w:tc>
        <w:tc>
          <w:tcPr>
            <w:tcW w:w="1985" w:type="dxa"/>
            <w:tcBorders>
              <w:top w:val="single" w:sz="4" w:space="0" w:color="000000"/>
              <w:left w:val="single" w:sz="4" w:space="0" w:color="000000"/>
              <w:bottom w:val="single" w:sz="4" w:space="0" w:color="000000"/>
            </w:tcBorders>
            <w:shd w:val="clear" w:color="auto" w:fill="auto"/>
          </w:tcPr>
          <w:p w:rsidR="00AC624E" w:rsidRDefault="00AC624E">
            <w:pPr>
              <w:pStyle w:val="13"/>
              <w:widowControl/>
            </w:pPr>
            <w:proofErr w:type="spellStart"/>
            <w:r>
              <w:rPr>
                <w:szCs w:val="24"/>
              </w:rPr>
              <w:t>Управління</w:t>
            </w:r>
            <w:proofErr w:type="spellEnd"/>
            <w:r>
              <w:rPr>
                <w:szCs w:val="24"/>
              </w:rPr>
              <w:t xml:space="preserve"> культури </w:t>
            </w:r>
            <w:proofErr w:type="spellStart"/>
            <w:r>
              <w:rPr>
                <w:szCs w:val="24"/>
              </w:rPr>
              <w:t>міської</w:t>
            </w:r>
            <w:proofErr w:type="spellEnd"/>
            <w:r>
              <w:rPr>
                <w:szCs w:val="24"/>
              </w:rPr>
              <w:t xml:space="preserve"> ради</w:t>
            </w:r>
          </w:p>
        </w:tc>
        <w:tc>
          <w:tcPr>
            <w:tcW w:w="1134" w:type="dxa"/>
            <w:tcBorders>
              <w:top w:val="single" w:sz="4" w:space="0" w:color="000000"/>
              <w:left w:val="single" w:sz="4" w:space="0" w:color="000000"/>
              <w:bottom w:val="single" w:sz="4" w:space="0" w:color="000000"/>
            </w:tcBorders>
            <w:shd w:val="clear" w:color="auto" w:fill="auto"/>
          </w:tcPr>
          <w:p w:rsidR="00AC624E" w:rsidRDefault="00AC624E">
            <w:pPr>
              <w:pStyle w:val="a5"/>
              <w:rPr>
                <w:b w:val="0"/>
                <w:bCs w:val="0"/>
              </w:rPr>
            </w:pPr>
            <w:r>
              <w:rPr>
                <w:b w:val="0"/>
                <w:bCs w:val="0"/>
              </w:rPr>
              <w:t>2015</w:t>
            </w:r>
          </w:p>
          <w:p w:rsidR="00AC624E" w:rsidRDefault="00AC624E">
            <w:pPr>
              <w:pStyle w:val="a5"/>
              <w:rPr>
                <w:b w:val="0"/>
                <w:bCs w:val="0"/>
              </w:rPr>
            </w:pPr>
            <w:r>
              <w:rPr>
                <w:b w:val="0"/>
                <w:bCs w:val="0"/>
              </w:rPr>
              <w:t>2016</w:t>
            </w:r>
          </w:p>
          <w:p w:rsidR="00AC624E" w:rsidRDefault="00AC624E">
            <w:pPr>
              <w:pStyle w:val="a5"/>
              <w:rPr>
                <w:b w:val="0"/>
                <w:bCs w:val="0"/>
              </w:rPr>
            </w:pPr>
            <w:r>
              <w:rPr>
                <w:b w:val="0"/>
                <w:bCs w:val="0"/>
              </w:rPr>
              <w:t>2017</w:t>
            </w:r>
          </w:p>
          <w:p w:rsidR="00AC624E" w:rsidRDefault="00AC624E">
            <w:pPr>
              <w:pStyle w:val="a5"/>
              <w:jc w:val="left"/>
              <w:rPr>
                <w:b w:val="0"/>
                <w:bCs w:val="0"/>
              </w:rPr>
            </w:pPr>
          </w:p>
        </w:tc>
        <w:tc>
          <w:tcPr>
            <w:tcW w:w="1552" w:type="dxa"/>
            <w:tcBorders>
              <w:top w:val="single" w:sz="4" w:space="0" w:color="000000"/>
              <w:left w:val="single" w:sz="4" w:space="0" w:color="000000"/>
              <w:bottom w:val="single" w:sz="4" w:space="0" w:color="000000"/>
            </w:tcBorders>
            <w:shd w:val="clear" w:color="auto" w:fill="auto"/>
          </w:tcPr>
          <w:p w:rsidR="00AC624E" w:rsidRDefault="00AC624E">
            <w:r>
              <w:rPr>
                <w:lang w:val="uk-UA"/>
              </w:rPr>
              <w:t>міський бюджет</w:t>
            </w:r>
          </w:p>
          <w:p w:rsidR="00AC624E" w:rsidRDefault="00AC624E">
            <w:pPr>
              <w:pStyle w:val="13"/>
              <w:widowControl/>
              <w:rPr>
                <w:szCs w:val="24"/>
              </w:rPr>
            </w:pPr>
          </w:p>
        </w:tc>
        <w:tc>
          <w:tcPr>
            <w:tcW w:w="1164"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pStyle w:val="a5"/>
              <w:rPr>
                <w:b w:val="0"/>
                <w:bCs w:val="0"/>
                <w:szCs w:val="24"/>
              </w:rPr>
            </w:pPr>
            <w:r>
              <w:rPr>
                <w:b w:val="0"/>
                <w:bCs w:val="0"/>
                <w:szCs w:val="24"/>
              </w:rPr>
              <w:t>10,0</w:t>
            </w:r>
          </w:p>
          <w:p w:rsidR="00AC624E" w:rsidRDefault="00AC624E">
            <w:pPr>
              <w:pStyle w:val="a5"/>
              <w:rPr>
                <w:b w:val="0"/>
                <w:bCs w:val="0"/>
                <w:szCs w:val="24"/>
              </w:rPr>
            </w:pPr>
            <w:r>
              <w:rPr>
                <w:b w:val="0"/>
                <w:bCs w:val="0"/>
                <w:szCs w:val="24"/>
              </w:rPr>
              <w:t>10,0</w:t>
            </w:r>
          </w:p>
          <w:p w:rsidR="00AC624E" w:rsidRDefault="00AC624E">
            <w:pPr>
              <w:pStyle w:val="a5"/>
              <w:rPr>
                <w:b w:val="0"/>
                <w:bCs w:val="0"/>
                <w:szCs w:val="24"/>
              </w:rPr>
            </w:pPr>
            <w:r>
              <w:rPr>
                <w:b w:val="0"/>
                <w:bCs w:val="0"/>
                <w:szCs w:val="24"/>
              </w:rPr>
              <w:t>10,0</w:t>
            </w:r>
          </w:p>
          <w:p w:rsidR="00AC624E" w:rsidRDefault="00AC624E">
            <w:pPr>
              <w:pStyle w:val="a5"/>
              <w:rPr>
                <w:b w:val="0"/>
                <w:bCs w:val="0"/>
                <w:szCs w:val="24"/>
              </w:rPr>
            </w:pPr>
          </w:p>
        </w:tc>
      </w:tr>
      <w:tr w:rsidR="00AC624E" w:rsidTr="00F61C5A">
        <w:trPr>
          <w:trHeight w:val="860"/>
        </w:trPr>
        <w:tc>
          <w:tcPr>
            <w:tcW w:w="648" w:type="dxa"/>
            <w:tcBorders>
              <w:top w:val="single" w:sz="4" w:space="0" w:color="000000"/>
              <w:left w:val="single" w:sz="4" w:space="0" w:color="000000"/>
              <w:bottom w:val="single" w:sz="4" w:space="0" w:color="000000"/>
            </w:tcBorders>
            <w:shd w:val="clear" w:color="auto" w:fill="auto"/>
          </w:tcPr>
          <w:p w:rsidR="00AC624E" w:rsidRDefault="00EC3979">
            <w:pPr>
              <w:rPr>
                <w:color w:val="000000"/>
                <w:spacing w:val="-1"/>
                <w:lang w:val="uk-UA"/>
              </w:rPr>
            </w:pPr>
            <w:r>
              <w:rPr>
                <w:lang w:val="uk-UA"/>
              </w:rPr>
              <w:t>8</w:t>
            </w:r>
          </w:p>
        </w:tc>
        <w:tc>
          <w:tcPr>
            <w:tcW w:w="4030"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color w:val="000000"/>
                <w:spacing w:val="-1"/>
                <w:lang w:val="uk-UA"/>
              </w:rPr>
              <w:t>Здійснення заходів з популяризації та використання   об'єктів  культурної спадщини шляхом проведення круглів столів, майстер-класів, виставок, художніх пленерів, тощо.</w:t>
            </w:r>
          </w:p>
        </w:tc>
        <w:tc>
          <w:tcPr>
            <w:tcW w:w="1985" w:type="dxa"/>
            <w:tcBorders>
              <w:top w:val="single" w:sz="4" w:space="0" w:color="000000"/>
              <w:left w:val="single" w:sz="4" w:space="0" w:color="000000"/>
              <w:bottom w:val="single" w:sz="4" w:space="0" w:color="000000"/>
            </w:tcBorders>
            <w:shd w:val="clear" w:color="auto" w:fill="auto"/>
          </w:tcPr>
          <w:p w:rsidR="00AC624E" w:rsidRDefault="00AC624E">
            <w:r>
              <w:rPr>
                <w:lang w:val="uk-UA"/>
              </w:rPr>
              <w:t>Управління культури міської ради</w:t>
            </w:r>
          </w:p>
        </w:tc>
        <w:tc>
          <w:tcPr>
            <w:tcW w:w="1134" w:type="dxa"/>
            <w:tcBorders>
              <w:top w:val="single" w:sz="4" w:space="0" w:color="000000"/>
              <w:left w:val="single" w:sz="4" w:space="0" w:color="000000"/>
              <w:bottom w:val="single" w:sz="4" w:space="0" w:color="000000"/>
            </w:tcBorders>
            <w:shd w:val="clear" w:color="auto" w:fill="auto"/>
          </w:tcPr>
          <w:p w:rsidR="00AC624E" w:rsidRDefault="00AC624E">
            <w:pPr>
              <w:pStyle w:val="a5"/>
              <w:rPr>
                <w:b w:val="0"/>
                <w:bCs w:val="0"/>
              </w:rPr>
            </w:pPr>
            <w:r>
              <w:rPr>
                <w:b w:val="0"/>
                <w:bCs w:val="0"/>
              </w:rPr>
              <w:t>2015</w:t>
            </w:r>
          </w:p>
          <w:p w:rsidR="00AC624E" w:rsidRDefault="00AC624E">
            <w:pPr>
              <w:pStyle w:val="a5"/>
              <w:rPr>
                <w:b w:val="0"/>
                <w:bCs w:val="0"/>
              </w:rPr>
            </w:pPr>
            <w:r>
              <w:rPr>
                <w:b w:val="0"/>
                <w:bCs w:val="0"/>
              </w:rPr>
              <w:t>2016</w:t>
            </w:r>
          </w:p>
          <w:p w:rsidR="00AC624E" w:rsidRDefault="00AC624E">
            <w:pPr>
              <w:pStyle w:val="a5"/>
              <w:rPr>
                <w:b w:val="0"/>
                <w:bCs w:val="0"/>
              </w:rPr>
            </w:pPr>
            <w:r>
              <w:rPr>
                <w:b w:val="0"/>
                <w:bCs w:val="0"/>
              </w:rPr>
              <w:t>2017</w:t>
            </w:r>
          </w:p>
          <w:p w:rsidR="00AC624E" w:rsidRDefault="00AC624E">
            <w:pPr>
              <w:pStyle w:val="a5"/>
              <w:jc w:val="left"/>
              <w:rPr>
                <w:b w:val="0"/>
                <w:bCs w:val="0"/>
              </w:rPr>
            </w:pPr>
          </w:p>
          <w:p w:rsidR="00AC624E" w:rsidRDefault="00AC624E">
            <w:pPr>
              <w:pStyle w:val="a5"/>
              <w:rPr>
                <w:b w:val="0"/>
                <w:bCs w:val="0"/>
              </w:rPr>
            </w:pPr>
          </w:p>
        </w:tc>
        <w:tc>
          <w:tcPr>
            <w:tcW w:w="1552"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міський бюджет</w:t>
            </w:r>
          </w:p>
          <w:p w:rsidR="00AC624E" w:rsidRDefault="00AC624E">
            <w:pPr>
              <w:pStyle w:val="13"/>
              <w:widowControl/>
              <w:rPr>
                <w:szCs w:val="24"/>
                <w:lang w:val="uk-UA"/>
              </w:rPr>
            </w:pPr>
          </w:p>
        </w:tc>
        <w:tc>
          <w:tcPr>
            <w:tcW w:w="1164"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rPr>
                <w:lang w:val="uk-UA"/>
              </w:rPr>
            </w:pPr>
            <w:r>
              <w:rPr>
                <w:lang w:val="uk-UA"/>
              </w:rPr>
              <w:t>10,0</w:t>
            </w:r>
          </w:p>
          <w:p w:rsidR="00AC624E" w:rsidRDefault="00AC624E">
            <w:pPr>
              <w:jc w:val="center"/>
              <w:rPr>
                <w:lang w:val="uk-UA"/>
              </w:rPr>
            </w:pPr>
            <w:r>
              <w:rPr>
                <w:lang w:val="uk-UA"/>
              </w:rPr>
              <w:t>10,0</w:t>
            </w:r>
          </w:p>
          <w:p w:rsidR="00AC624E" w:rsidRDefault="00AC624E">
            <w:pPr>
              <w:jc w:val="center"/>
            </w:pPr>
            <w:r>
              <w:rPr>
                <w:lang w:val="uk-UA"/>
              </w:rPr>
              <w:t>10,0</w:t>
            </w:r>
          </w:p>
        </w:tc>
      </w:tr>
      <w:tr w:rsidR="00AC624E" w:rsidTr="00F61C5A">
        <w:trPr>
          <w:trHeight w:val="273"/>
        </w:trPr>
        <w:tc>
          <w:tcPr>
            <w:tcW w:w="648" w:type="dxa"/>
            <w:tcBorders>
              <w:top w:val="single" w:sz="4" w:space="0" w:color="000000"/>
              <w:left w:val="single" w:sz="4" w:space="0" w:color="000000"/>
              <w:bottom w:val="single" w:sz="4" w:space="0" w:color="000000"/>
            </w:tcBorders>
            <w:shd w:val="clear" w:color="auto" w:fill="auto"/>
          </w:tcPr>
          <w:p w:rsidR="00AC624E" w:rsidRDefault="00EC3979" w:rsidP="00EC3979">
            <w:pPr>
              <w:rPr>
                <w:color w:val="000000"/>
                <w:spacing w:val="-1"/>
                <w:lang w:val="uk-UA"/>
              </w:rPr>
            </w:pPr>
            <w:r>
              <w:rPr>
                <w:lang w:val="uk-UA"/>
              </w:rPr>
              <w:t>9</w:t>
            </w:r>
          </w:p>
        </w:tc>
        <w:tc>
          <w:tcPr>
            <w:tcW w:w="4030"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color w:val="000000"/>
                <w:spacing w:val="-1"/>
                <w:lang w:val="uk-UA"/>
              </w:rPr>
              <w:t>Проведення науково-практичних конференцій, семінарів, симпозіумів, виставок, презентацій тощо з питань охорони культурної спадщини</w:t>
            </w:r>
          </w:p>
        </w:tc>
        <w:tc>
          <w:tcPr>
            <w:tcW w:w="1985" w:type="dxa"/>
            <w:tcBorders>
              <w:top w:val="single" w:sz="4" w:space="0" w:color="000000"/>
              <w:left w:val="single" w:sz="4" w:space="0" w:color="000000"/>
              <w:bottom w:val="single" w:sz="4" w:space="0" w:color="000000"/>
            </w:tcBorders>
            <w:shd w:val="clear" w:color="auto" w:fill="auto"/>
          </w:tcPr>
          <w:p w:rsidR="00AC624E" w:rsidRDefault="00AC624E">
            <w:r>
              <w:rPr>
                <w:lang w:val="uk-UA"/>
              </w:rPr>
              <w:t>Управління культури міської ради</w:t>
            </w:r>
          </w:p>
        </w:tc>
        <w:tc>
          <w:tcPr>
            <w:tcW w:w="1134" w:type="dxa"/>
            <w:tcBorders>
              <w:top w:val="single" w:sz="4" w:space="0" w:color="000000"/>
              <w:left w:val="single" w:sz="4" w:space="0" w:color="000000"/>
              <w:bottom w:val="single" w:sz="4" w:space="0" w:color="000000"/>
            </w:tcBorders>
            <w:shd w:val="clear" w:color="auto" w:fill="auto"/>
          </w:tcPr>
          <w:p w:rsidR="00AC624E" w:rsidRDefault="00AC624E">
            <w:pPr>
              <w:pStyle w:val="a5"/>
              <w:rPr>
                <w:b w:val="0"/>
                <w:bCs w:val="0"/>
              </w:rPr>
            </w:pPr>
            <w:r>
              <w:rPr>
                <w:b w:val="0"/>
                <w:bCs w:val="0"/>
              </w:rPr>
              <w:t>2015</w:t>
            </w:r>
          </w:p>
          <w:p w:rsidR="00AC624E" w:rsidRDefault="00AC624E">
            <w:pPr>
              <w:pStyle w:val="a5"/>
              <w:rPr>
                <w:b w:val="0"/>
                <w:bCs w:val="0"/>
              </w:rPr>
            </w:pPr>
            <w:r>
              <w:rPr>
                <w:b w:val="0"/>
                <w:bCs w:val="0"/>
              </w:rPr>
              <w:t>2016</w:t>
            </w:r>
          </w:p>
          <w:p w:rsidR="00AC624E" w:rsidRDefault="00AC624E">
            <w:pPr>
              <w:pStyle w:val="a5"/>
              <w:rPr>
                <w:b w:val="0"/>
                <w:bCs w:val="0"/>
              </w:rPr>
            </w:pPr>
            <w:r>
              <w:rPr>
                <w:b w:val="0"/>
                <w:bCs w:val="0"/>
              </w:rPr>
              <w:t>2017</w:t>
            </w:r>
          </w:p>
          <w:p w:rsidR="00AC624E" w:rsidRDefault="00AC624E">
            <w:pPr>
              <w:pStyle w:val="a5"/>
              <w:jc w:val="left"/>
              <w:rPr>
                <w:b w:val="0"/>
                <w:bCs w:val="0"/>
              </w:rPr>
            </w:pPr>
          </w:p>
          <w:p w:rsidR="00AC624E" w:rsidRDefault="00AC624E">
            <w:pPr>
              <w:pStyle w:val="a5"/>
              <w:rPr>
                <w:b w:val="0"/>
                <w:bCs w:val="0"/>
              </w:rPr>
            </w:pPr>
          </w:p>
        </w:tc>
        <w:tc>
          <w:tcPr>
            <w:tcW w:w="1552"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міський бюджет</w:t>
            </w:r>
          </w:p>
          <w:p w:rsidR="00AC624E" w:rsidRDefault="00AC624E">
            <w:pPr>
              <w:pStyle w:val="13"/>
              <w:widowControl/>
              <w:rPr>
                <w:szCs w:val="24"/>
                <w:lang w:val="uk-UA"/>
              </w:rPr>
            </w:pPr>
          </w:p>
        </w:tc>
        <w:tc>
          <w:tcPr>
            <w:tcW w:w="1164"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rPr>
                <w:lang w:val="uk-UA"/>
              </w:rPr>
            </w:pPr>
            <w:r>
              <w:rPr>
                <w:lang w:val="uk-UA"/>
              </w:rPr>
              <w:t>-</w:t>
            </w:r>
          </w:p>
          <w:p w:rsidR="00AC624E" w:rsidRDefault="00AC624E">
            <w:pPr>
              <w:jc w:val="center"/>
              <w:rPr>
                <w:lang w:val="uk-UA"/>
              </w:rPr>
            </w:pPr>
            <w:r>
              <w:rPr>
                <w:lang w:val="uk-UA"/>
              </w:rPr>
              <w:t>-</w:t>
            </w:r>
          </w:p>
          <w:p w:rsidR="00AC624E" w:rsidRDefault="00AC624E">
            <w:pPr>
              <w:jc w:val="center"/>
            </w:pPr>
            <w:r>
              <w:rPr>
                <w:lang w:val="uk-UA"/>
              </w:rPr>
              <w:t>-</w:t>
            </w:r>
          </w:p>
        </w:tc>
      </w:tr>
      <w:tr w:rsidR="00AC624E" w:rsidTr="00F61C5A">
        <w:trPr>
          <w:trHeight w:val="860"/>
        </w:trPr>
        <w:tc>
          <w:tcPr>
            <w:tcW w:w="648" w:type="dxa"/>
            <w:tcBorders>
              <w:top w:val="single" w:sz="4" w:space="0" w:color="000000"/>
              <w:left w:val="single" w:sz="4" w:space="0" w:color="000000"/>
              <w:bottom w:val="single" w:sz="4" w:space="0" w:color="000000"/>
            </w:tcBorders>
            <w:shd w:val="clear" w:color="auto" w:fill="auto"/>
          </w:tcPr>
          <w:p w:rsidR="00AC624E" w:rsidRDefault="00AC624E" w:rsidP="00EC3979">
            <w:pPr>
              <w:rPr>
                <w:spacing w:val="-4"/>
                <w:lang w:val="uk-UA"/>
              </w:rPr>
            </w:pPr>
            <w:r>
              <w:rPr>
                <w:lang w:val="uk-UA"/>
              </w:rPr>
              <w:t>1</w:t>
            </w:r>
            <w:r w:rsidR="00EC3979">
              <w:rPr>
                <w:lang w:val="uk-UA"/>
              </w:rPr>
              <w:t>0</w:t>
            </w:r>
          </w:p>
        </w:tc>
        <w:tc>
          <w:tcPr>
            <w:tcW w:w="4030"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spacing w:val="-4"/>
                <w:lang w:val="uk-UA"/>
              </w:rPr>
              <w:t xml:space="preserve">Навчання на курсах підвищення кваліфікації, участь у Всеукраїнських та Міжнародних форумах, конференціях, семінарах з обміну </w:t>
            </w:r>
            <w:r>
              <w:rPr>
                <w:spacing w:val="-4"/>
                <w:lang w:val="uk-UA"/>
              </w:rPr>
              <w:lastRenderedPageBreak/>
              <w:t xml:space="preserve">досвідом у сфері </w:t>
            </w:r>
            <w:r>
              <w:rPr>
                <w:spacing w:val="-4"/>
                <w:szCs w:val="28"/>
                <w:lang w:val="uk-UA"/>
              </w:rPr>
              <w:t>охорони культурної спадщини</w:t>
            </w:r>
          </w:p>
        </w:tc>
        <w:tc>
          <w:tcPr>
            <w:tcW w:w="1985" w:type="dxa"/>
            <w:tcBorders>
              <w:top w:val="single" w:sz="4" w:space="0" w:color="000000"/>
              <w:left w:val="single" w:sz="4" w:space="0" w:color="000000"/>
              <w:bottom w:val="single" w:sz="4" w:space="0" w:color="000000"/>
            </w:tcBorders>
            <w:shd w:val="clear" w:color="auto" w:fill="auto"/>
          </w:tcPr>
          <w:p w:rsidR="00AC624E" w:rsidRDefault="00AC624E">
            <w:r>
              <w:rPr>
                <w:lang w:val="uk-UA"/>
              </w:rPr>
              <w:lastRenderedPageBreak/>
              <w:t>Управління культури міської ради</w:t>
            </w:r>
          </w:p>
        </w:tc>
        <w:tc>
          <w:tcPr>
            <w:tcW w:w="1134" w:type="dxa"/>
            <w:tcBorders>
              <w:top w:val="single" w:sz="4" w:space="0" w:color="000000"/>
              <w:left w:val="single" w:sz="4" w:space="0" w:color="000000"/>
              <w:bottom w:val="single" w:sz="4" w:space="0" w:color="000000"/>
            </w:tcBorders>
            <w:shd w:val="clear" w:color="auto" w:fill="auto"/>
          </w:tcPr>
          <w:p w:rsidR="00AC624E" w:rsidRDefault="00AC624E">
            <w:pPr>
              <w:pStyle w:val="a5"/>
              <w:rPr>
                <w:b w:val="0"/>
                <w:bCs w:val="0"/>
              </w:rPr>
            </w:pPr>
            <w:r>
              <w:rPr>
                <w:b w:val="0"/>
                <w:bCs w:val="0"/>
              </w:rPr>
              <w:t>2015</w:t>
            </w:r>
          </w:p>
          <w:p w:rsidR="00AC624E" w:rsidRDefault="00AC624E">
            <w:pPr>
              <w:pStyle w:val="a5"/>
              <w:rPr>
                <w:b w:val="0"/>
                <w:bCs w:val="0"/>
              </w:rPr>
            </w:pPr>
            <w:r>
              <w:rPr>
                <w:b w:val="0"/>
                <w:bCs w:val="0"/>
              </w:rPr>
              <w:t>2016</w:t>
            </w:r>
          </w:p>
          <w:p w:rsidR="00AC624E" w:rsidRDefault="00AC624E">
            <w:pPr>
              <w:pStyle w:val="a5"/>
              <w:rPr>
                <w:b w:val="0"/>
                <w:bCs w:val="0"/>
              </w:rPr>
            </w:pPr>
            <w:r>
              <w:rPr>
                <w:b w:val="0"/>
                <w:bCs w:val="0"/>
              </w:rPr>
              <w:t>2017</w:t>
            </w:r>
          </w:p>
          <w:p w:rsidR="00AC624E" w:rsidRDefault="00AC624E">
            <w:pPr>
              <w:pStyle w:val="a5"/>
              <w:jc w:val="left"/>
              <w:rPr>
                <w:b w:val="0"/>
                <w:bCs w:val="0"/>
              </w:rPr>
            </w:pPr>
          </w:p>
          <w:p w:rsidR="00AC624E" w:rsidRDefault="00AC624E">
            <w:pPr>
              <w:pStyle w:val="a5"/>
              <w:rPr>
                <w:b w:val="0"/>
                <w:bCs w:val="0"/>
              </w:rPr>
            </w:pPr>
          </w:p>
        </w:tc>
        <w:tc>
          <w:tcPr>
            <w:tcW w:w="1552"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lastRenderedPageBreak/>
              <w:t>міський бюджет</w:t>
            </w:r>
          </w:p>
          <w:p w:rsidR="00AC624E" w:rsidRDefault="00AC624E">
            <w:pPr>
              <w:pStyle w:val="13"/>
              <w:widowControl/>
              <w:rPr>
                <w:szCs w:val="24"/>
                <w:lang w:val="uk-UA"/>
              </w:rPr>
            </w:pPr>
          </w:p>
        </w:tc>
        <w:tc>
          <w:tcPr>
            <w:tcW w:w="1164"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rPr>
                <w:lang w:val="uk-UA"/>
              </w:rPr>
            </w:pPr>
            <w:r>
              <w:rPr>
                <w:lang w:val="uk-UA"/>
              </w:rPr>
              <w:t>-</w:t>
            </w:r>
          </w:p>
          <w:p w:rsidR="00AC624E" w:rsidRDefault="00AC624E">
            <w:pPr>
              <w:jc w:val="center"/>
              <w:rPr>
                <w:lang w:val="uk-UA"/>
              </w:rPr>
            </w:pPr>
            <w:r>
              <w:rPr>
                <w:lang w:val="uk-UA"/>
              </w:rPr>
              <w:t>-</w:t>
            </w:r>
          </w:p>
          <w:p w:rsidR="00AC624E" w:rsidRDefault="00AC624E">
            <w:pPr>
              <w:jc w:val="center"/>
            </w:pPr>
            <w:r>
              <w:rPr>
                <w:lang w:val="uk-UA"/>
              </w:rPr>
              <w:t>-</w:t>
            </w:r>
          </w:p>
        </w:tc>
      </w:tr>
      <w:tr w:rsidR="00AC624E" w:rsidTr="00F61C5A">
        <w:trPr>
          <w:trHeight w:val="860"/>
        </w:trPr>
        <w:tc>
          <w:tcPr>
            <w:tcW w:w="648" w:type="dxa"/>
            <w:tcBorders>
              <w:top w:val="single" w:sz="4" w:space="0" w:color="000000"/>
              <w:left w:val="single" w:sz="4" w:space="0" w:color="000000"/>
              <w:bottom w:val="single" w:sz="4" w:space="0" w:color="000000"/>
            </w:tcBorders>
            <w:shd w:val="clear" w:color="auto" w:fill="auto"/>
          </w:tcPr>
          <w:p w:rsidR="00AC624E" w:rsidRDefault="00AC624E" w:rsidP="00EC3979">
            <w:pPr>
              <w:rPr>
                <w:spacing w:val="-4"/>
                <w:lang w:val="uk-UA"/>
              </w:rPr>
            </w:pPr>
            <w:r>
              <w:rPr>
                <w:lang w:val="uk-UA"/>
              </w:rPr>
              <w:lastRenderedPageBreak/>
              <w:t>1</w:t>
            </w:r>
            <w:r w:rsidR="00EC3979">
              <w:rPr>
                <w:lang w:val="uk-UA"/>
              </w:rPr>
              <w:t>1</w:t>
            </w:r>
          </w:p>
        </w:tc>
        <w:tc>
          <w:tcPr>
            <w:tcW w:w="4030"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spacing w:val="-4"/>
                <w:lang w:val="uk-UA"/>
              </w:rPr>
              <w:t>Придбання та встановлення в м. Житомирі пам’ятника С.Т. Ріхтеру з нагоди відзначення 100-річчя від дня народження</w:t>
            </w:r>
          </w:p>
        </w:tc>
        <w:tc>
          <w:tcPr>
            <w:tcW w:w="1985" w:type="dxa"/>
            <w:tcBorders>
              <w:top w:val="single" w:sz="4" w:space="0" w:color="000000"/>
              <w:left w:val="single" w:sz="4" w:space="0" w:color="000000"/>
              <w:bottom w:val="single" w:sz="4" w:space="0" w:color="000000"/>
            </w:tcBorders>
            <w:shd w:val="clear" w:color="auto" w:fill="auto"/>
          </w:tcPr>
          <w:p w:rsidR="00AC624E" w:rsidRDefault="00AC624E">
            <w:r>
              <w:rPr>
                <w:lang w:val="uk-UA"/>
              </w:rPr>
              <w:t>Управління культури міської ради</w:t>
            </w:r>
          </w:p>
        </w:tc>
        <w:tc>
          <w:tcPr>
            <w:tcW w:w="1134" w:type="dxa"/>
            <w:tcBorders>
              <w:top w:val="single" w:sz="4" w:space="0" w:color="000000"/>
              <w:left w:val="single" w:sz="4" w:space="0" w:color="000000"/>
              <w:bottom w:val="single" w:sz="4" w:space="0" w:color="000000"/>
            </w:tcBorders>
            <w:shd w:val="clear" w:color="auto" w:fill="auto"/>
          </w:tcPr>
          <w:p w:rsidR="00AC624E" w:rsidRDefault="00AC624E">
            <w:pPr>
              <w:pStyle w:val="a5"/>
            </w:pPr>
            <w:r>
              <w:rPr>
                <w:b w:val="0"/>
                <w:bCs w:val="0"/>
              </w:rPr>
              <w:t>2015</w:t>
            </w:r>
          </w:p>
        </w:tc>
        <w:tc>
          <w:tcPr>
            <w:tcW w:w="1552"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міський бюджет</w:t>
            </w:r>
          </w:p>
          <w:p w:rsidR="00AC624E" w:rsidRDefault="00AC624E" w:rsidP="00EC3979">
            <w:pPr>
              <w:ind w:right="-115"/>
              <w:rPr>
                <w:lang w:val="uk-UA"/>
              </w:rPr>
            </w:pPr>
            <w:r>
              <w:rPr>
                <w:lang w:val="uk-UA"/>
              </w:rPr>
              <w:t>інші надходження</w:t>
            </w:r>
          </w:p>
        </w:tc>
        <w:tc>
          <w:tcPr>
            <w:tcW w:w="1164"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pPr>
            <w:r>
              <w:rPr>
                <w:lang w:val="uk-UA"/>
              </w:rPr>
              <w:t>-</w:t>
            </w:r>
          </w:p>
        </w:tc>
      </w:tr>
      <w:tr w:rsidR="00AC624E" w:rsidTr="00F61C5A">
        <w:tc>
          <w:tcPr>
            <w:tcW w:w="648" w:type="dxa"/>
            <w:tcBorders>
              <w:top w:val="single" w:sz="4" w:space="0" w:color="000000"/>
              <w:left w:val="single" w:sz="4" w:space="0" w:color="000000"/>
              <w:bottom w:val="single" w:sz="4" w:space="0" w:color="000000"/>
            </w:tcBorders>
            <w:shd w:val="clear" w:color="auto" w:fill="auto"/>
          </w:tcPr>
          <w:p w:rsidR="00AC624E" w:rsidRDefault="00AC624E">
            <w:pPr>
              <w:snapToGrid w:val="0"/>
              <w:rPr>
                <w:lang w:val="uk-UA"/>
              </w:rPr>
            </w:pPr>
          </w:p>
        </w:tc>
        <w:tc>
          <w:tcPr>
            <w:tcW w:w="4030" w:type="dxa"/>
            <w:tcBorders>
              <w:top w:val="single" w:sz="4" w:space="0" w:color="000000"/>
              <w:left w:val="single" w:sz="4" w:space="0" w:color="000000"/>
              <w:bottom w:val="single" w:sz="4" w:space="0" w:color="000000"/>
            </w:tcBorders>
            <w:shd w:val="clear" w:color="auto" w:fill="auto"/>
          </w:tcPr>
          <w:p w:rsidR="00AC624E" w:rsidRDefault="00AC624E">
            <w:pPr>
              <w:rPr>
                <w:b/>
                <w:bCs/>
                <w:lang w:val="uk-UA"/>
              </w:rPr>
            </w:pPr>
            <w:r>
              <w:rPr>
                <w:bCs/>
                <w:lang w:val="uk-UA"/>
              </w:rPr>
              <w:t>Всього по роках:</w:t>
            </w:r>
          </w:p>
        </w:tc>
        <w:tc>
          <w:tcPr>
            <w:tcW w:w="1985" w:type="dxa"/>
            <w:tcBorders>
              <w:top w:val="single" w:sz="4" w:space="0" w:color="000000"/>
              <w:left w:val="single" w:sz="4" w:space="0" w:color="000000"/>
              <w:bottom w:val="single" w:sz="4" w:space="0" w:color="000000"/>
            </w:tcBorders>
            <w:shd w:val="clear" w:color="auto" w:fill="auto"/>
          </w:tcPr>
          <w:p w:rsidR="00AC624E" w:rsidRDefault="00AC624E">
            <w:pPr>
              <w:snapToGrid w:val="0"/>
              <w:rPr>
                <w:b/>
                <w:bCs/>
                <w:lang w:val="uk-UA"/>
              </w:rPr>
            </w:pPr>
          </w:p>
        </w:tc>
        <w:tc>
          <w:tcPr>
            <w:tcW w:w="1134" w:type="dxa"/>
            <w:tcBorders>
              <w:top w:val="single" w:sz="4" w:space="0" w:color="000000"/>
              <w:left w:val="single" w:sz="4" w:space="0" w:color="000000"/>
              <w:bottom w:val="single" w:sz="4" w:space="0" w:color="000000"/>
            </w:tcBorders>
            <w:shd w:val="clear" w:color="auto" w:fill="auto"/>
          </w:tcPr>
          <w:p w:rsidR="00AC624E" w:rsidRDefault="00AC624E">
            <w:pPr>
              <w:pStyle w:val="a5"/>
              <w:rPr>
                <w:b w:val="0"/>
                <w:bCs w:val="0"/>
              </w:rPr>
            </w:pPr>
            <w:r>
              <w:rPr>
                <w:b w:val="0"/>
                <w:bCs w:val="0"/>
              </w:rPr>
              <w:t>2015</w:t>
            </w:r>
          </w:p>
          <w:p w:rsidR="00AC624E" w:rsidRDefault="00AC624E">
            <w:pPr>
              <w:pStyle w:val="a5"/>
              <w:rPr>
                <w:b w:val="0"/>
                <w:bCs w:val="0"/>
              </w:rPr>
            </w:pPr>
            <w:r>
              <w:rPr>
                <w:b w:val="0"/>
                <w:bCs w:val="0"/>
              </w:rPr>
              <w:t>2016</w:t>
            </w:r>
          </w:p>
          <w:p w:rsidR="00AC624E" w:rsidRDefault="00AC624E">
            <w:pPr>
              <w:pStyle w:val="a5"/>
            </w:pPr>
            <w:r>
              <w:rPr>
                <w:b w:val="0"/>
                <w:bCs w:val="0"/>
              </w:rPr>
              <w:t>2017</w:t>
            </w:r>
          </w:p>
        </w:tc>
        <w:tc>
          <w:tcPr>
            <w:tcW w:w="1552" w:type="dxa"/>
            <w:tcBorders>
              <w:top w:val="single" w:sz="4" w:space="0" w:color="000000"/>
              <w:left w:val="single" w:sz="4" w:space="0" w:color="000000"/>
              <w:bottom w:val="single" w:sz="4" w:space="0" w:color="000000"/>
            </w:tcBorders>
            <w:shd w:val="clear" w:color="auto" w:fill="auto"/>
          </w:tcPr>
          <w:p w:rsidR="00AC624E" w:rsidRDefault="00AC624E">
            <w:pPr>
              <w:snapToGrid w:val="0"/>
              <w:rPr>
                <w:b/>
                <w:bCs/>
                <w:lang w:val="uk-UA"/>
              </w:rPr>
            </w:pPr>
          </w:p>
        </w:tc>
        <w:tc>
          <w:tcPr>
            <w:tcW w:w="1164"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EC3979">
            <w:pPr>
              <w:jc w:val="center"/>
              <w:rPr>
                <w:lang w:val="uk-UA"/>
              </w:rPr>
            </w:pPr>
            <w:r>
              <w:rPr>
                <w:lang w:val="uk-UA"/>
              </w:rPr>
              <w:t>70,0</w:t>
            </w:r>
          </w:p>
          <w:p w:rsidR="00EC3979" w:rsidRDefault="00EC3979">
            <w:pPr>
              <w:jc w:val="center"/>
              <w:rPr>
                <w:lang w:val="uk-UA"/>
              </w:rPr>
            </w:pPr>
            <w:r>
              <w:rPr>
                <w:lang w:val="uk-UA"/>
              </w:rPr>
              <w:t>50,0</w:t>
            </w:r>
          </w:p>
          <w:p w:rsidR="00EC3979" w:rsidRPr="00EC3979" w:rsidRDefault="00EC3979">
            <w:pPr>
              <w:jc w:val="center"/>
              <w:rPr>
                <w:lang w:val="uk-UA"/>
              </w:rPr>
            </w:pPr>
            <w:r>
              <w:rPr>
                <w:lang w:val="uk-UA"/>
              </w:rPr>
              <w:t>70,0</w:t>
            </w:r>
          </w:p>
        </w:tc>
      </w:tr>
    </w:tbl>
    <w:p w:rsidR="00AC624E" w:rsidRDefault="00AC624E">
      <w:pPr>
        <w:ind w:firstLine="709"/>
        <w:jc w:val="center"/>
        <w:rPr>
          <w:b/>
          <w:bCs/>
          <w:sz w:val="16"/>
          <w:szCs w:val="16"/>
          <w:lang w:val="uk-UA"/>
        </w:rPr>
      </w:pPr>
    </w:p>
    <w:p w:rsidR="00F61C5A" w:rsidRDefault="00F61C5A">
      <w:pPr>
        <w:ind w:firstLine="709"/>
        <w:jc w:val="center"/>
        <w:rPr>
          <w:b/>
          <w:bCs/>
          <w:sz w:val="32"/>
          <w:szCs w:val="32"/>
          <w:lang w:val="uk-UA"/>
        </w:rPr>
      </w:pPr>
    </w:p>
    <w:p w:rsidR="00AC624E" w:rsidRDefault="00AC624E">
      <w:pPr>
        <w:ind w:firstLine="709"/>
        <w:jc w:val="center"/>
        <w:rPr>
          <w:b/>
          <w:bCs/>
          <w:sz w:val="32"/>
          <w:szCs w:val="32"/>
          <w:lang w:val="uk-UA"/>
        </w:rPr>
      </w:pPr>
      <w:r>
        <w:rPr>
          <w:b/>
          <w:bCs/>
          <w:sz w:val="32"/>
          <w:szCs w:val="32"/>
          <w:lang w:val="uk-UA"/>
        </w:rPr>
        <w:t xml:space="preserve">2.5. Проект «Створення сприятливих умов, забезпечення благоустрою та організації місць відпочинку </w:t>
      </w:r>
    </w:p>
    <w:p w:rsidR="00AC624E" w:rsidRDefault="00AC624E">
      <w:pPr>
        <w:ind w:firstLine="709"/>
        <w:jc w:val="center"/>
        <w:rPr>
          <w:b/>
          <w:bCs/>
          <w:sz w:val="16"/>
          <w:szCs w:val="16"/>
          <w:lang w:val="uk-UA"/>
        </w:rPr>
      </w:pPr>
      <w:r>
        <w:rPr>
          <w:b/>
          <w:bCs/>
          <w:sz w:val="32"/>
          <w:szCs w:val="32"/>
          <w:lang w:val="uk-UA"/>
        </w:rPr>
        <w:t xml:space="preserve">в паркових зонах міста </w:t>
      </w:r>
      <w:proofErr w:type="spellStart"/>
      <w:r>
        <w:rPr>
          <w:b/>
          <w:bCs/>
          <w:sz w:val="32"/>
          <w:szCs w:val="32"/>
          <w:lang w:val="uk-UA"/>
        </w:rPr>
        <w:t>Житомира”</w:t>
      </w:r>
      <w:proofErr w:type="spellEnd"/>
      <w:r>
        <w:rPr>
          <w:b/>
          <w:bCs/>
          <w:sz w:val="32"/>
          <w:szCs w:val="32"/>
          <w:lang w:val="uk-UA"/>
        </w:rPr>
        <w:t xml:space="preserve"> </w:t>
      </w:r>
    </w:p>
    <w:p w:rsidR="00AC624E" w:rsidRDefault="00AC624E">
      <w:pPr>
        <w:ind w:firstLine="709"/>
        <w:jc w:val="center"/>
        <w:rPr>
          <w:b/>
          <w:bCs/>
          <w:sz w:val="16"/>
          <w:szCs w:val="16"/>
          <w:lang w:val="uk-UA"/>
        </w:rPr>
      </w:pPr>
    </w:p>
    <w:p w:rsidR="00AC624E" w:rsidRDefault="00AC624E">
      <w:pPr>
        <w:jc w:val="both"/>
        <w:rPr>
          <w:bCs/>
          <w:spacing w:val="2"/>
          <w:sz w:val="28"/>
          <w:szCs w:val="28"/>
          <w:lang w:val="uk-UA"/>
        </w:rPr>
      </w:pPr>
      <w:r>
        <w:rPr>
          <w:b/>
          <w:bCs/>
          <w:sz w:val="28"/>
          <w:szCs w:val="28"/>
          <w:u w:val="single"/>
          <w:lang w:val="uk-UA"/>
        </w:rPr>
        <w:t>Завдання  проекту:</w:t>
      </w:r>
    </w:p>
    <w:p w:rsidR="00AC624E" w:rsidRDefault="00AC624E">
      <w:pPr>
        <w:numPr>
          <w:ilvl w:val="0"/>
          <w:numId w:val="6"/>
        </w:numPr>
        <w:tabs>
          <w:tab w:val="left" w:pos="426"/>
          <w:tab w:val="left" w:pos="993"/>
        </w:tabs>
        <w:ind w:left="426"/>
        <w:jc w:val="both"/>
        <w:rPr>
          <w:bCs/>
          <w:spacing w:val="2"/>
          <w:sz w:val="28"/>
          <w:szCs w:val="28"/>
          <w:lang w:val="uk-UA"/>
        </w:rPr>
      </w:pPr>
      <w:r>
        <w:rPr>
          <w:bCs/>
          <w:spacing w:val="2"/>
          <w:sz w:val="28"/>
          <w:szCs w:val="28"/>
          <w:lang w:val="uk-UA"/>
        </w:rPr>
        <w:t>збереження паркового середовища, створення сприятливих умов для масового відпочинку та оздоровлення в паркових зонах мешканців міста, їх змістовного повноцінного дозвілля та розваг;</w:t>
      </w:r>
    </w:p>
    <w:p w:rsidR="00AC624E" w:rsidRDefault="00AC624E">
      <w:pPr>
        <w:numPr>
          <w:ilvl w:val="0"/>
          <w:numId w:val="6"/>
        </w:numPr>
        <w:tabs>
          <w:tab w:val="left" w:pos="426"/>
          <w:tab w:val="left" w:pos="993"/>
        </w:tabs>
        <w:ind w:left="426"/>
        <w:jc w:val="both"/>
        <w:rPr>
          <w:bCs/>
          <w:spacing w:val="2"/>
          <w:sz w:val="28"/>
          <w:szCs w:val="28"/>
          <w:lang w:val="uk-UA"/>
        </w:rPr>
      </w:pPr>
      <w:r>
        <w:rPr>
          <w:bCs/>
          <w:spacing w:val="2"/>
          <w:sz w:val="28"/>
          <w:szCs w:val="28"/>
          <w:lang w:val="uk-UA"/>
        </w:rPr>
        <w:t xml:space="preserve">впровадження інноваційних технологій, застосування вітчизняного та зарубіжного досвіду у створенні культурно-рекреаційних об’єктів, розважальних комплексів з високими функціональними, технічними та естетичними якостями, спрямованих на розвиток </w:t>
      </w:r>
      <w:proofErr w:type="spellStart"/>
      <w:r>
        <w:rPr>
          <w:bCs/>
          <w:spacing w:val="2"/>
          <w:sz w:val="28"/>
          <w:szCs w:val="28"/>
          <w:lang w:val="uk-UA"/>
        </w:rPr>
        <w:t>культурно-дозвіллєвої</w:t>
      </w:r>
      <w:proofErr w:type="spellEnd"/>
      <w:r>
        <w:rPr>
          <w:bCs/>
          <w:spacing w:val="2"/>
          <w:sz w:val="28"/>
          <w:szCs w:val="28"/>
          <w:lang w:val="uk-UA"/>
        </w:rPr>
        <w:t xml:space="preserve"> діяльності населення, збереження традицій українського народу; </w:t>
      </w:r>
    </w:p>
    <w:p w:rsidR="00AC624E" w:rsidRDefault="00AC624E">
      <w:pPr>
        <w:numPr>
          <w:ilvl w:val="0"/>
          <w:numId w:val="6"/>
        </w:numPr>
        <w:tabs>
          <w:tab w:val="left" w:pos="426"/>
          <w:tab w:val="left" w:pos="993"/>
        </w:tabs>
        <w:ind w:left="426"/>
        <w:jc w:val="both"/>
        <w:rPr>
          <w:bCs/>
          <w:spacing w:val="2"/>
          <w:sz w:val="28"/>
          <w:szCs w:val="28"/>
          <w:lang w:val="uk-UA"/>
        </w:rPr>
      </w:pPr>
      <w:r>
        <w:rPr>
          <w:bCs/>
          <w:spacing w:val="2"/>
          <w:sz w:val="28"/>
          <w:szCs w:val="28"/>
          <w:lang w:val="uk-UA"/>
        </w:rPr>
        <w:t>надання різноманітних форми відпочинку та розваг, послуг у сфері культури, у тому числі для найменш захищених верств населення (дітей, інвалідів, пенсіонерів);</w:t>
      </w:r>
    </w:p>
    <w:p w:rsidR="00AC624E" w:rsidRDefault="00AC624E">
      <w:pPr>
        <w:numPr>
          <w:ilvl w:val="0"/>
          <w:numId w:val="6"/>
        </w:numPr>
        <w:tabs>
          <w:tab w:val="left" w:pos="426"/>
          <w:tab w:val="left" w:pos="993"/>
        </w:tabs>
        <w:ind w:left="426"/>
        <w:jc w:val="both"/>
        <w:rPr>
          <w:bCs/>
          <w:spacing w:val="2"/>
          <w:sz w:val="28"/>
          <w:szCs w:val="28"/>
          <w:lang w:val="uk-UA"/>
        </w:rPr>
      </w:pPr>
      <w:r>
        <w:rPr>
          <w:bCs/>
          <w:spacing w:val="2"/>
          <w:sz w:val="28"/>
          <w:szCs w:val="28"/>
          <w:lang w:val="uk-UA"/>
        </w:rPr>
        <w:t>сприяння розвитку та популяризації аматорського мистецтва, підтримка соціально важливих ініціатив у створенні любительських об’єднань та клубів за інтересами;</w:t>
      </w:r>
    </w:p>
    <w:p w:rsidR="00AC624E" w:rsidRDefault="00AC624E">
      <w:pPr>
        <w:numPr>
          <w:ilvl w:val="0"/>
          <w:numId w:val="6"/>
        </w:numPr>
        <w:tabs>
          <w:tab w:val="left" w:pos="426"/>
          <w:tab w:val="left" w:pos="993"/>
        </w:tabs>
        <w:ind w:left="426"/>
        <w:jc w:val="both"/>
        <w:rPr>
          <w:b/>
          <w:bCs/>
          <w:sz w:val="28"/>
          <w:szCs w:val="28"/>
          <w:u w:val="single"/>
          <w:lang w:val="uk-UA"/>
        </w:rPr>
      </w:pPr>
      <w:r>
        <w:rPr>
          <w:bCs/>
          <w:spacing w:val="2"/>
          <w:sz w:val="28"/>
          <w:szCs w:val="28"/>
          <w:lang w:val="uk-UA"/>
        </w:rPr>
        <w:t>реалізація програм соціально-культурного обслуговування населення, які здійснюються спільно з підприємствами, установами, громадськими організаціями, приватними особами.</w:t>
      </w:r>
    </w:p>
    <w:p w:rsidR="00AC624E" w:rsidRDefault="00AC624E">
      <w:pPr>
        <w:jc w:val="both"/>
        <w:rPr>
          <w:bCs/>
          <w:spacing w:val="2"/>
          <w:sz w:val="28"/>
          <w:szCs w:val="28"/>
          <w:lang w:val="uk-UA"/>
        </w:rPr>
      </w:pPr>
      <w:r>
        <w:rPr>
          <w:b/>
          <w:bCs/>
          <w:sz w:val="28"/>
          <w:szCs w:val="28"/>
          <w:u w:val="single"/>
          <w:lang w:val="uk-UA"/>
        </w:rPr>
        <w:t>Результативні показники від впровадження проекту:</w:t>
      </w:r>
    </w:p>
    <w:p w:rsidR="00AC624E" w:rsidRDefault="00AC624E">
      <w:pPr>
        <w:numPr>
          <w:ilvl w:val="0"/>
          <w:numId w:val="6"/>
        </w:numPr>
        <w:tabs>
          <w:tab w:val="left" w:pos="426"/>
          <w:tab w:val="left" w:pos="993"/>
        </w:tabs>
        <w:ind w:left="426"/>
        <w:jc w:val="both"/>
        <w:rPr>
          <w:bCs/>
          <w:spacing w:val="2"/>
          <w:sz w:val="28"/>
          <w:szCs w:val="28"/>
          <w:lang w:val="uk-UA"/>
        </w:rPr>
      </w:pPr>
      <w:r>
        <w:rPr>
          <w:bCs/>
          <w:spacing w:val="2"/>
          <w:sz w:val="28"/>
          <w:szCs w:val="28"/>
          <w:lang w:val="uk-UA"/>
        </w:rPr>
        <w:t xml:space="preserve">збереження природної різноманітності ландшафтів, генофонду рослинного  світу і загального  екологічного балансу паркових зон міста;   </w:t>
      </w:r>
    </w:p>
    <w:p w:rsidR="00AC624E" w:rsidRDefault="00AC624E">
      <w:pPr>
        <w:numPr>
          <w:ilvl w:val="0"/>
          <w:numId w:val="6"/>
        </w:numPr>
        <w:tabs>
          <w:tab w:val="left" w:pos="426"/>
          <w:tab w:val="left" w:pos="993"/>
        </w:tabs>
        <w:ind w:left="426"/>
        <w:jc w:val="both"/>
        <w:rPr>
          <w:bCs/>
          <w:spacing w:val="2"/>
          <w:sz w:val="28"/>
          <w:szCs w:val="28"/>
          <w:lang w:val="uk-UA"/>
        </w:rPr>
      </w:pPr>
      <w:r>
        <w:rPr>
          <w:bCs/>
          <w:spacing w:val="2"/>
          <w:sz w:val="28"/>
          <w:szCs w:val="28"/>
          <w:lang w:val="uk-UA"/>
        </w:rPr>
        <w:t>залучення громадських та інвестиційних проектів для розвитку парку культури та відпочинку ім. Ю.Гагаріна та гідропарку.</w:t>
      </w:r>
    </w:p>
    <w:p w:rsidR="00AC624E" w:rsidRDefault="00AC624E">
      <w:pPr>
        <w:numPr>
          <w:ilvl w:val="0"/>
          <w:numId w:val="6"/>
        </w:numPr>
        <w:tabs>
          <w:tab w:val="left" w:pos="426"/>
          <w:tab w:val="left" w:pos="993"/>
        </w:tabs>
        <w:ind w:left="426"/>
        <w:jc w:val="both"/>
        <w:rPr>
          <w:bCs/>
          <w:spacing w:val="2"/>
          <w:sz w:val="28"/>
          <w:szCs w:val="28"/>
          <w:lang w:val="uk-UA"/>
        </w:rPr>
      </w:pPr>
      <w:r>
        <w:rPr>
          <w:bCs/>
          <w:spacing w:val="2"/>
          <w:sz w:val="28"/>
          <w:szCs w:val="28"/>
          <w:lang w:val="uk-UA"/>
        </w:rPr>
        <w:t>проведення на сучасному рівні культурно-масових та мистецьких заходів на території парку;</w:t>
      </w:r>
    </w:p>
    <w:p w:rsidR="00AC624E" w:rsidRDefault="00AC624E">
      <w:pPr>
        <w:numPr>
          <w:ilvl w:val="0"/>
          <w:numId w:val="6"/>
        </w:numPr>
        <w:tabs>
          <w:tab w:val="left" w:pos="426"/>
          <w:tab w:val="left" w:pos="993"/>
        </w:tabs>
        <w:ind w:left="426"/>
        <w:jc w:val="both"/>
        <w:rPr>
          <w:b/>
          <w:sz w:val="28"/>
          <w:szCs w:val="28"/>
          <w:u w:val="single"/>
          <w:lang w:val="uk-UA"/>
        </w:rPr>
      </w:pPr>
      <w:r>
        <w:rPr>
          <w:bCs/>
          <w:spacing w:val="2"/>
          <w:sz w:val="28"/>
          <w:szCs w:val="28"/>
          <w:lang w:val="uk-UA"/>
        </w:rPr>
        <w:t>забезпечення умов для творчого розвитку особистості, підвищення культурного рівня та естетичного виховання громадян.</w:t>
      </w:r>
    </w:p>
    <w:p w:rsidR="00AC624E" w:rsidRDefault="00AC624E">
      <w:pPr>
        <w:rPr>
          <w:b/>
          <w:sz w:val="28"/>
          <w:szCs w:val="28"/>
          <w:u w:val="single"/>
          <w:lang w:val="uk-UA"/>
        </w:rPr>
      </w:pPr>
    </w:p>
    <w:tbl>
      <w:tblPr>
        <w:tblW w:w="10512" w:type="dxa"/>
        <w:tblInd w:w="108" w:type="dxa"/>
        <w:tblLayout w:type="fixed"/>
        <w:tblLook w:val="0000"/>
      </w:tblPr>
      <w:tblGrid>
        <w:gridCol w:w="648"/>
        <w:gridCol w:w="3888"/>
        <w:gridCol w:w="1984"/>
        <w:gridCol w:w="1418"/>
        <w:gridCol w:w="1410"/>
        <w:gridCol w:w="1164"/>
      </w:tblGrid>
      <w:tr w:rsidR="00AC624E" w:rsidTr="00DA4162">
        <w:tc>
          <w:tcPr>
            <w:tcW w:w="648" w:type="dxa"/>
            <w:tcBorders>
              <w:top w:val="single" w:sz="4" w:space="0" w:color="000000"/>
              <w:left w:val="single" w:sz="4" w:space="0" w:color="000000"/>
              <w:bottom w:val="single" w:sz="4" w:space="0" w:color="000000"/>
            </w:tcBorders>
            <w:shd w:val="clear" w:color="auto" w:fill="auto"/>
          </w:tcPr>
          <w:p w:rsidR="00AC624E" w:rsidRDefault="00AC624E">
            <w:pPr>
              <w:jc w:val="center"/>
              <w:rPr>
                <w:b/>
                <w:lang w:val="uk-UA"/>
              </w:rPr>
            </w:pPr>
            <w:r>
              <w:rPr>
                <w:b/>
                <w:lang w:val="uk-UA"/>
              </w:rPr>
              <w:t>№ з/п</w:t>
            </w:r>
          </w:p>
        </w:tc>
        <w:tc>
          <w:tcPr>
            <w:tcW w:w="3888" w:type="dxa"/>
            <w:tcBorders>
              <w:top w:val="single" w:sz="4" w:space="0" w:color="000000"/>
              <w:left w:val="single" w:sz="4" w:space="0" w:color="000000"/>
              <w:bottom w:val="single" w:sz="4" w:space="0" w:color="000000"/>
            </w:tcBorders>
            <w:shd w:val="clear" w:color="auto" w:fill="auto"/>
          </w:tcPr>
          <w:p w:rsidR="00AC624E" w:rsidRDefault="00AC624E">
            <w:pPr>
              <w:jc w:val="center"/>
              <w:rPr>
                <w:b/>
                <w:lang w:val="uk-UA"/>
              </w:rPr>
            </w:pPr>
            <w:r>
              <w:rPr>
                <w:b/>
                <w:lang w:val="uk-UA"/>
              </w:rPr>
              <w:t>Заходи</w:t>
            </w:r>
          </w:p>
        </w:tc>
        <w:tc>
          <w:tcPr>
            <w:tcW w:w="1984" w:type="dxa"/>
            <w:tcBorders>
              <w:top w:val="single" w:sz="4" w:space="0" w:color="000000"/>
              <w:left w:val="single" w:sz="4" w:space="0" w:color="000000"/>
              <w:bottom w:val="single" w:sz="4" w:space="0" w:color="000000"/>
            </w:tcBorders>
            <w:shd w:val="clear" w:color="auto" w:fill="auto"/>
          </w:tcPr>
          <w:p w:rsidR="00AC624E" w:rsidRDefault="00AC624E">
            <w:pPr>
              <w:jc w:val="center"/>
              <w:rPr>
                <w:b/>
                <w:lang w:val="uk-UA"/>
              </w:rPr>
            </w:pPr>
            <w:r>
              <w:rPr>
                <w:b/>
                <w:lang w:val="uk-UA"/>
              </w:rPr>
              <w:t xml:space="preserve">Відповідальний </w:t>
            </w:r>
          </w:p>
          <w:p w:rsidR="00AC624E" w:rsidRDefault="00AC624E">
            <w:pPr>
              <w:jc w:val="center"/>
              <w:rPr>
                <w:b/>
                <w:lang w:val="uk-UA"/>
              </w:rPr>
            </w:pPr>
            <w:r>
              <w:rPr>
                <w:b/>
                <w:lang w:val="uk-UA"/>
              </w:rPr>
              <w:t>виконавець</w:t>
            </w:r>
          </w:p>
        </w:tc>
        <w:tc>
          <w:tcPr>
            <w:tcW w:w="1418" w:type="dxa"/>
            <w:tcBorders>
              <w:top w:val="single" w:sz="4" w:space="0" w:color="000000"/>
              <w:left w:val="single" w:sz="4" w:space="0" w:color="000000"/>
              <w:bottom w:val="single" w:sz="4" w:space="0" w:color="000000"/>
            </w:tcBorders>
            <w:shd w:val="clear" w:color="auto" w:fill="auto"/>
          </w:tcPr>
          <w:p w:rsidR="00AC624E" w:rsidRDefault="00AC624E">
            <w:pPr>
              <w:jc w:val="center"/>
              <w:rPr>
                <w:b/>
                <w:lang w:val="uk-UA"/>
              </w:rPr>
            </w:pPr>
            <w:r>
              <w:rPr>
                <w:b/>
                <w:lang w:val="uk-UA"/>
              </w:rPr>
              <w:t>Термін виконання</w:t>
            </w:r>
          </w:p>
        </w:tc>
        <w:tc>
          <w:tcPr>
            <w:tcW w:w="1410" w:type="dxa"/>
            <w:tcBorders>
              <w:top w:val="single" w:sz="4" w:space="0" w:color="000000"/>
              <w:left w:val="single" w:sz="4" w:space="0" w:color="000000"/>
              <w:bottom w:val="single" w:sz="4" w:space="0" w:color="000000"/>
            </w:tcBorders>
            <w:shd w:val="clear" w:color="auto" w:fill="auto"/>
          </w:tcPr>
          <w:p w:rsidR="00AC624E" w:rsidRDefault="00AC624E">
            <w:pPr>
              <w:jc w:val="center"/>
              <w:rPr>
                <w:b/>
                <w:lang w:val="uk-UA"/>
              </w:rPr>
            </w:pPr>
            <w:r>
              <w:rPr>
                <w:b/>
                <w:lang w:val="uk-UA"/>
              </w:rPr>
              <w:t>Джерела</w:t>
            </w:r>
          </w:p>
          <w:p w:rsidR="00AC624E" w:rsidRDefault="00AC624E">
            <w:pPr>
              <w:jc w:val="center"/>
              <w:rPr>
                <w:b/>
                <w:lang w:val="uk-UA"/>
              </w:rPr>
            </w:pPr>
            <w:r>
              <w:rPr>
                <w:b/>
                <w:lang w:val="uk-UA"/>
              </w:rPr>
              <w:t>фінансування</w:t>
            </w:r>
          </w:p>
        </w:tc>
        <w:tc>
          <w:tcPr>
            <w:tcW w:w="1164"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pPr>
            <w:r>
              <w:rPr>
                <w:b/>
                <w:lang w:val="uk-UA"/>
              </w:rPr>
              <w:t xml:space="preserve">Обсяг коштів, </w:t>
            </w:r>
            <w:proofErr w:type="spellStart"/>
            <w:r>
              <w:rPr>
                <w:b/>
                <w:lang w:val="uk-UA"/>
              </w:rPr>
              <w:t>тис.грн</w:t>
            </w:r>
            <w:proofErr w:type="spellEnd"/>
            <w:r>
              <w:rPr>
                <w:b/>
                <w:lang w:val="uk-UA"/>
              </w:rPr>
              <w:t>.</w:t>
            </w:r>
          </w:p>
        </w:tc>
      </w:tr>
      <w:tr w:rsidR="00AC624E" w:rsidTr="00DA4162">
        <w:tc>
          <w:tcPr>
            <w:tcW w:w="648"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1.</w:t>
            </w:r>
          </w:p>
        </w:tc>
        <w:tc>
          <w:tcPr>
            <w:tcW w:w="388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Благоустрій міста:</w:t>
            </w:r>
          </w:p>
          <w:p w:rsidR="00AC624E" w:rsidRDefault="00AC624E">
            <w:pPr>
              <w:numPr>
                <w:ilvl w:val="0"/>
                <w:numId w:val="4"/>
              </w:numPr>
              <w:tabs>
                <w:tab w:val="left" w:pos="95"/>
              </w:tabs>
              <w:ind w:left="95" w:hanging="95"/>
              <w:jc w:val="both"/>
              <w:rPr>
                <w:lang w:val="uk-UA"/>
              </w:rPr>
            </w:pPr>
            <w:r>
              <w:rPr>
                <w:lang w:val="uk-UA"/>
              </w:rPr>
              <w:t xml:space="preserve"> утримання в належному санітарному стані території парку </w:t>
            </w:r>
            <w:r>
              <w:rPr>
                <w:lang w:val="uk-UA"/>
              </w:rPr>
              <w:lastRenderedPageBreak/>
              <w:t>(благоустрій парку)</w:t>
            </w:r>
          </w:p>
          <w:p w:rsidR="00AC624E" w:rsidRDefault="00AC624E">
            <w:pPr>
              <w:numPr>
                <w:ilvl w:val="0"/>
                <w:numId w:val="4"/>
              </w:numPr>
              <w:tabs>
                <w:tab w:val="left" w:pos="95"/>
              </w:tabs>
              <w:ind w:left="95" w:hanging="95"/>
              <w:jc w:val="both"/>
              <w:rPr>
                <w:lang w:val="uk-UA"/>
              </w:rPr>
            </w:pPr>
            <w:r>
              <w:rPr>
                <w:lang w:val="uk-UA"/>
              </w:rPr>
              <w:t xml:space="preserve"> забезпечення охорони та прибирання території літнього театру «Ракушка»;</w:t>
            </w:r>
          </w:p>
          <w:p w:rsidR="00AC624E" w:rsidRDefault="00AC624E">
            <w:pPr>
              <w:numPr>
                <w:ilvl w:val="0"/>
                <w:numId w:val="4"/>
              </w:numPr>
              <w:tabs>
                <w:tab w:val="left" w:pos="95"/>
              </w:tabs>
              <w:ind w:left="95" w:hanging="95"/>
              <w:jc w:val="both"/>
              <w:rPr>
                <w:lang w:val="uk-UA"/>
              </w:rPr>
            </w:pPr>
            <w:r>
              <w:rPr>
                <w:lang w:val="uk-UA"/>
              </w:rPr>
              <w:t>електроенергія для забезпечення належного функціонування літнього театру «Ракушка»</w:t>
            </w:r>
          </w:p>
          <w:p w:rsidR="009219A8" w:rsidRDefault="009219A8">
            <w:pPr>
              <w:numPr>
                <w:ilvl w:val="0"/>
                <w:numId w:val="4"/>
              </w:numPr>
              <w:tabs>
                <w:tab w:val="left" w:pos="95"/>
              </w:tabs>
              <w:ind w:left="95" w:hanging="95"/>
              <w:jc w:val="both"/>
              <w:rPr>
                <w:lang w:val="uk-UA"/>
              </w:rPr>
            </w:pPr>
            <w:r>
              <w:rPr>
                <w:lang w:val="uk-UA"/>
              </w:rPr>
              <w:t>сплата земельного податку</w:t>
            </w:r>
          </w:p>
          <w:p w:rsidR="009219A8" w:rsidRDefault="009219A8">
            <w:pPr>
              <w:numPr>
                <w:ilvl w:val="0"/>
                <w:numId w:val="4"/>
              </w:numPr>
              <w:tabs>
                <w:tab w:val="left" w:pos="95"/>
              </w:tabs>
              <w:ind w:left="95" w:hanging="95"/>
              <w:jc w:val="both"/>
              <w:rPr>
                <w:lang w:val="uk-UA"/>
              </w:rPr>
            </w:pPr>
            <w:r>
              <w:rPr>
                <w:lang w:val="uk-UA"/>
              </w:rPr>
              <w:t>утримання зелених насаджень, садіння дерев, кущів та багаторічних квіткових рослин</w:t>
            </w:r>
          </w:p>
          <w:p w:rsidR="00F61C5A" w:rsidRPr="004C1DA2" w:rsidRDefault="004C1DA2" w:rsidP="00253DB1">
            <w:pPr>
              <w:numPr>
                <w:ilvl w:val="0"/>
                <w:numId w:val="4"/>
              </w:numPr>
              <w:shd w:val="clear" w:color="auto" w:fill="FFFFFF"/>
              <w:tabs>
                <w:tab w:val="clear" w:pos="1440"/>
                <w:tab w:val="num" w:pos="9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left="95" w:hanging="95"/>
              <w:textAlignment w:val="baseline"/>
              <w:rPr>
                <w:color w:val="000000"/>
                <w:szCs w:val="21"/>
                <w:lang w:val="uk-UA" w:eastAsia="ru-RU"/>
              </w:rPr>
            </w:pPr>
            <w:r>
              <w:rPr>
                <w:color w:val="000000"/>
                <w:szCs w:val="21"/>
                <w:lang w:val="uk-UA" w:eastAsia="ru-RU"/>
              </w:rPr>
              <w:t xml:space="preserve">догляд, </w:t>
            </w:r>
            <w:r w:rsidR="005635C7">
              <w:rPr>
                <w:color w:val="000000"/>
                <w:szCs w:val="21"/>
                <w:lang w:val="uk-UA" w:eastAsia="ru-RU"/>
              </w:rPr>
              <w:t>утримання</w:t>
            </w:r>
            <w:r w:rsidR="00253DB1">
              <w:rPr>
                <w:color w:val="000000"/>
                <w:szCs w:val="21"/>
                <w:lang w:val="uk-UA" w:eastAsia="ru-RU"/>
              </w:rPr>
              <w:t xml:space="preserve">, </w:t>
            </w:r>
            <w:r w:rsidR="008F0B94">
              <w:rPr>
                <w:color w:val="000000"/>
                <w:szCs w:val="21"/>
                <w:lang w:val="uk-UA" w:eastAsia="ru-RU"/>
              </w:rPr>
              <w:t>в</w:t>
            </w:r>
            <w:r w:rsidR="00F61C5A" w:rsidRPr="00F61C5A">
              <w:rPr>
                <w:color w:val="000000"/>
                <w:szCs w:val="21"/>
                <w:lang w:val="uk-UA" w:eastAsia="ru-RU"/>
              </w:rPr>
              <w:t xml:space="preserve">идалення  </w:t>
            </w:r>
            <w:r w:rsidR="00253DB1">
              <w:rPr>
                <w:color w:val="000000"/>
                <w:szCs w:val="21"/>
                <w:lang w:val="uk-UA" w:eastAsia="ru-RU"/>
              </w:rPr>
              <w:t>аварійних,</w:t>
            </w:r>
            <w:r w:rsidR="00F61C5A" w:rsidRPr="00F61C5A">
              <w:rPr>
                <w:color w:val="000000"/>
                <w:szCs w:val="21"/>
                <w:lang w:val="uk-UA" w:eastAsia="ru-RU"/>
              </w:rPr>
              <w:t xml:space="preserve">  засох</w:t>
            </w:r>
            <w:r>
              <w:rPr>
                <w:color w:val="000000"/>
                <w:szCs w:val="21"/>
                <w:lang w:val="uk-UA" w:eastAsia="ru-RU"/>
              </w:rPr>
              <w:t xml:space="preserve">лих  та  пошкоджених  дерев  і </w:t>
            </w:r>
            <w:r w:rsidR="00F61C5A" w:rsidRPr="00F61C5A">
              <w:rPr>
                <w:color w:val="000000"/>
                <w:szCs w:val="21"/>
                <w:lang w:val="uk-UA" w:eastAsia="ru-RU"/>
              </w:rPr>
              <w:t xml:space="preserve">кущів,   знешкодження  омели </w:t>
            </w:r>
          </w:p>
        </w:tc>
        <w:tc>
          <w:tcPr>
            <w:tcW w:w="1984"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lastRenderedPageBreak/>
              <w:t xml:space="preserve">Управління культури, </w:t>
            </w:r>
          </w:p>
          <w:p w:rsidR="00AC624E" w:rsidRDefault="00AC624E">
            <w:pPr>
              <w:ind w:left="-36" w:right="-180"/>
              <w:jc w:val="center"/>
              <w:rPr>
                <w:lang w:val="uk-UA"/>
              </w:rPr>
            </w:pPr>
            <w:proofErr w:type="spellStart"/>
            <w:r>
              <w:rPr>
                <w:lang w:val="uk-UA"/>
              </w:rPr>
              <w:t>КП</w:t>
            </w:r>
            <w:proofErr w:type="spellEnd"/>
            <w:r>
              <w:rPr>
                <w:lang w:val="uk-UA"/>
              </w:rPr>
              <w:t xml:space="preserve"> </w:t>
            </w:r>
            <w:proofErr w:type="spellStart"/>
            <w:r>
              <w:rPr>
                <w:lang w:val="uk-UA"/>
              </w:rPr>
              <w:t>“Парк</w:t>
            </w:r>
            <w:proofErr w:type="spellEnd"/>
            <w:r>
              <w:rPr>
                <w:lang w:val="uk-UA"/>
              </w:rPr>
              <w:t xml:space="preserve"> </w:t>
            </w:r>
            <w:r>
              <w:rPr>
                <w:lang w:val="uk-UA"/>
              </w:rPr>
              <w:lastRenderedPageBreak/>
              <w:t>культури та відпочинку ім. Ю.</w:t>
            </w:r>
            <w:proofErr w:type="spellStart"/>
            <w:r>
              <w:rPr>
                <w:lang w:val="uk-UA"/>
              </w:rPr>
              <w:t>Гагаріна”</w:t>
            </w:r>
            <w:proofErr w:type="spellEnd"/>
          </w:p>
        </w:tc>
        <w:tc>
          <w:tcPr>
            <w:tcW w:w="1418"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lastRenderedPageBreak/>
              <w:t>2015</w:t>
            </w:r>
          </w:p>
          <w:p w:rsidR="00AC624E" w:rsidRDefault="00AC624E">
            <w:pPr>
              <w:jc w:val="center"/>
              <w:rPr>
                <w:lang w:val="uk-UA"/>
              </w:rPr>
            </w:pPr>
            <w:r>
              <w:rPr>
                <w:lang w:val="uk-UA"/>
              </w:rPr>
              <w:t>2016</w:t>
            </w:r>
          </w:p>
          <w:p w:rsidR="00AC624E" w:rsidRDefault="00AC624E">
            <w:pPr>
              <w:jc w:val="center"/>
              <w:rPr>
                <w:lang w:val="uk-UA"/>
              </w:rPr>
            </w:pPr>
            <w:r>
              <w:rPr>
                <w:lang w:val="uk-UA"/>
              </w:rPr>
              <w:t>2017</w:t>
            </w:r>
          </w:p>
          <w:p w:rsidR="00AC624E" w:rsidRDefault="00AC624E">
            <w:pPr>
              <w:jc w:val="center"/>
              <w:rPr>
                <w:lang w:val="uk-UA"/>
              </w:rPr>
            </w:pPr>
          </w:p>
          <w:p w:rsidR="00AC624E" w:rsidRDefault="00AC624E">
            <w:pPr>
              <w:jc w:val="center"/>
              <w:rPr>
                <w:lang w:val="uk-UA"/>
              </w:rPr>
            </w:pPr>
          </w:p>
          <w:p w:rsidR="00AC624E" w:rsidRDefault="00AC624E">
            <w:pPr>
              <w:jc w:val="center"/>
              <w:rPr>
                <w:lang w:val="uk-UA"/>
              </w:rPr>
            </w:pPr>
          </w:p>
          <w:p w:rsidR="00AC624E" w:rsidRDefault="00AC624E">
            <w:pPr>
              <w:jc w:val="center"/>
              <w:rPr>
                <w:lang w:val="uk-UA"/>
              </w:rPr>
            </w:pPr>
          </w:p>
        </w:tc>
        <w:tc>
          <w:tcPr>
            <w:tcW w:w="1410"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lastRenderedPageBreak/>
              <w:t>міський бюджет</w:t>
            </w:r>
          </w:p>
          <w:p w:rsidR="00AC624E" w:rsidRDefault="00AC624E">
            <w:pPr>
              <w:jc w:val="center"/>
              <w:rPr>
                <w:lang w:val="uk-UA"/>
              </w:rPr>
            </w:pPr>
          </w:p>
          <w:p w:rsidR="00AC624E" w:rsidRDefault="00AC624E">
            <w:pPr>
              <w:rPr>
                <w:lang w:val="uk-UA"/>
              </w:rPr>
            </w:pPr>
          </w:p>
          <w:p w:rsidR="00AC624E" w:rsidRDefault="00AC624E">
            <w:pPr>
              <w:rPr>
                <w:lang w:val="uk-UA"/>
              </w:rPr>
            </w:pPr>
          </w:p>
          <w:p w:rsidR="00AC624E" w:rsidRDefault="00AC624E">
            <w:pPr>
              <w:rPr>
                <w:lang w:val="uk-UA"/>
              </w:rPr>
            </w:pPr>
          </w:p>
          <w:p w:rsidR="00AC624E" w:rsidRDefault="00AC624E">
            <w:pPr>
              <w:rPr>
                <w:lang w:val="uk-UA"/>
              </w:rPr>
            </w:pPr>
          </w:p>
        </w:tc>
        <w:tc>
          <w:tcPr>
            <w:tcW w:w="1164" w:type="dxa"/>
            <w:tcBorders>
              <w:top w:val="single" w:sz="4" w:space="0" w:color="000000"/>
              <w:left w:val="single" w:sz="4" w:space="0" w:color="000000"/>
              <w:bottom w:val="single" w:sz="4" w:space="0" w:color="000000"/>
              <w:right w:val="single" w:sz="4" w:space="0" w:color="000000"/>
            </w:tcBorders>
            <w:shd w:val="clear" w:color="auto" w:fill="auto"/>
          </w:tcPr>
          <w:p w:rsidR="009219A8" w:rsidRDefault="009219A8">
            <w:pPr>
              <w:pStyle w:val="a5"/>
              <w:rPr>
                <w:b w:val="0"/>
                <w:bCs w:val="0"/>
              </w:rPr>
            </w:pPr>
            <w:r>
              <w:rPr>
                <w:b w:val="0"/>
                <w:bCs w:val="0"/>
              </w:rPr>
              <w:lastRenderedPageBreak/>
              <w:t>1704,4</w:t>
            </w:r>
          </w:p>
          <w:p w:rsidR="009219A8" w:rsidRDefault="008F0B94">
            <w:pPr>
              <w:pStyle w:val="a5"/>
              <w:rPr>
                <w:b w:val="0"/>
                <w:bCs w:val="0"/>
              </w:rPr>
            </w:pPr>
            <w:r>
              <w:rPr>
                <w:b w:val="0"/>
                <w:bCs w:val="0"/>
              </w:rPr>
              <w:t>1888,7</w:t>
            </w:r>
          </w:p>
          <w:p w:rsidR="00AC624E" w:rsidRDefault="009219A8">
            <w:pPr>
              <w:pStyle w:val="a5"/>
              <w:rPr>
                <w:b w:val="0"/>
                <w:bCs w:val="0"/>
              </w:rPr>
            </w:pPr>
            <w:r>
              <w:rPr>
                <w:b w:val="0"/>
                <w:bCs w:val="0"/>
              </w:rPr>
              <w:t>1473,6</w:t>
            </w:r>
          </w:p>
          <w:p w:rsidR="00AC624E" w:rsidRDefault="00AC624E">
            <w:pPr>
              <w:pStyle w:val="a5"/>
              <w:rPr>
                <w:b w:val="0"/>
                <w:bCs w:val="0"/>
              </w:rPr>
            </w:pPr>
          </w:p>
          <w:p w:rsidR="00AC624E" w:rsidRDefault="00AC624E">
            <w:pPr>
              <w:pStyle w:val="a5"/>
              <w:rPr>
                <w:b w:val="0"/>
                <w:bCs w:val="0"/>
              </w:rPr>
            </w:pPr>
          </w:p>
        </w:tc>
      </w:tr>
      <w:tr w:rsidR="00AC624E" w:rsidTr="00DA4162">
        <w:tc>
          <w:tcPr>
            <w:tcW w:w="648"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lastRenderedPageBreak/>
              <w:t>2.</w:t>
            </w:r>
          </w:p>
        </w:tc>
        <w:tc>
          <w:tcPr>
            <w:tcW w:w="388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Виконання заходів, спрямованих на запобігання знищенню чи  пошкодженню зелених насаджень та утримання в належному санітарному стані об’єкта природно-заповідного фонду парку, пам’ятки садово-паркового мистецтва, в тому числі:</w:t>
            </w:r>
          </w:p>
          <w:p w:rsidR="00AC624E" w:rsidRDefault="00AC624E">
            <w:pPr>
              <w:numPr>
                <w:ilvl w:val="0"/>
                <w:numId w:val="4"/>
              </w:numPr>
              <w:tabs>
                <w:tab w:val="left" w:pos="237"/>
              </w:tabs>
              <w:ind w:left="237" w:hanging="237"/>
              <w:jc w:val="both"/>
              <w:rPr>
                <w:lang w:val="uk-UA"/>
              </w:rPr>
            </w:pPr>
            <w:r>
              <w:rPr>
                <w:lang w:val="uk-UA"/>
              </w:rPr>
              <w:t>квіткове оформлення території, утримання та відновлення зелених насаджень;</w:t>
            </w:r>
          </w:p>
          <w:p w:rsidR="00AC624E" w:rsidRDefault="00AC624E" w:rsidP="009E569F">
            <w:pPr>
              <w:numPr>
                <w:ilvl w:val="0"/>
                <w:numId w:val="4"/>
              </w:numPr>
              <w:tabs>
                <w:tab w:val="left" w:pos="237"/>
              </w:tabs>
              <w:ind w:left="237" w:hanging="237"/>
              <w:jc w:val="both"/>
              <w:rPr>
                <w:lang w:val="uk-UA"/>
              </w:rPr>
            </w:pPr>
            <w:r>
              <w:rPr>
                <w:lang w:val="uk-UA"/>
              </w:rPr>
              <w:t xml:space="preserve">виконання заходів по охороні  зелених насаджень від шкідників і хвороб </w:t>
            </w:r>
          </w:p>
        </w:tc>
        <w:tc>
          <w:tcPr>
            <w:tcW w:w="1984"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proofErr w:type="spellStart"/>
            <w:r>
              <w:rPr>
                <w:lang w:val="uk-UA"/>
              </w:rPr>
              <w:t>КП</w:t>
            </w:r>
            <w:proofErr w:type="spellEnd"/>
            <w:r>
              <w:rPr>
                <w:lang w:val="uk-UA"/>
              </w:rPr>
              <w:t xml:space="preserve"> </w:t>
            </w:r>
            <w:proofErr w:type="spellStart"/>
            <w:r>
              <w:rPr>
                <w:lang w:val="uk-UA"/>
              </w:rPr>
              <w:t>“Парк</w:t>
            </w:r>
            <w:proofErr w:type="spellEnd"/>
            <w:r>
              <w:rPr>
                <w:lang w:val="uk-UA"/>
              </w:rPr>
              <w:t xml:space="preserve"> культури та відпочинку ім. Ю.</w:t>
            </w:r>
            <w:proofErr w:type="spellStart"/>
            <w:r>
              <w:rPr>
                <w:lang w:val="uk-UA"/>
              </w:rPr>
              <w:t>Гагаріна”</w:t>
            </w:r>
            <w:proofErr w:type="spellEnd"/>
            <w:r>
              <w:rPr>
                <w:lang w:val="uk-UA"/>
              </w:rPr>
              <w:t>, КСРБП «</w:t>
            </w:r>
            <w:proofErr w:type="spellStart"/>
            <w:r>
              <w:rPr>
                <w:lang w:val="uk-UA"/>
              </w:rPr>
              <w:t>Зеленбуд</w:t>
            </w:r>
            <w:proofErr w:type="spellEnd"/>
            <w:r>
              <w:rPr>
                <w:lang w:val="uk-UA"/>
              </w:rPr>
              <w:t>»</w:t>
            </w:r>
          </w:p>
        </w:tc>
        <w:tc>
          <w:tcPr>
            <w:tcW w:w="1418"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2015</w:t>
            </w:r>
          </w:p>
          <w:p w:rsidR="00AC624E" w:rsidRDefault="00AC624E">
            <w:pPr>
              <w:jc w:val="center"/>
              <w:rPr>
                <w:lang w:val="uk-UA"/>
              </w:rPr>
            </w:pPr>
          </w:p>
        </w:tc>
        <w:tc>
          <w:tcPr>
            <w:tcW w:w="1410"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міський бюджет</w:t>
            </w:r>
          </w:p>
          <w:p w:rsidR="00AC624E" w:rsidRDefault="00AC624E">
            <w:pPr>
              <w:rPr>
                <w:lang w:val="uk-UA"/>
              </w:rPr>
            </w:pPr>
          </w:p>
        </w:tc>
        <w:tc>
          <w:tcPr>
            <w:tcW w:w="1164"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pStyle w:val="a5"/>
              <w:rPr>
                <w:b w:val="0"/>
                <w:bCs w:val="0"/>
              </w:rPr>
            </w:pPr>
            <w:r>
              <w:rPr>
                <w:b w:val="0"/>
                <w:bCs w:val="0"/>
              </w:rPr>
              <w:t>221,8</w:t>
            </w:r>
          </w:p>
          <w:p w:rsidR="009219A8" w:rsidRDefault="009219A8" w:rsidP="009219A8">
            <w:pPr>
              <w:pStyle w:val="a5"/>
              <w:rPr>
                <w:b w:val="0"/>
                <w:bCs w:val="0"/>
              </w:rPr>
            </w:pPr>
          </w:p>
        </w:tc>
      </w:tr>
      <w:tr w:rsidR="00AC624E" w:rsidRPr="00443AF2" w:rsidTr="00DA4162">
        <w:tc>
          <w:tcPr>
            <w:tcW w:w="648"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3.</w:t>
            </w:r>
          </w:p>
        </w:tc>
        <w:tc>
          <w:tcPr>
            <w:tcW w:w="3888" w:type="dxa"/>
            <w:tcBorders>
              <w:top w:val="single" w:sz="4" w:space="0" w:color="000000"/>
              <w:left w:val="single" w:sz="4" w:space="0" w:color="000000"/>
              <w:bottom w:val="single" w:sz="4" w:space="0" w:color="000000"/>
            </w:tcBorders>
            <w:shd w:val="clear" w:color="auto" w:fill="auto"/>
          </w:tcPr>
          <w:p w:rsidR="00AC624E" w:rsidRDefault="00AC624E" w:rsidP="00443AF2">
            <w:pPr>
              <w:jc w:val="both"/>
              <w:rPr>
                <w:lang w:val="uk-UA"/>
              </w:rPr>
            </w:pPr>
            <w:r>
              <w:rPr>
                <w:lang w:val="uk-UA"/>
              </w:rPr>
              <w:t xml:space="preserve">Капітальний ремонт  </w:t>
            </w:r>
            <w:r w:rsidR="00443AF2">
              <w:rPr>
                <w:lang w:val="uk-UA"/>
              </w:rPr>
              <w:t xml:space="preserve">сходів біля павільйону «Вербиченька» з благоустроєм прилеглої території в парку культури та відпочинку ім..Ю.Гагаріна в </w:t>
            </w:r>
            <w:proofErr w:type="spellStart"/>
            <w:r w:rsidR="00443AF2">
              <w:rPr>
                <w:lang w:val="uk-UA"/>
              </w:rPr>
              <w:t>м.Житомирі</w:t>
            </w:r>
            <w:proofErr w:type="spellEnd"/>
            <w:r w:rsidR="00443AF2">
              <w:rPr>
                <w:lang w:val="uk-UA"/>
              </w:rPr>
              <w:t>»</w:t>
            </w:r>
            <w:r>
              <w:rPr>
                <w:lang w:val="uk-UA"/>
              </w:rPr>
              <w:t xml:space="preserve"> </w:t>
            </w:r>
          </w:p>
        </w:tc>
        <w:tc>
          <w:tcPr>
            <w:tcW w:w="1984"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proofErr w:type="spellStart"/>
            <w:r>
              <w:rPr>
                <w:lang w:val="uk-UA"/>
              </w:rPr>
              <w:t>КП</w:t>
            </w:r>
            <w:proofErr w:type="spellEnd"/>
            <w:r>
              <w:rPr>
                <w:lang w:val="uk-UA"/>
              </w:rPr>
              <w:t xml:space="preserve"> </w:t>
            </w:r>
            <w:proofErr w:type="spellStart"/>
            <w:r>
              <w:rPr>
                <w:lang w:val="uk-UA"/>
              </w:rPr>
              <w:t>“Парк</w:t>
            </w:r>
            <w:proofErr w:type="spellEnd"/>
            <w:r>
              <w:rPr>
                <w:lang w:val="uk-UA"/>
              </w:rPr>
              <w:t xml:space="preserve"> культури та відпочинку ім. Ю.</w:t>
            </w:r>
            <w:proofErr w:type="spellStart"/>
            <w:r>
              <w:rPr>
                <w:lang w:val="uk-UA"/>
              </w:rPr>
              <w:t>Гагаріна”</w:t>
            </w:r>
            <w:proofErr w:type="spellEnd"/>
          </w:p>
        </w:tc>
        <w:tc>
          <w:tcPr>
            <w:tcW w:w="1418"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2016</w:t>
            </w:r>
          </w:p>
          <w:p w:rsidR="00AC624E" w:rsidRDefault="00AC624E" w:rsidP="009E569F">
            <w:pPr>
              <w:jc w:val="center"/>
              <w:rPr>
                <w:lang w:val="uk-UA"/>
              </w:rPr>
            </w:pPr>
          </w:p>
        </w:tc>
        <w:tc>
          <w:tcPr>
            <w:tcW w:w="1410" w:type="dxa"/>
            <w:tcBorders>
              <w:top w:val="single" w:sz="4" w:space="0" w:color="000000"/>
              <w:left w:val="single" w:sz="4" w:space="0" w:color="000000"/>
              <w:bottom w:val="single" w:sz="4" w:space="0" w:color="000000"/>
            </w:tcBorders>
            <w:shd w:val="clear" w:color="auto" w:fill="auto"/>
          </w:tcPr>
          <w:p w:rsidR="00AC624E" w:rsidRDefault="00AC624E">
            <w:pPr>
              <w:rPr>
                <w:lang w:val="uk-UA"/>
              </w:rPr>
            </w:pPr>
            <w:r>
              <w:rPr>
                <w:lang w:val="uk-UA"/>
              </w:rPr>
              <w:t>міський бюджет</w:t>
            </w:r>
          </w:p>
          <w:p w:rsidR="00AC624E" w:rsidRDefault="00AC624E">
            <w:pPr>
              <w:jc w:val="center"/>
              <w:rPr>
                <w:lang w:val="uk-UA"/>
              </w:rPr>
            </w:pPr>
          </w:p>
        </w:tc>
        <w:tc>
          <w:tcPr>
            <w:tcW w:w="1164"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443AF2">
            <w:pPr>
              <w:pStyle w:val="a5"/>
            </w:pPr>
            <w:r>
              <w:rPr>
                <w:b w:val="0"/>
                <w:bCs w:val="0"/>
              </w:rPr>
              <w:t>80,2</w:t>
            </w:r>
          </w:p>
        </w:tc>
      </w:tr>
      <w:tr w:rsidR="00AC624E" w:rsidTr="00DA4162">
        <w:tc>
          <w:tcPr>
            <w:tcW w:w="648" w:type="dxa"/>
            <w:tcBorders>
              <w:left w:val="single" w:sz="4" w:space="0" w:color="000000"/>
              <w:bottom w:val="single" w:sz="4" w:space="0" w:color="000000"/>
            </w:tcBorders>
            <w:shd w:val="clear" w:color="auto" w:fill="auto"/>
          </w:tcPr>
          <w:p w:rsidR="00AC624E" w:rsidRDefault="00AC624E">
            <w:pPr>
              <w:jc w:val="center"/>
              <w:rPr>
                <w:lang w:val="uk-UA"/>
              </w:rPr>
            </w:pPr>
            <w:r>
              <w:rPr>
                <w:lang w:val="uk-UA"/>
              </w:rPr>
              <w:t>4.</w:t>
            </w:r>
          </w:p>
        </w:tc>
        <w:tc>
          <w:tcPr>
            <w:tcW w:w="3888" w:type="dxa"/>
            <w:tcBorders>
              <w:left w:val="single" w:sz="4" w:space="0" w:color="000000"/>
              <w:bottom w:val="single" w:sz="4" w:space="0" w:color="000000"/>
            </w:tcBorders>
            <w:shd w:val="clear" w:color="auto" w:fill="auto"/>
          </w:tcPr>
          <w:p w:rsidR="009219A8" w:rsidRDefault="00AC624E">
            <w:pPr>
              <w:jc w:val="both"/>
              <w:rPr>
                <w:lang w:val="uk-UA"/>
              </w:rPr>
            </w:pPr>
            <w:r>
              <w:rPr>
                <w:lang w:val="uk-UA"/>
              </w:rPr>
              <w:t>Внесок до статутного капіталу</w:t>
            </w:r>
            <w:r w:rsidR="00DA4162">
              <w:rPr>
                <w:lang w:val="uk-UA"/>
              </w:rPr>
              <w:t>:</w:t>
            </w:r>
          </w:p>
          <w:p w:rsidR="00AC624E" w:rsidRDefault="009219A8">
            <w:pPr>
              <w:jc w:val="both"/>
              <w:rPr>
                <w:lang w:val="uk-UA"/>
              </w:rPr>
            </w:pPr>
            <w:r>
              <w:rPr>
                <w:lang w:val="uk-UA"/>
              </w:rPr>
              <w:t>-</w:t>
            </w:r>
            <w:r w:rsidR="00AC624E">
              <w:rPr>
                <w:lang w:val="uk-UA"/>
              </w:rPr>
              <w:t xml:space="preserve">  на придбання 4 модульних туалетів</w:t>
            </w:r>
          </w:p>
          <w:p w:rsidR="009219A8" w:rsidRDefault="009219A8">
            <w:pPr>
              <w:jc w:val="both"/>
              <w:rPr>
                <w:lang w:val="uk-UA"/>
              </w:rPr>
            </w:pPr>
            <w:r>
              <w:rPr>
                <w:lang w:val="uk-UA"/>
              </w:rPr>
              <w:t xml:space="preserve">- </w:t>
            </w:r>
            <w:r w:rsidR="0054620D">
              <w:rPr>
                <w:lang w:val="uk-UA"/>
              </w:rPr>
              <w:t xml:space="preserve">на </w:t>
            </w:r>
            <w:r>
              <w:rPr>
                <w:lang w:val="uk-UA"/>
              </w:rPr>
              <w:t xml:space="preserve">придбання матеріалів для </w:t>
            </w:r>
            <w:r w:rsidR="00AA61AC">
              <w:rPr>
                <w:lang w:val="uk-UA"/>
              </w:rPr>
              <w:t>модернізації</w:t>
            </w:r>
            <w:r>
              <w:rPr>
                <w:lang w:val="uk-UA"/>
              </w:rPr>
              <w:t xml:space="preserve"> атракціонів</w:t>
            </w:r>
          </w:p>
          <w:p w:rsidR="009219A8" w:rsidRDefault="009219A8">
            <w:pPr>
              <w:jc w:val="both"/>
              <w:rPr>
                <w:lang w:val="uk-UA"/>
              </w:rPr>
            </w:pPr>
            <w:r>
              <w:rPr>
                <w:lang w:val="uk-UA"/>
              </w:rPr>
              <w:t xml:space="preserve">- </w:t>
            </w:r>
            <w:r w:rsidR="0054620D">
              <w:rPr>
                <w:lang w:val="uk-UA"/>
              </w:rPr>
              <w:t xml:space="preserve">на </w:t>
            </w:r>
            <w:r>
              <w:rPr>
                <w:lang w:val="uk-UA"/>
              </w:rPr>
              <w:t>придбання атракціонів</w:t>
            </w:r>
          </w:p>
        </w:tc>
        <w:tc>
          <w:tcPr>
            <w:tcW w:w="1984" w:type="dxa"/>
            <w:tcBorders>
              <w:left w:val="single" w:sz="4" w:space="0" w:color="000000"/>
              <w:bottom w:val="single" w:sz="4" w:space="0" w:color="000000"/>
            </w:tcBorders>
            <w:shd w:val="clear" w:color="auto" w:fill="auto"/>
          </w:tcPr>
          <w:p w:rsidR="00AC624E" w:rsidRDefault="00AC624E" w:rsidP="00443AF2">
            <w:pPr>
              <w:snapToGrid w:val="0"/>
              <w:rPr>
                <w:lang w:val="uk-UA"/>
              </w:rPr>
            </w:pPr>
            <w:proofErr w:type="spellStart"/>
            <w:r>
              <w:rPr>
                <w:lang w:val="uk-UA"/>
              </w:rPr>
              <w:t>КП</w:t>
            </w:r>
            <w:proofErr w:type="spellEnd"/>
            <w:r>
              <w:rPr>
                <w:lang w:val="uk-UA"/>
              </w:rPr>
              <w:t xml:space="preserve"> </w:t>
            </w:r>
            <w:proofErr w:type="spellStart"/>
            <w:r>
              <w:rPr>
                <w:lang w:val="uk-UA"/>
              </w:rPr>
              <w:t>“Парк</w:t>
            </w:r>
            <w:proofErr w:type="spellEnd"/>
            <w:r>
              <w:rPr>
                <w:lang w:val="uk-UA"/>
              </w:rPr>
              <w:t xml:space="preserve"> культури та відпочинку </w:t>
            </w:r>
            <w:r w:rsidR="00443AF2">
              <w:rPr>
                <w:lang w:val="uk-UA"/>
              </w:rPr>
              <w:t>ім.</w:t>
            </w:r>
            <w:r>
              <w:rPr>
                <w:lang w:val="uk-UA"/>
              </w:rPr>
              <w:t>. Ю.</w:t>
            </w:r>
            <w:proofErr w:type="spellStart"/>
            <w:r>
              <w:rPr>
                <w:lang w:val="uk-UA"/>
              </w:rPr>
              <w:t>Гагаріна”</w:t>
            </w:r>
            <w:proofErr w:type="spellEnd"/>
          </w:p>
        </w:tc>
        <w:tc>
          <w:tcPr>
            <w:tcW w:w="1418" w:type="dxa"/>
            <w:tcBorders>
              <w:left w:val="single" w:sz="4" w:space="0" w:color="000000"/>
              <w:bottom w:val="single" w:sz="4" w:space="0" w:color="000000"/>
            </w:tcBorders>
            <w:shd w:val="clear" w:color="auto" w:fill="auto"/>
          </w:tcPr>
          <w:p w:rsidR="00AC624E" w:rsidRDefault="00AC624E" w:rsidP="009219A8">
            <w:pPr>
              <w:jc w:val="center"/>
              <w:rPr>
                <w:lang w:val="uk-UA"/>
              </w:rPr>
            </w:pPr>
            <w:r>
              <w:rPr>
                <w:lang w:val="uk-UA"/>
              </w:rPr>
              <w:t>2015</w:t>
            </w:r>
          </w:p>
          <w:p w:rsidR="009219A8" w:rsidRDefault="009219A8" w:rsidP="009219A8">
            <w:pPr>
              <w:jc w:val="center"/>
              <w:rPr>
                <w:lang w:val="uk-UA"/>
              </w:rPr>
            </w:pPr>
            <w:r>
              <w:rPr>
                <w:lang w:val="uk-UA"/>
              </w:rPr>
              <w:t>2016</w:t>
            </w:r>
          </w:p>
          <w:p w:rsidR="009219A8" w:rsidRDefault="009219A8" w:rsidP="009219A8">
            <w:pPr>
              <w:jc w:val="center"/>
              <w:rPr>
                <w:lang w:val="uk-UA"/>
              </w:rPr>
            </w:pPr>
          </w:p>
        </w:tc>
        <w:tc>
          <w:tcPr>
            <w:tcW w:w="1410" w:type="dxa"/>
            <w:tcBorders>
              <w:left w:val="single" w:sz="4" w:space="0" w:color="000000"/>
              <w:bottom w:val="single" w:sz="4" w:space="0" w:color="000000"/>
            </w:tcBorders>
            <w:shd w:val="clear" w:color="auto" w:fill="auto"/>
          </w:tcPr>
          <w:p w:rsidR="00AC624E" w:rsidRDefault="00AC624E">
            <w:pPr>
              <w:rPr>
                <w:lang w:val="uk-UA"/>
              </w:rPr>
            </w:pPr>
            <w:r>
              <w:rPr>
                <w:lang w:val="uk-UA"/>
              </w:rPr>
              <w:t>міський бюджет</w:t>
            </w:r>
          </w:p>
          <w:p w:rsidR="00AC624E" w:rsidRDefault="00AC624E">
            <w:pPr>
              <w:snapToGrid w:val="0"/>
              <w:jc w:val="center"/>
              <w:rPr>
                <w:lang w:val="uk-UA"/>
              </w:rPr>
            </w:pPr>
          </w:p>
        </w:tc>
        <w:tc>
          <w:tcPr>
            <w:tcW w:w="1164" w:type="dxa"/>
            <w:tcBorders>
              <w:left w:val="single" w:sz="4" w:space="0" w:color="000000"/>
              <w:bottom w:val="single" w:sz="4" w:space="0" w:color="000000"/>
              <w:right w:val="single" w:sz="4" w:space="0" w:color="000000"/>
            </w:tcBorders>
            <w:shd w:val="clear" w:color="auto" w:fill="auto"/>
          </w:tcPr>
          <w:p w:rsidR="00AC624E" w:rsidRDefault="009E569F">
            <w:pPr>
              <w:pStyle w:val="a5"/>
              <w:rPr>
                <w:b w:val="0"/>
                <w:bCs w:val="0"/>
              </w:rPr>
            </w:pPr>
            <w:r>
              <w:rPr>
                <w:b w:val="0"/>
                <w:bCs w:val="0"/>
              </w:rPr>
              <w:t>1000,0</w:t>
            </w:r>
          </w:p>
          <w:p w:rsidR="00443AF2" w:rsidRDefault="00443AF2">
            <w:pPr>
              <w:pStyle w:val="a5"/>
              <w:rPr>
                <w:b w:val="0"/>
                <w:bCs w:val="0"/>
              </w:rPr>
            </w:pPr>
            <w:r>
              <w:rPr>
                <w:b w:val="0"/>
                <w:bCs w:val="0"/>
              </w:rPr>
              <w:t>2280,2</w:t>
            </w:r>
          </w:p>
          <w:p w:rsidR="009219A8" w:rsidRDefault="009219A8">
            <w:pPr>
              <w:pStyle w:val="a5"/>
            </w:pPr>
          </w:p>
        </w:tc>
      </w:tr>
      <w:tr w:rsidR="00AC624E" w:rsidTr="00DA4162">
        <w:tc>
          <w:tcPr>
            <w:tcW w:w="648"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5.</w:t>
            </w:r>
          </w:p>
        </w:tc>
        <w:tc>
          <w:tcPr>
            <w:tcW w:w="388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 xml:space="preserve">Літній театр «Ракушка», </w:t>
            </w:r>
            <w:proofErr w:type="spellStart"/>
            <w:r>
              <w:rPr>
                <w:lang w:val="uk-UA"/>
              </w:rPr>
              <w:t>м.Житомир</w:t>
            </w:r>
            <w:proofErr w:type="spellEnd"/>
            <w:r>
              <w:rPr>
                <w:lang w:val="uk-UA"/>
              </w:rPr>
              <w:t xml:space="preserve"> </w:t>
            </w:r>
            <w:r w:rsidR="00443AF2">
              <w:rPr>
                <w:lang w:val="uk-UA"/>
              </w:rPr>
              <w:t>–</w:t>
            </w:r>
            <w:r>
              <w:rPr>
                <w:lang w:val="uk-UA"/>
              </w:rPr>
              <w:t xml:space="preserve"> реконструкція</w:t>
            </w:r>
          </w:p>
        </w:tc>
        <w:tc>
          <w:tcPr>
            <w:tcW w:w="1984" w:type="dxa"/>
            <w:tcBorders>
              <w:top w:val="single" w:sz="4" w:space="0" w:color="000000"/>
              <w:left w:val="single" w:sz="4" w:space="0" w:color="000000"/>
              <w:bottom w:val="single" w:sz="4" w:space="0" w:color="000000"/>
            </w:tcBorders>
            <w:shd w:val="clear" w:color="auto" w:fill="auto"/>
          </w:tcPr>
          <w:p w:rsidR="00AC624E" w:rsidRDefault="00AC624E" w:rsidP="00443AF2">
            <w:pPr>
              <w:rPr>
                <w:lang w:val="uk-UA"/>
              </w:rPr>
            </w:pPr>
            <w:proofErr w:type="spellStart"/>
            <w:r>
              <w:rPr>
                <w:lang w:val="uk-UA"/>
              </w:rPr>
              <w:t>КП</w:t>
            </w:r>
            <w:proofErr w:type="spellEnd"/>
            <w:r>
              <w:rPr>
                <w:lang w:val="uk-UA"/>
              </w:rPr>
              <w:t xml:space="preserve"> </w:t>
            </w:r>
            <w:proofErr w:type="spellStart"/>
            <w:r>
              <w:rPr>
                <w:lang w:val="uk-UA"/>
              </w:rPr>
              <w:t>“Парк</w:t>
            </w:r>
            <w:proofErr w:type="spellEnd"/>
            <w:r>
              <w:rPr>
                <w:lang w:val="uk-UA"/>
              </w:rPr>
              <w:t xml:space="preserve"> культури та відпочинку </w:t>
            </w:r>
            <w:r w:rsidR="00443AF2">
              <w:rPr>
                <w:lang w:val="uk-UA"/>
              </w:rPr>
              <w:t>ім.</w:t>
            </w:r>
            <w:r>
              <w:rPr>
                <w:lang w:val="uk-UA"/>
              </w:rPr>
              <w:t>. Ю.</w:t>
            </w:r>
            <w:proofErr w:type="spellStart"/>
            <w:r>
              <w:rPr>
                <w:lang w:val="uk-UA"/>
              </w:rPr>
              <w:t>Гагаріна”</w:t>
            </w:r>
            <w:proofErr w:type="spellEnd"/>
          </w:p>
        </w:tc>
        <w:tc>
          <w:tcPr>
            <w:tcW w:w="1418"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2015</w:t>
            </w:r>
          </w:p>
          <w:p w:rsidR="00AC624E" w:rsidRDefault="00AC624E">
            <w:pPr>
              <w:jc w:val="center"/>
              <w:rPr>
                <w:lang w:val="uk-UA"/>
              </w:rPr>
            </w:pPr>
          </w:p>
        </w:tc>
        <w:tc>
          <w:tcPr>
            <w:tcW w:w="1410" w:type="dxa"/>
            <w:tcBorders>
              <w:top w:val="single" w:sz="4" w:space="0" w:color="000000"/>
              <w:left w:val="single" w:sz="4" w:space="0" w:color="000000"/>
              <w:bottom w:val="single" w:sz="4" w:space="0" w:color="000000"/>
            </w:tcBorders>
            <w:shd w:val="clear" w:color="auto" w:fill="auto"/>
          </w:tcPr>
          <w:p w:rsidR="00AC624E" w:rsidRDefault="00AC624E">
            <w:r>
              <w:rPr>
                <w:lang w:val="uk-UA"/>
              </w:rPr>
              <w:t>міський бюджет</w:t>
            </w:r>
          </w:p>
          <w:p w:rsidR="00AC624E" w:rsidRDefault="00AC624E">
            <w:pPr>
              <w:jc w:val="center"/>
            </w:pPr>
          </w:p>
        </w:tc>
        <w:tc>
          <w:tcPr>
            <w:tcW w:w="1164"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pStyle w:val="a5"/>
              <w:rPr>
                <w:b w:val="0"/>
                <w:bCs w:val="0"/>
              </w:rPr>
            </w:pPr>
            <w:r>
              <w:rPr>
                <w:b w:val="0"/>
                <w:bCs w:val="0"/>
              </w:rPr>
              <w:t>270,5</w:t>
            </w:r>
          </w:p>
          <w:p w:rsidR="00AC624E" w:rsidRDefault="00AC624E">
            <w:pPr>
              <w:pStyle w:val="a5"/>
              <w:rPr>
                <w:b w:val="0"/>
                <w:bCs w:val="0"/>
              </w:rPr>
            </w:pPr>
          </w:p>
        </w:tc>
      </w:tr>
      <w:tr w:rsidR="00AC624E" w:rsidTr="00DA4162">
        <w:tc>
          <w:tcPr>
            <w:tcW w:w="648"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6.</w:t>
            </w:r>
          </w:p>
        </w:tc>
        <w:tc>
          <w:tcPr>
            <w:tcW w:w="388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 xml:space="preserve">Протизсувні заходи для подальшої реконструкції літньої естради «Ракушка» </w:t>
            </w:r>
          </w:p>
        </w:tc>
        <w:tc>
          <w:tcPr>
            <w:tcW w:w="1984" w:type="dxa"/>
            <w:tcBorders>
              <w:top w:val="single" w:sz="4" w:space="0" w:color="000000"/>
              <w:left w:val="single" w:sz="4" w:space="0" w:color="000000"/>
              <w:bottom w:val="single" w:sz="4" w:space="0" w:color="000000"/>
            </w:tcBorders>
            <w:shd w:val="clear" w:color="auto" w:fill="auto"/>
          </w:tcPr>
          <w:p w:rsidR="00AC624E" w:rsidRDefault="00AC624E" w:rsidP="00443AF2">
            <w:pPr>
              <w:rPr>
                <w:lang w:val="uk-UA"/>
              </w:rPr>
            </w:pPr>
            <w:proofErr w:type="spellStart"/>
            <w:r>
              <w:rPr>
                <w:lang w:val="uk-UA"/>
              </w:rPr>
              <w:t>КП</w:t>
            </w:r>
            <w:proofErr w:type="spellEnd"/>
            <w:r>
              <w:rPr>
                <w:lang w:val="uk-UA"/>
              </w:rPr>
              <w:t xml:space="preserve"> </w:t>
            </w:r>
            <w:proofErr w:type="spellStart"/>
            <w:r>
              <w:rPr>
                <w:lang w:val="uk-UA"/>
              </w:rPr>
              <w:t>“Парк</w:t>
            </w:r>
            <w:proofErr w:type="spellEnd"/>
            <w:r>
              <w:rPr>
                <w:lang w:val="uk-UA"/>
              </w:rPr>
              <w:t xml:space="preserve"> культури та відпочинку </w:t>
            </w:r>
            <w:proofErr w:type="spellStart"/>
            <w:r w:rsidR="00443AF2">
              <w:rPr>
                <w:lang w:val="uk-UA"/>
              </w:rPr>
              <w:t>ім</w:t>
            </w:r>
            <w:proofErr w:type="spellEnd"/>
            <w:r w:rsidR="00443AF2">
              <w:rPr>
                <w:lang w:val="uk-UA"/>
              </w:rPr>
              <w:t>.</w:t>
            </w:r>
            <w:r>
              <w:rPr>
                <w:lang w:val="uk-UA"/>
              </w:rPr>
              <w:t>.. Ю.</w:t>
            </w:r>
            <w:proofErr w:type="spellStart"/>
            <w:r>
              <w:rPr>
                <w:lang w:val="uk-UA"/>
              </w:rPr>
              <w:t>Гагаріна”</w:t>
            </w:r>
            <w:proofErr w:type="spellEnd"/>
          </w:p>
        </w:tc>
        <w:tc>
          <w:tcPr>
            <w:tcW w:w="1418"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2015</w:t>
            </w:r>
          </w:p>
        </w:tc>
        <w:tc>
          <w:tcPr>
            <w:tcW w:w="1410" w:type="dxa"/>
            <w:tcBorders>
              <w:top w:val="single" w:sz="4" w:space="0" w:color="000000"/>
              <w:left w:val="single" w:sz="4" w:space="0" w:color="000000"/>
              <w:bottom w:val="single" w:sz="4" w:space="0" w:color="000000"/>
            </w:tcBorders>
            <w:shd w:val="clear" w:color="auto" w:fill="auto"/>
          </w:tcPr>
          <w:p w:rsidR="00AC624E" w:rsidRDefault="00AC624E">
            <w:r>
              <w:rPr>
                <w:lang w:val="uk-UA"/>
              </w:rPr>
              <w:t>міський бюджет</w:t>
            </w:r>
          </w:p>
          <w:p w:rsidR="00AC624E" w:rsidRDefault="00AC624E">
            <w:pPr>
              <w:jc w:val="center"/>
            </w:pPr>
          </w:p>
        </w:tc>
        <w:tc>
          <w:tcPr>
            <w:tcW w:w="1164"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pStyle w:val="a5"/>
              <w:rPr>
                <w:b w:val="0"/>
                <w:bCs w:val="0"/>
              </w:rPr>
            </w:pPr>
            <w:r>
              <w:rPr>
                <w:b w:val="0"/>
                <w:bCs w:val="0"/>
              </w:rPr>
              <w:t>96,5</w:t>
            </w:r>
          </w:p>
          <w:p w:rsidR="00AC624E" w:rsidRDefault="00AC624E">
            <w:pPr>
              <w:pStyle w:val="a5"/>
              <w:rPr>
                <w:b w:val="0"/>
                <w:bCs w:val="0"/>
              </w:rPr>
            </w:pPr>
          </w:p>
        </w:tc>
      </w:tr>
      <w:tr w:rsidR="00443AF2" w:rsidTr="00DA4162">
        <w:tc>
          <w:tcPr>
            <w:tcW w:w="648" w:type="dxa"/>
            <w:tcBorders>
              <w:top w:val="single" w:sz="4" w:space="0" w:color="000000"/>
              <w:left w:val="single" w:sz="4" w:space="0" w:color="000000"/>
              <w:bottom w:val="single" w:sz="4" w:space="0" w:color="000000"/>
            </w:tcBorders>
            <w:shd w:val="clear" w:color="auto" w:fill="auto"/>
          </w:tcPr>
          <w:p w:rsidR="00443AF2" w:rsidRDefault="00443AF2">
            <w:pPr>
              <w:snapToGrid w:val="0"/>
              <w:jc w:val="center"/>
              <w:rPr>
                <w:lang w:val="uk-UA"/>
              </w:rPr>
            </w:pPr>
          </w:p>
        </w:tc>
        <w:tc>
          <w:tcPr>
            <w:tcW w:w="3888" w:type="dxa"/>
            <w:tcBorders>
              <w:top w:val="single" w:sz="4" w:space="0" w:color="000000"/>
              <w:left w:val="single" w:sz="4" w:space="0" w:color="000000"/>
              <w:bottom w:val="single" w:sz="4" w:space="0" w:color="000000"/>
            </w:tcBorders>
            <w:shd w:val="clear" w:color="auto" w:fill="auto"/>
          </w:tcPr>
          <w:p w:rsidR="00443AF2" w:rsidRDefault="00443AF2">
            <w:pPr>
              <w:rPr>
                <w:b/>
                <w:bCs/>
                <w:lang w:val="uk-UA"/>
              </w:rPr>
            </w:pPr>
            <w:r>
              <w:rPr>
                <w:bCs/>
                <w:lang w:val="uk-UA"/>
              </w:rPr>
              <w:t>Всього по роках:</w:t>
            </w:r>
          </w:p>
        </w:tc>
        <w:tc>
          <w:tcPr>
            <w:tcW w:w="1984" w:type="dxa"/>
            <w:tcBorders>
              <w:top w:val="single" w:sz="4" w:space="0" w:color="000000"/>
              <w:left w:val="single" w:sz="4" w:space="0" w:color="000000"/>
              <w:bottom w:val="single" w:sz="4" w:space="0" w:color="000000"/>
            </w:tcBorders>
            <w:shd w:val="clear" w:color="auto" w:fill="auto"/>
          </w:tcPr>
          <w:p w:rsidR="00443AF2" w:rsidRDefault="00443AF2">
            <w:pPr>
              <w:snapToGrid w:val="0"/>
              <w:jc w:val="both"/>
              <w:rPr>
                <w:b/>
                <w:bCs/>
                <w:lang w:val="uk-UA"/>
              </w:rPr>
            </w:pPr>
          </w:p>
        </w:tc>
        <w:tc>
          <w:tcPr>
            <w:tcW w:w="1418" w:type="dxa"/>
            <w:tcBorders>
              <w:top w:val="single" w:sz="4" w:space="0" w:color="000000"/>
              <w:left w:val="single" w:sz="4" w:space="0" w:color="000000"/>
              <w:bottom w:val="single" w:sz="4" w:space="0" w:color="000000"/>
            </w:tcBorders>
            <w:shd w:val="clear" w:color="auto" w:fill="auto"/>
          </w:tcPr>
          <w:p w:rsidR="00443AF2" w:rsidRDefault="00443AF2">
            <w:pPr>
              <w:jc w:val="center"/>
              <w:rPr>
                <w:bCs/>
                <w:lang w:val="uk-UA"/>
              </w:rPr>
            </w:pPr>
            <w:r>
              <w:rPr>
                <w:bCs/>
                <w:lang w:val="uk-UA"/>
              </w:rPr>
              <w:t>2015</w:t>
            </w:r>
          </w:p>
          <w:p w:rsidR="00443AF2" w:rsidRDefault="00443AF2">
            <w:pPr>
              <w:jc w:val="center"/>
              <w:rPr>
                <w:bCs/>
                <w:lang w:val="uk-UA"/>
              </w:rPr>
            </w:pPr>
            <w:r>
              <w:rPr>
                <w:bCs/>
                <w:lang w:val="uk-UA"/>
              </w:rPr>
              <w:t>2016</w:t>
            </w:r>
          </w:p>
          <w:p w:rsidR="00443AF2" w:rsidRDefault="00443AF2">
            <w:pPr>
              <w:jc w:val="center"/>
              <w:rPr>
                <w:b/>
                <w:bCs/>
                <w:lang w:val="uk-UA"/>
              </w:rPr>
            </w:pPr>
            <w:r>
              <w:rPr>
                <w:bCs/>
                <w:lang w:val="uk-UA"/>
              </w:rPr>
              <w:t>2017</w:t>
            </w:r>
          </w:p>
        </w:tc>
        <w:tc>
          <w:tcPr>
            <w:tcW w:w="1410" w:type="dxa"/>
            <w:tcBorders>
              <w:top w:val="single" w:sz="4" w:space="0" w:color="000000"/>
              <w:left w:val="single" w:sz="4" w:space="0" w:color="000000"/>
              <w:bottom w:val="single" w:sz="4" w:space="0" w:color="000000"/>
            </w:tcBorders>
            <w:shd w:val="clear" w:color="auto" w:fill="auto"/>
          </w:tcPr>
          <w:p w:rsidR="00443AF2" w:rsidRDefault="00443AF2">
            <w:pPr>
              <w:snapToGrid w:val="0"/>
              <w:jc w:val="center"/>
              <w:rPr>
                <w:b/>
                <w:bCs/>
                <w:lang w:val="uk-UA"/>
              </w:rPr>
            </w:pPr>
          </w:p>
          <w:p w:rsidR="00443AF2" w:rsidRDefault="00443AF2">
            <w:pPr>
              <w:jc w:val="center"/>
              <w:rPr>
                <w:b/>
                <w:bCs/>
                <w:lang w:val="uk-UA"/>
              </w:rPr>
            </w:pPr>
          </w:p>
          <w:p w:rsidR="00443AF2" w:rsidRDefault="00443AF2">
            <w:pPr>
              <w:jc w:val="center"/>
              <w:rPr>
                <w:b/>
                <w:bCs/>
                <w:lang w:val="uk-UA"/>
              </w:rPr>
            </w:pPr>
          </w:p>
        </w:tc>
        <w:tc>
          <w:tcPr>
            <w:tcW w:w="1164" w:type="dxa"/>
            <w:tcBorders>
              <w:top w:val="single" w:sz="4" w:space="0" w:color="000000"/>
              <w:left w:val="single" w:sz="4" w:space="0" w:color="000000"/>
              <w:bottom w:val="single" w:sz="4" w:space="0" w:color="000000"/>
              <w:right w:val="single" w:sz="4" w:space="0" w:color="000000"/>
            </w:tcBorders>
            <w:shd w:val="clear" w:color="auto" w:fill="auto"/>
          </w:tcPr>
          <w:p w:rsidR="00443AF2" w:rsidRDefault="009E569F">
            <w:pPr>
              <w:pStyle w:val="13"/>
              <w:widowControl/>
              <w:jc w:val="center"/>
              <w:rPr>
                <w:szCs w:val="24"/>
                <w:lang w:val="uk-UA"/>
              </w:rPr>
            </w:pPr>
            <w:r>
              <w:rPr>
                <w:szCs w:val="24"/>
                <w:lang w:val="uk-UA"/>
              </w:rPr>
              <w:t>3293,2</w:t>
            </w:r>
          </w:p>
          <w:p w:rsidR="00443AF2" w:rsidRDefault="008F0B94">
            <w:pPr>
              <w:pStyle w:val="13"/>
              <w:widowControl/>
              <w:jc w:val="center"/>
              <w:rPr>
                <w:szCs w:val="24"/>
                <w:lang w:val="uk-UA"/>
              </w:rPr>
            </w:pPr>
            <w:r>
              <w:rPr>
                <w:szCs w:val="24"/>
                <w:lang w:val="uk-UA"/>
              </w:rPr>
              <w:t>4249,1</w:t>
            </w:r>
          </w:p>
          <w:p w:rsidR="00443AF2" w:rsidRPr="009E569F" w:rsidRDefault="009E569F">
            <w:pPr>
              <w:pStyle w:val="13"/>
              <w:widowControl/>
              <w:jc w:val="center"/>
              <w:rPr>
                <w:lang w:val="uk-UA"/>
              </w:rPr>
            </w:pPr>
            <w:r>
              <w:rPr>
                <w:lang w:val="uk-UA"/>
              </w:rPr>
              <w:t>1473,6</w:t>
            </w:r>
          </w:p>
        </w:tc>
      </w:tr>
    </w:tbl>
    <w:p w:rsidR="00AC624E" w:rsidRDefault="00AC624E">
      <w:pPr>
        <w:ind w:firstLine="709"/>
        <w:jc w:val="center"/>
        <w:rPr>
          <w:b/>
          <w:bCs/>
          <w:sz w:val="16"/>
          <w:szCs w:val="16"/>
          <w:lang w:val="uk-UA"/>
        </w:rPr>
      </w:pPr>
    </w:p>
    <w:p w:rsidR="000F0E8B" w:rsidRDefault="000F0E8B">
      <w:pPr>
        <w:ind w:firstLine="709"/>
        <w:jc w:val="center"/>
        <w:rPr>
          <w:b/>
          <w:bCs/>
          <w:sz w:val="32"/>
          <w:szCs w:val="32"/>
          <w:lang w:val="uk-UA"/>
        </w:rPr>
      </w:pPr>
    </w:p>
    <w:p w:rsidR="000F0E8B" w:rsidRDefault="000F0E8B">
      <w:pPr>
        <w:ind w:firstLine="709"/>
        <w:jc w:val="center"/>
        <w:rPr>
          <w:b/>
          <w:bCs/>
          <w:sz w:val="32"/>
          <w:szCs w:val="32"/>
          <w:lang w:val="uk-UA"/>
        </w:rPr>
      </w:pPr>
    </w:p>
    <w:p w:rsidR="000F0E8B" w:rsidRDefault="000F0E8B">
      <w:pPr>
        <w:ind w:firstLine="709"/>
        <w:jc w:val="center"/>
        <w:rPr>
          <w:b/>
          <w:bCs/>
          <w:sz w:val="32"/>
          <w:szCs w:val="32"/>
          <w:lang w:val="uk-UA"/>
        </w:rPr>
      </w:pPr>
    </w:p>
    <w:p w:rsidR="00AC624E" w:rsidRDefault="00AC624E">
      <w:pPr>
        <w:ind w:firstLine="709"/>
        <w:jc w:val="center"/>
        <w:rPr>
          <w:b/>
          <w:bCs/>
          <w:sz w:val="16"/>
          <w:szCs w:val="16"/>
          <w:u w:val="single"/>
          <w:lang w:val="uk-UA"/>
        </w:rPr>
      </w:pPr>
      <w:r>
        <w:rPr>
          <w:b/>
          <w:bCs/>
          <w:sz w:val="32"/>
          <w:szCs w:val="32"/>
          <w:lang w:val="uk-UA"/>
        </w:rPr>
        <w:lastRenderedPageBreak/>
        <w:t>2.6. Проект «</w:t>
      </w:r>
      <w:r>
        <w:rPr>
          <w:b/>
          <w:sz w:val="32"/>
          <w:szCs w:val="32"/>
          <w:lang w:val="uk-UA"/>
        </w:rPr>
        <w:t>Діяльність в сфері туризму та краєзнавства</w:t>
      </w:r>
      <w:r>
        <w:rPr>
          <w:b/>
          <w:bCs/>
          <w:sz w:val="32"/>
          <w:szCs w:val="32"/>
          <w:lang w:val="uk-UA"/>
        </w:rPr>
        <w:t>»</w:t>
      </w:r>
    </w:p>
    <w:p w:rsidR="00AC624E" w:rsidRDefault="00AC624E">
      <w:pPr>
        <w:jc w:val="both"/>
        <w:rPr>
          <w:b/>
          <w:bCs/>
          <w:sz w:val="16"/>
          <w:szCs w:val="16"/>
          <w:u w:val="single"/>
          <w:lang w:val="uk-UA"/>
        </w:rPr>
      </w:pPr>
    </w:p>
    <w:p w:rsidR="00AC624E" w:rsidRDefault="00AC624E">
      <w:pPr>
        <w:jc w:val="both"/>
        <w:rPr>
          <w:bCs/>
          <w:spacing w:val="2"/>
          <w:sz w:val="28"/>
          <w:szCs w:val="28"/>
          <w:lang w:val="uk-UA"/>
        </w:rPr>
      </w:pPr>
      <w:r>
        <w:rPr>
          <w:b/>
          <w:bCs/>
          <w:sz w:val="28"/>
          <w:szCs w:val="28"/>
          <w:u w:val="single"/>
          <w:lang w:val="uk-UA"/>
        </w:rPr>
        <w:t>Завдання проекту:</w:t>
      </w:r>
    </w:p>
    <w:p w:rsidR="00AC624E" w:rsidRDefault="00AC624E">
      <w:pPr>
        <w:numPr>
          <w:ilvl w:val="0"/>
          <w:numId w:val="6"/>
        </w:numPr>
        <w:tabs>
          <w:tab w:val="left" w:pos="426"/>
          <w:tab w:val="left" w:pos="993"/>
        </w:tabs>
        <w:ind w:left="426"/>
        <w:jc w:val="both"/>
        <w:rPr>
          <w:bCs/>
          <w:spacing w:val="2"/>
          <w:sz w:val="28"/>
          <w:szCs w:val="28"/>
          <w:lang w:val="uk-UA"/>
        </w:rPr>
      </w:pPr>
      <w:r>
        <w:rPr>
          <w:bCs/>
          <w:spacing w:val="2"/>
          <w:sz w:val="28"/>
          <w:szCs w:val="28"/>
          <w:lang w:val="uk-UA"/>
        </w:rPr>
        <w:t>Розробити комплекс заходів для презентація Житомира як сучасного європейського туристичного міста  для відпочинку  та дозвілля;</w:t>
      </w:r>
    </w:p>
    <w:p w:rsidR="00AC624E" w:rsidRDefault="00AC624E">
      <w:pPr>
        <w:numPr>
          <w:ilvl w:val="0"/>
          <w:numId w:val="6"/>
        </w:numPr>
        <w:tabs>
          <w:tab w:val="left" w:pos="426"/>
          <w:tab w:val="left" w:pos="993"/>
        </w:tabs>
        <w:ind w:left="426"/>
        <w:jc w:val="both"/>
        <w:rPr>
          <w:b/>
          <w:bCs/>
          <w:sz w:val="28"/>
          <w:szCs w:val="28"/>
          <w:u w:val="single"/>
          <w:lang w:val="uk-UA"/>
        </w:rPr>
      </w:pPr>
      <w:r>
        <w:rPr>
          <w:bCs/>
          <w:spacing w:val="2"/>
          <w:sz w:val="28"/>
          <w:szCs w:val="28"/>
          <w:lang w:val="uk-UA"/>
        </w:rPr>
        <w:t>Популяризація туристичного потенціалу міста шляхом забезпечення проведення</w:t>
      </w:r>
      <w:r>
        <w:rPr>
          <w:sz w:val="28"/>
          <w:szCs w:val="28"/>
          <w:lang w:val="uk-UA"/>
        </w:rPr>
        <w:t xml:space="preserve"> туристично-екскурсійного обслуговування.</w:t>
      </w:r>
    </w:p>
    <w:p w:rsidR="00AC624E" w:rsidRDefault="00AC624E">
      <w:pPr>
        <w:jc w:val="both"/>
        <w:rPr>
          <w:bCs/>
          <w:spacing w:val="2"/>
          <w:sz w:val="28"/>
          <w:szCs w:val="28"/>
          <w:lang w:val="uk-UA"/>
        </w:rPr>
      </w:pPr>
      <w:r>
        <w:rPr>
          <w:b/>
          <w:bCs/>
          <w:sz w:val="28"/>
          <w:szCs w:val="28"/>
          <w:u w:val="single"/>
          <w:lang w:val="uk-UA"/>
        </w:rPr>
        <w:t>Результативні показники від впровадження проекту:</w:t>
      </w:r>
    </w:p>
    <w:p w:rsidR="00AC624E" w:rsidRDefault="00AC624E">
      <w:pPr>
        <w:numPr>
          <w:ilvl w:val="0"/>
          <w:numId w:val="6"/>
        </w:numPr>
        <w:tabs>
          <w:tab w:val="left" w:pos="426"/>
          <w:tab w:val="left" w:pos="993"/>
        </w:tabs>
        <w:ind w:left="426"/>
        <w:jc w:val="both"/>
        <w:rPr>
          <w:bCs/>
          <w:spacing w:val="2"/>
          <w:sz w:val="28"/>
          <w:szCs w:val="28"/>
          <w:lang w:val="uk-UA"/>
        </w:rPr>
      </w:pPr>
      <w:r>
        <w:rPr>
          <w:bCs/>
          <w:spacing w:val="2"/>
          <w:sz w:val="28"/>
          <w:szCs w:val="28"/>
          <w:lang w:val="uk-UA"/>
        </w:rPr>
        <w:t>використання наявних ресурсів міста, підвищення рівня міжгалузевого співробітництва, активізація підприємницької діяльності суб’єктів господарювання в туристичній галузі;</w:t>
      </w:r>
    </w:p>
    <w:p w:rsidR="00AC624E" w:rsidRDefault="00AC624E">
      <w:pPr>
        <w:numPr>
          <w:ilvl w:val="0"/>
          <w:numId w:val="6"/>
        </w:numPr>
        <w:tabs>
          <w:tab w:val="left" w:pos="426"/>
          <w:tab w:val="left" w:pos="993"/>
        </w:tabs>
        <w:ind w:left="426"/>
        <w:jc w:val="both"/>
        <w:rPr>
          <w:bCs/>
          <w:spacing w:val="2"/>
          <w:sz w:val="28"/>
          <w:szCs w:val="28"/>
          <w:lang w:val="uk-UA"/>
        </w:rPr>
      </w:pPr>
      <w:r>
        <w:rPr>
          <w:bCs/>
          <w:spacing w:val="2"/>
          <w:sz w:val="28"/>
          <w:szCs w:val="28"/>
          <w:lang w:val="uk-UA"/>
        </w:rPr>
        <w:t>становлення та функціонування мережі екскурсійно-туристичних маршрутів міста;</w:t>
      </w:r>
    </w:p>
    <w:p w:rsidR="00AC624E" w:rsidRDefault="00AC624E">
      <w:pPr>
        <w:numPr>
          <w:ilvl w:val="0"/>
          <w:numId w:val="6"/>
        </w:numPr>
        <w:tabs>
          <w:tab w:val="left" w:pos="426"/>
          <w:tab w:val="left" w:pos="993"/>
        </w:tabs>
        <w:ind w:left="426"/>
        <w:jc w:val="both"/>
        <w:rPr>
          <w:bCs/>
          <w:szCs w:val="28"/>
          <w:lang w:val="uk-UA"/>
        </w:rPr>
      </w:pPr>
      <w:r>
        <w:rPr>
          <w:bCs/>
          <w:spacing w:val="2"/>
          <w:sz w:val="28"/>
          <w:szCs w:val="28"/>
          <w:lang w:val="uk-UA"/>
        </w:rPr>
        <w:t>забезпечення  туристично-екскурсійними послугами  учасників конференцій, нарад, конгресів</w:t>
      </w:r>
      <w:r>
        <w:rPr>
          <w:bCs/>
          <w:sz w:val="28"/>
          <w:szCs w:val="28"/>
          <w:lang w:val="uk-UA"/>
        </w:rPr>
        <w:t xml:space="preserve"> та інших ділових заходів, що проходять в місті Житомирі.</w:t>
      </w:r>
    </w:p>
    <w:p w:rsidR="00AC624E" w:rsidRDefault="00AC624E">
      <w:pPr>
        <w:jc w:val="both"/>
        <w:rPr>
          <w:bCs/>
          <w:szCs w:val="28"/>
          <w:lang w:val="uk-UA"/>
        </w:rPr>
      </w:pPr>
    </w:p>
    <w:tbl>
      <w:tblPr>
        <w:tblW w:w="10569" w:type="dxa"/>
        <w:tblLayout w:type="fixed"/>
        <w:tblLook w:val="0000"/>
      </w:tblPr>
      <w:tblGrid>
        <w:gridCol w:w="648"/>
        <w:gridCol w:w="4705"/>
        <w:gridCol w:w="1701"/>
        <w:gridCol w:w="1104"/>
        <w:gridCol w:w="1247"/>
        <w:gridCol w:w="1164"/>
      </w:tblGrid>
      <w:tr w:rsidR="00AC624E" w:rsidTr="00DA4162">
        <w:tc>
          <w:tcPr>
            <w:tcW w:w="648" w:type="dxa"/>
            <w:tcBorders>
              <w:top w:val="single" w:sz="4" w:space="0" w:color="000000"/>
              <w:left w:val="single" w:sz="4" w:space="0" w:color="000000"/>
              <w:bottom w:val="single" w:sz="4" w:space="0" w:color="000000"/>
            </w:tcBorders>
            <w:shd w:val="clear" w:color="auto" w:fill="auto"/>
          </w:tcPr>
          <w:p w:rsidR="00AC624E" w:rsidRDefault="00AC624E">
            <w:pPr>
              <w:jc w:val="center"/>
              <w:rPr>
                <w:b/>
                <w:lang w:val="uk-UA"/>
              </w:rPr>
            </w:pPr>
            <w:r>
              <w:rPr>
                <w:b/>
                <w:lang w:val="uk-UA"/>
              </w:rPr>
              <w:t>№ з/п</w:t>
            </w:r>
          </w:p>
        </w:tc>
        <w:tc>
          <w:tcPr>
            <w:tcW w:w="4705" w:type="dxa"/>
            <w:tcBorders>
              <w:top w:val="single" w:sz="4" w:space="0" w:color="000000"/>
              <w:left w:val="single" w:sz="4" w:space="0" w:color="000000"/>
              <w:bottom w:val="single" w:sz="4" w:space="0" w:color="000000"/>
            </w:tcBorders>
            <w:shd w:val="clear" w:color="auto" w:fill="auto"/>
          </w:tcPr>
          <w:p w:rsidR="00AC624E" w:rsidRDefault="00AC624E">
            <w:pPr>
              <w:jc w:val="center"/>
              <w:rPr>
                <w:b/>
                <w:lang w:val="uk-UA"/>
              </w:rPr>
            </w:pPr>
            <w:r>
              <w:rPr>
                <w:b/>
                <w:lang w:val="uk-UA"/>
              </w:rPr>
              <w:t>Заходи</w:t>
            </w:r>
          </w:p>
        </w:tc>
        <w:tc>
          <w:tcPr>
            <w:tcW w:w="1701" w:type="dxa"/>
            <w:tcBorders>
              <w:top w:val="single" w:sz="4" w:space="0" w:color="000000"/>
              <w:left w:val="single" w:sz="4" w:space="0" w:color="000000"/>
              <w:bottom w:val="single" w:sz="4" w:space="0" w:color="000000"/>
            </w:tcBorders>
            <w:shd w:val="clear" w:color="auto" w:fill="auto"/>
          </w:tcPr>
          <w:p w:rsidR="00AC624E" w:rsidRDefault="00AC624E">
            <w:pPr>
              <w:ind w:right="-108"/>
              <w:jc w:val="center"/>
              <w:rPr>
                <w:b/>
                <w:lang w:val="uk-UA"/>
              </w:rPr>
            </w:pPr>
            <w:r>
              <w:rPr>
                <w:b/>
                <w:lang w:val="uk-UA"/>
              </w:rPr>
              <w:t>Відповідальний</w:t>
            </w:r>
          </w:p>
          <w:p w:rsidR="00AC624E" w:rsidRDefault="00AC624E">
            <w:pPr>
              <w:ind w:right="-108"/>
              <w:jc w:val="center"/>
              <w:rPr>
                <w:b/>
                <w:lang w:val="uk-UA"/>
              </w:rPr>
            </w:pPr>
            <w:r>
              <w:rPr>
                <w:b/>
                <w:lang w:val="uk-UA"/>
              </w:rPr>
              <w:t>виконавець</w:t>
            </w:r>
          </w:p>
        </w:tc>
        <w:tc>
          <w:tcPr>
            <w:tcW w:w="1104" w:type="dxa"/>
            <w:tcBorders>
              <w:top w:val="single" w:sz="4" w:space="0" w:color="000000"/>
              <w:left w:val="single" w:sz="4" w:space="0" w:color="000000"/>
              <w:bottom w:val="single" w:sz="4" w:space="0" w:color="000000"/>
            </w:tcBorders>
            <w:shd w:val="clear" w:color="auto" w:fill="auto"/>
          </w:tcPr>
          <w:p w:rsidR="00AC624E" w:rsidRDefault="00AC624E">
            <w:pPr>
              <w:ind w:right="-108"/>
              <w:jc w:val="center"/>
              <w:rPr>
                <w:b/>
                <w:lang w:val="uk-UA"/>
              </w:rPr>
            </w:pPr>
            <w:r>
              <w:rPr>
                <w:b/>
                <w:lang w:val="uk-UA"/>
              </w:rPr>
              <w:t>Термін виконання</w:t>
            </w:r>
          </w:p>
        </w:tc>
        <w:tc>
          <w:tcPr>
            <w:tcW w:w="1247" w:type="dxa"/>
            <w:tcBorders>
              <w:top w:val="single" w:sz="4" w:space="0" w:color="000000"/>
              <w:left w:val="single" w:sz="4" w:space="0" w:color="000000"/>
              <w:bottom w:val="single" w:sz="4" w:space="0" w:color="000000"/>
            </w:tcBorders>
            <w:shd w:val="clear" w:color="auto" w:fill="auto"/>
          </w:tcPr>
          <w:p w:rsidR="00AC624E" w:rsidRDefault="00AC624E">
            <w:pPr>
              <w:jc w:val="center"/>
              <w:rPr>
                <w:b/>
                <w:lang w:val="uk-UA"/>
              </w:rPr>
            </w:pPr>
            <w:r>
              <w:rPr>
                <w:b/>
                <w:lang w:val="uk-UA"/>
              </w:rPr>
              <w:t>Джерела</w:t>
            </w:r>
          </w:p>
          <w:p w:rsidR="00AC624E" w:rsidRDefault="00AC624E">
            <w:pPr>
              <w:ind w:left="-108" w:right="-108"/>
              <w:jc w:val="center"/>
              <w:rPr>
                <w:b/>
                <w:lang w:val="uk-UA"/>
              </w:rPr>
            </w:pPr>
            <w:r>
              <w:rPr>
                <w:b/>
                <w:lang w:val="uk-UA"/>
              </w:rPr>
              <w:t>фінансування</w:t>
            </w:r>
          </w:p>
        </w:tc>
        <w:tc>
          <w:tcPr>
            <w:tcW w:w="1164"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pPr>
            <w:r>
              <w:rPr>
                <w:b/>
                <w:lang w:val="uk-UA"/>
              </w:rPr>
              <w:t xml:space="preserve">Обсяг коштів, </w:t>
            </w:r>
            <w:proofErr w:type="spellStart"/>
            <w:r>
              <w:rPr>
                <w:b/>
                <w:lang w:val="uk-UA"/>
              </w:rPr>
              <w:t>тис.грн</w:t>
            </w:r>
            <w:proofErr w:type="spellEnd"/>
            <w:r>
              <w:rPr>
                <w:b/>
                <w:lang w:val="uk-UA"/>
              </w:rPr>
              <w:t>.</w:t>
            </w:r>
          </w:p>
        </w:tc>
      </w:tr>
      <w:tr w:rsidR="00AC624E" w:rsidTr="00DA4162">
        <w:tc>
          <w:tcPr>
            <w:tcW w:w="648" w:type="dxa"/>
            <w:tcBorders>
              <w:top w:val="single" w:sz="4" w:space="0" w:color="000000"/>
              <w:left w:val="single" w:sz="4" w:space="0" w:color="000000"/>
              <w:bottom w:val="single" w:sz="4" w:space="0" w:color="000000"/>
            </w:tcBorders>
            <w:shd w:val="clear" w:color="auto" w:fill="auto"/>
          </w:tcPr>
          <w:p w:rsidR="00AC624E" w:rsidRDefault="00AC624E">
            <w:pPr>
              <w:jc w:val="right"/>
              <w:rPr>
                <w:spacing w:val="-4"/>
                <w:lang w:val="uk-UA"/>
              </w:rPr>
            </w:pPr>
            <w:r>
              <w:rPr>
                <w:lang w:val="uk-UA"/>
              </w:rPr>
              <w:t>1</w:t>
            </w:r>
          </w:p>
        </w:tc>
        <w:tc>
          <w:tcPr>
            <w:tcW w:w="4705" w:type="dxa"/>
            <w:tcBorders>
              <w:top w:val="single" w:sz="4" w:space="0" w:color="000000"/>
              <w:left w:val="single" w:sz="4" w:space="0" w:color="000000"/>
              <w:bottom w:val="single" w:sz="4" w:space="0" w:color="000000"/>
            </w:tcBorders>
            <w:shd w:val="clear" w:color="auto" w:fill="auto"/>
          </w:tcPr>
          <w:p w:rsidR="00AC624E" w:rsidRDefault="00AC624E" w:rsidP="00DA4162">
            <w:pPr>
              <w:jc w:val="both"/>
              <w:rPr>
                <w:lang w:val="uk-UA"/>
              </w:rPr>
            </w:pPr>
            <w:r>
              <w:rPr>
                <w:spacing w:val="-4"/>
                <w:lang w:val="uk-UA"/>
              </w:rPr>
              <w:t>Оплата транспортних послуг та послуг екскурсоводів, краєзнавців та інших фахівців в сфері туризму за організацію та п</w:t>
            </w:r>
            <w:proofErr w:type="spellStart"/>
            <w:r>
              <w:rPr>
                <w:spacing w:val="-4"/>
              </w:rPr>
              <w:t>роведення</w:t>
            </w:r>
            <w:proofErr w:type="spellEnd"/>
            <w:r>
              <w:rPr>
                <w:spacing w:val="-4"/>
              </w:rPr>
              <w:t xml:space="preserve"> </w:t>
            </w:r>
            <w:proofErr w:type="spellStart"/>
            <w:r>
              <w:rPr>
                <w:spacing w:val="-4"/>
              </w:rPr>
              <w:t>рекламних</w:t>
            </w:r>
            <w:proofErr w:type="spellEnd"/>
            <w:r>
              <w:rPr>
                <w:spacing w:val="-4"/>
                <w:lang w:val="uk-UA"/>
              </w:rPr>
              <w:t xml:space="preserve"> та</w:t>
            </w:r>
            <w:r>
              <w:rPr>
                <w:spacing w:val="-4"/>
              </w:rPr>
              <w:t xml:space="preserve"> </w:t>
            </w:r>
            <w:r>
              <w:rPr>
                <w:lang w:val="uk-UA"/>
              </w:rPr>
              <w:t xml:space="preserve">туристичних прес-турів, екскурсійного обслуговування </w:t>
            </w:r>
            <w:r>
              <w:rPr>
                <w:spacing w:val="-4"/>
              </w:rPr>
              <w:t xml:space="preserve">для </w:t>
            </w:r>
            <w:proofErr w:type="spellStart"/>
            <w:r>
              <w:rPr>
                <w:spacing w:val="-4"/>
              </w:rPr>
              <w:t>вітчизняних</w:t>
            </w:r>
            <w:proofErr w:type="spellEnd"/>
            <w:r>
              <w:rPr>
                <w:spacing w:val="-4"/>
              </w:rPr>
              <w:t xml:space="preserve"> та </w:t>
            </w:r>
            <w:proofErr w:type="spellStart"/>
            <w:r>
              <w:rPr>
                <w:spacing w:val="-4"/>
              </w:rPr>
              <w:t>закордонних</w:t>
            </w:r>
            <w:proofErr w:type="spellEnd"/>
            <w:r>
              <w:rPr>
                <w:spacing w:val="-4"/>
              </w:rPr>
              <w:t xml:space="preserve"> </w:t>
            </w:r>
            <w:proofErr w:type="spellStart"/>
            <w:r>
              <w:rPr>
                <w:spacing w:val="-4"/>
              </w:rPr>
              <w:t>туроператорів</w:t>
            </w:r>
            <w:proofErr w:type="spellEnd"/>
            <w:r>
              <w:rPr>
                <w:spacing w:val="-4"/>
              </w:rPr>
              <w:t>,</w:t>
            </w:r>
            <w:r>
              <w:rPr>
                <w:spacing w:val="-4"/>
                <w:lang w:val="uk-UA"/>
              </w:rPr>
              <w:t xml:space="preserve"> делегацій,</w:t>
            </w:r>
            <w:r>
              <w:rPr>
                <w:spacing w:val="-4"/>
              </w:rPr>
              <w:t xml:space="preserve"> </w:t>
            </w:r>
            <w:r>
              <w:rPr>
                <w:spacing w:val="-4"/>
                <w:lang w:val="uk-UA"/>
              </w:rPr>
              <w:t xml:space="preserve">гостей міста, </w:t>
            </w:r>
            <w:proofErr w:type="spellStart"/>
            <w:r>
              <w:rPr>
                <w:spacing w:val="-4"/>
              </w:rPr>
              <w:t>представників</w:t>
            </w:r>
            <w:proofErr w:type="spellEnd"/>
            <w:r>
              <w:rPr>
                <w:spacing w:val="-4"/>
              </w:rPr>
              <w:t xml:space="preserve"> ЗМІ</w:t>
            </w:r>
            <w:r>
              <w:rPr>
                <w:spacing w:val="-4"/>
                <w:lang w:val="uk-UA"/>
              </w:rPr>
              <w:t>, краєзнавців, істориків, художників, режисерів</w:t>
            </w:r>
            <w:r>
              <w:rPr>
                <w:spacing w:val="-4"/>
              </w:rPr>
              <w:t xml:space="preserve"> та </w:t>
            </w:r>
            <w:proofErr w:type="spellStart"/>
            <w:r>
              <w:rPr>
                <w:spacing w:val="-4"/>
              </w:rPr>
              <w:t>письменників</w:t>
            </w:r>
            <w:proofErr w:type="spellEnd"/>
            <w:r>
              <w:rPr>
                <w:spacing w:val="-4"/>
                <w:lang w:val="uk-UA"/>
              </w:rPr>
              <w:t xml:space="preserve"> </w:t>
            </w:r>
            <w:proofErr w:type="spellStart"/>
            <w:r>
              <w:rPr>
                <w:spacing w:val="-4"/>
              </w:rPr>
              <w:t>з</w:t>
            </w:r>
            <w:proofErr w:type="spellEnd"/>
            <w:r>
              <w:rPr>
                <w:spacing w:val="-4"/>
              </w:rPr>
              <w:t xml:space="preserve"> метою </w:t>
            </w:r>
            <w:proofErr w:type="spellStart"/>
            <w:r>
              <w:rPr>
                <w:spacing w:val="-4"/>
              </w:rPr>
              <w:t>висвітлення</w:t>
            </w:r>
            <w:proofErr w:type="spellEnd"/>
            <w:r>
              <w:rPr>
                <w:spacing w:val="-4"/>
              </w:rPr>
              <w:t xml:space="preserve"> </w:t>
            </w:r>
            <w:proofErr w:type="spellStart"/>
            <w:r>
              <w:rPr>
                <w:spacing w:val="-4"/>
              </w:rPr>
              <w:t>туристичних</w:t>
            </w:r>
            <w:proofErr w:type="spellEnd"/>
            <w:r>
              <w:rPr>
                <w:spacing w:val="-4"/>
              </w:rPr>
              <w:t xml:space="preserve"> </w:t>
            </w:r>
            <w:proofErr w:type="spellStart"/>
            <w:r>
              <w:rPr>
                <w:spacing w:val="-4"/>
              </w:rPr>
              <w:t>можливостей</w:t>
            </w:r>
            <w:proofErr w:type="spellEnd"/>
            <w:r>
              <w:rPr>
                <w:spacing w:val="-4"/>
              </w:rPr>
              <w:t xml:space="preserve"> Житомира на </w:t>
            </w:r>
            <w:proofErr w:type="spellStart"/>
            <w:r>
              <w:rPr>
                <w:spacing w:val="-4"/>
              </w:rPr>
              <w:t>регіональному</w:t>
            </w:r>
            <w:proofErr w:type="spellEnd"/>
            <w:r>
              <w:rPr>
                <w:spacing w:val="-4"/>
              </w:rPr>
              <w:t xml:space="preserve">, </w:t>
            </w:r>
            <w:proofErr w:type="spellStart"/>
            <w:r>
              <w:rPr>
                <w:spacing w:val="-4"/>
              </w:rPr>
              <w:t>міжнародному</w:t>
            </w:r>
            <w:proofErr w:type="spellEnd"/>
            <w:r>
              <w:rPr>
                <w:spacing w:val="-4"/>
              </w:rPr>
              <w:t xml:space="preserve"> та </w:t>
            </w:r>
            <w:proofErr w:type="spellStart"/>
            <w:r>
              <w:rPr>
                <w:spacing w:val="-4"/>
              </w:rPr>
              <w:t>національному</w:t>
            </w:r>
            <w:proofErr w:type="spellEnd"/>
            <w:r>
              <w:rPr>
                <w:spacing w:val="-4"/>
              </w:rPr>
              <w:t xml:space="preserve"> </w:t>
            </w:r>
            <w:proofErr w:type="spellStart"/>
            <w:r>
              <w:rPr>
                <w:spacing w:val="-4"/>
              </w:rPr>
              <w:t>рівн</w:t>
            </w:r>
            <w:r>
              <w:rPr>
                <w:spacing w:val="-4"/>
                <w:lang w:val="uk-UA"/>
              </w:rPr>
              <w:t>ях</w:t>
            </w:r>
            <w:proofErr w:type="spellEnd"/>
          </w:p>
        </w:tc>
        <w:tc>
          <w:tcPr>
            <w:tcW w:w="1701"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Управління культури міської ради</w:t>
            </w:r>
          </w:p>
        </w:tc>
        <w:tc>
          <w:tcPr>
            <w:tcW w:w="1104"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2015</w:t>
            </w:r>
          </w:p>
          <w:p w:rsidR="00AC624E" w:rsidRDefault="00AC624E">
            <w:pPr>
              <w:jc w:val="center"/>
              <w:rPr>
                <w:lang w:val="uk-UA"/>
              </w:rPr>
            </w:pPr>
            <w:r>
              <w:rPr>
                <w:lang w:val="uk-UA"/>
              </w:rPr>
              <w:t>2016</w:t>
            </w:r>
          </w:p>
          <w:p w:rsidR="00AC624E" w:rsidRDefault="00AC624E">
            <w:pPr>
              <w:jc w:val="center"/>
              <w:rPr>
                <w:lang w:val="uk-UA"/>
              </w:rPr>
            </w:pPr>
            <w:r>
              <w:rPr>
                <w:lang w:val="uk-UA"/>
              </w:rPr>
              <w:t>2017</w:t>
            </w:r>
          </w:p>
          <w:p w:rsidR="00AC624E" w:rsidRDefault="00AC624E">
            <w:pPr>
              <w:jc w:val="center"/>
              <w:rPr>
                <w:lang w:val="uk-UA"/>
              </w:rPr>
            </w:pPr>
          </w:p>
        </w:tc>
        <w:tc>
          <w:tcPr>
            <w:tcW w:w="1247"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міський бюджет</w:t>
            </w:r>
          </w:p>
        </w:tc>
        <w:tc>
          <w:tcPr>
            <w:tcW w:w="1164"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rPr>
                <w:lang w:val="uk-UA"/>
              </w:rPr>
            </w:pPr>
            <w:r>
              <w:rPr>
                <w:lang w:val="uk-UA"/>
              </w:rPr>
              <w:t>20,0</w:t>
            </w:r>
          </w:p>
          <w:p w:rsidR="00AC624E" w:rsidRDefault="009E569F">
            <w:pPr>
              <w:jc w:val="center"/>
              <w:rPr>
                <w:lang w:val="uk-UA"/>
              </w:rPr>
            </w:pPr>
            <w:r>
              <w:rPr>
                <w:lang w:val="uk-UA"/>
              </w:rPr>
              <w:t>1</w:t>
            </w:r>
            <w:r w:rsidR="00AC624E">
              <w:rPr>
                <w:lang w:val="uk-UA"/>
              </w:rPr>
              <w:t>0,0</w:t>
            </w:r>
          </w:p>
          <w:p w:rsidR="00AC624E" w:rsidRDefault="00AC624E">
            <w:pPr>
              <w:jc w:val="center"/>
              <w:rPr>
                <w:lang w:val="uk-UA"/>
              </w:rPr>
            </w:pPr>
            <w:r>
              <w:rPr>
                <w:lang w:val="uk-UA"/>
              </w:rPr>
              <w:t>30,0</w:t>
            </w:r>
          </w:p>
          <w:p w:rsidR="00AC624E" w:rsidRDefault="00AC624E">
            <w:pPr>
              <w:jc w:val="center"/>
              <w:rPr>
                <w:lang w:val="uk-UA"/>
              </w:rPr>
            </w:pPr>
          </w:p>
        </w:tc>
      </w:tr>
      <w:tr w:rsidR="00AC624E" w:rsidTr="00DA4162">
        <w:tc>
          <w:tcPr>
            <w:tcW w:w="648" w:type="dxa"/>
            <w:tcBorders>
              <w:top w:val="single" w:sz="4" w:space="0" w:color="000000"/>
              <w:left w:val="single" w:sz="4" w:space="0" w:color="000000"/>
              <w:bottom w:val="single" w:sz="4" w:space="0" w:color="000000"/>
            </w:tcBorders>
            <w:shd w:val="clear" w:color="auto" w:fill="auto"/>
          </w:tcPr>
          <w:p w:rsidR="00AC624E" w:rsidRDefault="00AC624E">
            <w:pPr>
              <w:jc w:val="right"/>
              <w:rPr>
                <w:lang w:val="uk-UA"/>
              </w:rPr>
            </w:pPr>
            <w:r>
              <w:rPr>
                <w:lang w:val="uk-UA"/>
              </w:rPr>
              <w:t>2</w:t>
            </w:r>
          </w:p>
        </w:tc>
        <w:tc>
          <w:tcPr>
            <w:tcW w:w="4705" w:type="dxa"/>
            <w:tcBorders>
              <w:top w:val="single" w:sz="4" w:space="0" w:color="000000"/>
              <w:left w:val="single" w:sz="4" w:space="0" w:color="000000"/>
              <w:bottom w:val="single" w:sz="4" w:space="0" w:color="000000"/>
            </w:tcBorders>
            <w:shd w:val="clear" w:color="auto" w:fill="auto"/>
          </w:tcPr>
          <w:p w:rsidR="00AC624E" w:rsidRDefault="00AC624E" w:rsidP="00DA4162">
            <w:pPr>
              <w:jc w:val="both"/>
              <w:rPr>
                <w:lang w:val="uk-UA"/>
              </w:rPr>
            </w:pPr>
            <w:r>
              <w:rPr>
                <w:lang w:val="uk-UA"/>
              </w:rPr>
              <w:t>Популяризація туристичного потенціалу міста для вищих, загальноосвітніх та дошкільних навчальних закладів Житомира та Житомирської області, різноманітних верст населення шляхом організації та проведення екскурсійного обслуговування із залученням фахівців та автотранспортних перевізників</w:t>
            </w:r>
          </w:p>
        </w:tc>
        <w:tc>
          <w:tcPr>
            <w:tcW w:w="1701"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Управління культури міської ради</w:t>
            </w:r>
          </w:p>
        </w:tc>
        <w:tc>
          <w:tcPr>
            <w:tcW w:w="1104"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2015</w:t>
            </w:r>
          </w:p>
          <w:p w:rsidR="00AC624E" w:rsidRDefault="00AC624E">
            <w:pPr>
              <w:jc w:val="center"/>
              <w:rPr>
                <w:lang w:val="uk-UA"/>
              </w:rPr>
            </w:pPr>
            <w:r>
              <w:rPr>
                <w:lang w:val="uk-UA"/>
              </w:rPr>
              <w:t>2016</w:t>
            </w:r>
          </w:p>
          <w:p w:rsidR="00AC624E" w:rsidRDefault="00AC624E">
            <w:pPr>
              <w:jc w:val="center"/>
              <w:rPr>
                <w:lang w:val="uk-UA"/>
              </w:rPr>
            </w:pPr>
            <w:r>
              <w:rPr>
                <w:lang w:val="uk-UA"/>
              </w:rPr>
              <w:t>2017</w:t>
            </w:r>
          </w:p>
          <w:p w:rsidR="00AC624E" w:rsidRDefault="00AC624E">
            <w:pPr>
              <w:jc w:val="center"/>
              <w:rPr>
                <w:lang w:val="uk-UA"/>
              </w:rPr>
            </w:pPr>
          </w:p>
        </w:tc>
        <w:tc>
          <w:tcPr>
            <w:tcW w:w="1247"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міський бюджет</w:t>
            </w:r>
          </w:p>
        </w:tc>
        <w:tc>
          <w:tcPr>
            <w:tcW w:w="1164"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rPr>
                <w:lang w:val="uk-UA"/>
              </w:rPr>
            </w:pPr>
            <w:r>
              <w:rPr>
                <w:lang w:val="uk-UA"/>
              </w:rPr>
              <w:t>30,0</w:t>
            </w:r>
          </w:p>
          <w:p w:rsidR="00AC624E" w:rsidRDefault="009E569F">
            <w:pPr>
              <w:jc w:val="center"/>
              <w:rPr>
                <w:lang w:val="uk-UA"/>
              </w:rPr>
            </w:pPr>
            <w:r>
              <w:rPr>
                <w:lang w:val="uk-UA"/>
              </w:rPr>
              <w:t>-</w:t>
            </w:r>
          </w:p>
          <w:p w:rsidR="00AC624E" w:rsidRDefault="00AC624E">
            <w:pPr>
              <w:jc w:val="center"/>
            </w:pPr>
            <w:r>
              <w:rPr>
                <w:lang w:val="uk-UA"/>
              </w:rPr>
              <w:t>30,0</w:t>
            </w:r>
          </w:p>
        </w:tc>
      </w:tr>
      <w:tr w:rsidR="00E414B7" w:rsidTr="00DA4162">
        <w:tc>
          <w:tcPr>
            <w:tcW w:w="648" w:type="dxa"/>
            <w:tcBorders>
              <w:top w:val="single" w:sz="4" w:space="0" w:color="000000"/>
              <w:left w:val="single" w:sz="4" w:space="0" w:color="000000"/>
              <w:bottom w:val="single" w:sz="4" w:space="0" w:color="000000"/>
            </w:tcBorders>
            <w:shd w:val="clear" w:color="auto" w:fill="auto"/>
          </w:tcPr>
          <w:p w:rsidR="00E414B7" w:rsidRDefault="00E414B7">
            <w:pPr>
              <w:jc w:val="right"/>
              <w:rPr>
                <w:spacing w:val="-4"/>
                <w:lang w:val="uk-UA"/>
              </w:rPr>
            </w:pPr>
            <w:r>
              <w:rPr>
                <w:lang w:val="uk-UA"/>
              </w:rPr>
              <w:t>3</w:t>
            </w:r>
          </w:p>
        </w:tc>
        <w:tc>
          <w:tcPr>
            <w:tcW w:w="4705" w:type="dxa"/>
            <w:tcBorders>
              <w:top w:val="single" w:sz="4" w:space="0" w:color="000000"/>
              <w:left w:val="single" w:sz="4" w:space="0" w:color="000000"/>
              <w:bottom w:val="single" w:sz="4" w:space="0" w:color="000000"/>
            </w:tcBorders>
            <w:shd w:val="clear" w:color="auto" w:fill="auto"/>
          </w:tcPr>
          <w:p w:rsidR="00E414B7" w:rsidRDefault="00E414B7" w:rsidP="00DA4162">
            <w:pPr>
              <w:jc w:val="both"/>
              <w:rPr>
                <w:lang w:val="uk-UA"/>
              </w:rPr>
            </w:pPr>
            <w:r>
              <w:rPr>
                <w:spacing w:val="-4"/>
                <w:lang w:val="uk-UA"/>
              </w:rPr>
              <w:t>Навчання на курсах підвищення кваліфікації, участь працівників управління культури у Всеукраїнських та Міжнародних форумах, конференціях, семінарах з обміну досвідом у сфері туризму та краєзнавства</w:t>
            </w:r>
          </w:p>
        </w:tc>
        <w:tc>
          <w:tcPr>
            <w:tcW w:w="1701" w:type="dxa"/>
            <w:tcBorders>
              <w:top w:val="single" w:sz="4" w:space="0" w:color="000000"/>
              <w:left w:val="single" w:sz="4" w:space="0" w:color="000000"/>
              <w:bottom w:val="single" w:sz="4" w:space="0" w:color="000000"/>
            </w:tcBorders>
            <w:shd w:val="clear" w:color="auto" w:fill="auto"/>
          </w:tcPr>
          <w:p w:rsidR="00E414B7" w:rsidRDefault="00E414B7" w:rsidP="00EC280A">
            <w:pPr>
              <w:jc w:val="both"/>
              <w:rPr>
                <w:lang w:val="uk-UA"/>
              </w:rPr>
            </w:pPr>
            <w:r>
              <w:rPr>
                <w:lang w:val="uk-UA"/>
              </w:rPr>
              <w:t>Управління культури міської ради</w:t>
            </w:r>
          </w:p>
        </w:tc>
        <w:tc>
          <w:tcPr>
            <w:tcW w:w="1104" w:type="dxa"/>
            <w:tcBorders>
              <w:top w:val="single" w:sz="4" w:space="0" w:color="000000"/>
              <w:left w:val="single" w:sz="4" w:space="0" w:color="000000"/>
              <w:bottom w:val="single" w:sz="4" w:space="0" w:color="000000"/>
            </w:tcBorders>
            <w:shd w:val="clear" w:color="auto" w:fill="auto"/>
          </w:tcPr>
          <w:p w:rsidR="00E414B7" w:rsidRDefault="00E414B7" w:rsidP="00EC280A">
            <w:pPr>
              <w:jc w:val="center"/>
              <w:rPr>
                <w:lang w:val="uk-UA"/>
              </w:rPr>
            </w:pPr>
            <w:r>
              <w:rPr>
                <w:lang w:val="uk-UA"/>
              </w:rPr>
              <w:t>2015</w:t>
            </w:r>
          </w:p>
          <w:p w:rsidR="00E414B7" w:rsidRDefault="00E414B7" w:rsidP="00EC280A">
            <w:pPr>
              <w:jc w:val="center"/>
              <w:rPr>
                <w:lang w:val="uk-UA"/>
              </w:rPr>
            </w:pPr>
            <w:r>
              <w:rPr>
                <w:lang w:val="uk-UA"/>
              </w:rPr>
              <w:t>2016</w:t>
            </w:r>
          </w:p>
          <w:p w:rsidR="00E414B7" w:rsidRDefault="00E414B7" w:rsidP="00EC280A">
            <w:pPr>
              <w:jc w:val="center"/>
              <w:rPr>
                <w:lang w:val="uk-UA"/>
              </w:rPr>
            </w:pPr>
            <w:r>
              <w:rPr>
                <w:lang w:val="uk-UA"/>
              </w:rPr>
              <w:t>2017</w:t>
            </w:r>
          </w:p>
          <w:p w:rsidR="00E414B7" w:rsidRDefault="00E414B7" w:rsidP="00EC280A">
            <w:pPr>
              <w:jc w:val="center"/>
              <w:rPr>
                <w:lang w:val="uk-UA"/>
              </w:rPr>
            </w:pPr>
          </w:p>
        </w:tc>
        <w:tc>
          <w:tcPr>
            <w:tcW w:w="1247" w:type="dxa"/>
            <w:tcBorders>
              <w:top w:val="single" w:sz="4" w:space="0" w:color="000000"/>
              <w:left w:val="single" w:sz="4" w:space="0" w:color="000000"/>
              <w:bottom w:val="single" w:sz="4" w:space="0" w:color="000000"/>
            </w:tcBorders>
            <w:shd w:val="clear" w:color="auto" w:fill="auto"/>
          </w:tcPr>
          <w:p w:rsidR="00E414B7" w:rsidRDefault="00E414B7" w:rsidP="00EC280A">
            <w:pPr>
              <w:jc w:val="center"/>
              <w:rPr>
                <w:lang w:val="uk-UA"/>
              </w:rPr>
            </w:pPr>
            <w:r>
              <w:rPr>
                <w:lang w:val="uk-UA"/>
              </w:rPr>
              <w:t>міський бюджет</w:t>
            </w:r>
          </w:p>
        </w:tc>
        <w:tc>
          <w:tcPr>
            <w:tcW w:w="1164" w:type="dxa"/>
            <w:tcBorders>
              <w:top w:val="single" w:sz="4" w:space="0" w:color="000000"/>
              <w:left w:val="single" w:sz="4" w:space="0" w:color="000000"/>
              <w:bottom w:val="single" w:sz="4" w:space="0" w:color="000000"/>
              <w:right w:val="single" w:sz="4" w:space="0" w:color="000000"/>
            </w:tcBorders>
            <w:shd w:val="clear" w:color="auto" w:fill="auto"/>
          </w:tcPr>
          <w:p w:rsidR="00E414B7" w:rsidRDefault="00E414B7">
            <w:pPr>
              <w:jc w:val="center"/>
              <w:rPr>
                <w:lang w:val="uk-UA"/>
              </w:rPr>
            </w:pPr>
            <w:r>
              <w:rPr>
                <w:lang w:val="uk-UA"/>
              </w:rPr>
              <w:t>-</w:t>
            </w:r>
          </w:p>
          <w:p w:rsidR="00E414B7" w:rsidRDefault="00E414B7">
            <w:pPr>
              <w:jc w:val="center"/>
              <w:rPr>
                <w:lang w:val="uk-UA"/>
              </w:rPr>
            </w:pPr>
            <w:r>
              <w:rPr>
                <w:lang w:val="uk-UA"/>
              </w:rPr>
              <w:t>-</w:t>
            </w:r>
          </w:p>
          <w:p w:rsidR="00E414B7" w:rsidRDefault="00E414B7">
            <w:pPr>
              <w:jc w:val="center"/>
            </w:pPr>
            <w:r>
              <w:rPr>
                <w:lang w:val="uk-UA"/>
              </w:rPr>
              <w:t>15,0</w:t>
            </w:r>
          </w:p>
        </w:tc>
      </w:tr>
      <w:tr w:rsidR="00E414B7" w:rsidTr="00DA4162">
        <w:tc>
          <w:tcPr>
            <w:tcW w:w="648" w:type="dxa"/>
            <w:tcBorders>
              <w:top w:val="single" w:sz="4" w:space="0" w:color="000000"/>
              <w:left w:val="single" w:sz="4" w:space="0" w:color="000000"/>
              <w:bottom w:val="single" w:sz="4" w:space="0" w:color="000000"/>
            </w:tcBorders>
            <w:shd w:val="clear" w:color="auto" w:fill="auto"/>
          </w:tcPr>
          <w:p w:rsidR="00E414B7" w:rsidRDefault="00E414B7">
            <w:pPr>
              <w:jc w:val="right"/>
              <w:rPr>
                <w:lang w:val="uk-UA"/>
              </w:rPr>
            </w:pPr>
            <w:r>
              <w:rPr>
                <w:lang w:val="uk-UA"/>
              </w:rPr>
              <w:t>4</w:t>
            </w:r>
          </w:p>
        </w:tc>
        <w:tc>
          <w:tcPr>
            <w:tcW w:w="4705" w:type="dxa"/>
            <w:tcBorders>
              <w:top w:val="single" w:sz="4" w:space="0" w:color="000000"/>
              <w:left w:val="single" w:sz="4" w:space="0" w:color="000000"/>
              <w:bottom w:val="single" w:sz="4" w:space="0" w:color="000000"/>
            </w:tcBorders>
            <w:shd w:val="clear" w:color="auto" w:fill="auto"/>
          </w:tcPr>
          <w:p w:rsidR="00E414B7" w:rsidRDefault="00E414B7" w:rsidP="00DA4162">
            <w:pPr>
              <w:jc w:val="both"/>
              <w:rPr>
                <w:lang w:val="uk-UA"/>
              </w:rPr>
            </w:pPr>
            <w:r>
              <w:rPr>
                <w:lang w:val="uk-UA"/>
              </w:rPr>
              <w:t>Проведення круглих столів,  конференцій, форумів туристичних прес-турів та участь у Всеукраїнських семінарах, конференціях, форумах, розширення міжнародних зв’язків у сфері туризму, реалізація заходів з містами-побратимами, країнами-сусідами шляхом  проведення спільних  культурно-мистецьких  заходів</w:t>
            </w:r>
          </w:p>
          <w:p w:rsidR="000F0E8B" w:rsidRDefault="000F0E8B" w:rsidP="00DA4162">
            <w:pPr>
              <w:jc w:val="both"/>
              <w:rPr>
                <w:lang w:val="uk-UA"/>
              </w:rPr>
            </w:pPr>
          </w:p>
        </w:tc>
        <w:tc>
          <w:tcPr>
            <w:tcW w:w="1701" w:type="dxa"/>
            <w:tcBorders>
              <w:top w:val="single" w:sz="4" w:space="0" w:color="000000"/>
              <w:left w:val="single" w:sz="4" w:space="0" w:color="000000"/>
              <w:bottom w:val="single" w:sz="4" w:space="0" w:color="000000"/>
            </w:tcBorders>
            <w:shd w:val="clear" w:color="auto" w:fill="auto"/>
          </w:tcPr>
          <w:p w:rsidR="00E414B7" w:rsidRDefault="00E414B7">
            <w:pPr>
              <w:jc w:val="both"/>
              <w:rPr>
                <w:lang w:val="uk-UA"/>
              </w:rPr>
            </w:pPr>
            <w:r>
              <w:rPr>
                <w:lang w:val="uk-UA"/>
              </w:rPr>
              <w:t>Управління культури міської ради</w:t>
            </w:r>
          </w:p>
        </w:tc>
        <w:tc>
          <w:tcPr>
            <w:tcW w:w="1104" w:type="dxa"/>
            <w:tcBorders>
              <w:top w:val="single" w:sz="4" w:space="0" w:color="000000"/>
              <w:left w:val="single" w:sz="4" w:space="0" w:color="000000"/>
              <w:bottom w:val="single" w:sz="4" w:space="0" w:color="000000"/>
            </w:tcBorders>
            <w:shd w:val="clear" w:color="auto" w:fill="auto"/>
          </w:tcPr>
          <w:p w:rsidR="00E414B7" w:rsidRDefault="00E414B7">
            <w:pPr>
              <w:jc w:val="center"/>
              <w:rPr>
                <w:lang w:val="uk-UA"/>
              </w:rPr>
            </w:pPr>
            <w:r>
              <w:rPr>
                <w:lang w:val="uk-UA"/>
              </w:rPr>
              <w:t>2015</w:t>
            </w:r>
          </w:p>
          <w:p w:rsidR="00E414B7" w:rsidRDefault="00E414B7">
            <w:pPr>
              <w:jc w:val="center"/>
              <w:rPr>
                <w:lang w:val="uk-UA"/>
              </w:rPr>
            </w:pPr>
            <w:r>
              <w:rPr>
                <w:lang w:val="uk-UA"/>
              </w:rPr>
              <w:t>2016</w:t>
            </w:r>
          </w:p>
          <w:p w:rsidR="00E414B7" w:rsidRDefault="00E414B7">
            <w:pPr>
              <w:jc w:val="center"/>
              <w:rPr>
                <w:lang w:val="uk-UA"/>
              </w:rPr>
            </w:pPr>
            <w:r>
              <w:rPr>
                <w:lang w:val="uk-UA"/>
              </w:rPr>
              <w:t>2017</w:t>
            </w:r>
          </w:p>
          <w:p w:rsidR="00E414B7" w:rsidRDefault="00E414B7">
            <w:pPr>
              <w:jc w:val="center"/>
              <w:rPr>
                <w:lang w:val="uk-UA"/>
              </w:rPr>
            </w:pPr>
          </w:p>
        </w:tc>
        <w:tc>
          <w:tcPr>
            <w:tcW w:w="1247" w:type="dxa"/>
            <w:tcBorders>
              <w:top w:val="single" w:sz="4" w:space="0" w:color="000000"/>
              <w:left w:val="single" w:sz="4" w:space="0" w:color="000000"/>
              <w:bottom w:val="single" w:sz="4" w:space="0" w:color="000000"/>
            </w:tcBorders>
            <w:shd w:val="clear" w:color="auto" w:fill="auto"/>
          </w:tcPr>
          <w:p w:rsidR="00E414B7" w:rsidRDefault="00E414B7">
            <w:pPr>
              <w:jc w:val="center"/>
              <w:rPr>
                <w:lang w:val="uk-UA"/>
              </w:rPr>
            </w:pPr>
            <w:r>
              <w:rPr>
                <w:lang w:val="uk-UA"/>
              </w:rPr>
              <w:t>міський бюджет</w:t>
            </w:r>
          </w:p>
        </w:tc>
        <w:tc>
          <w:tcPr>
            <w:tcW w:w="1164" w:type="dxa"/>
            <w:tcBorders>
              <w:top w:val="single" w:sz="4" w:space="0" w:color="000000"/>
              <w:left w:val="single" w:sz="4" w:space="0" w:color="000000"/>
              <w:bottom w:val="single" w:sz="4" w:space="0" w:color="000000"/>
              <w:right w:val="single" w:sz="4" w:space="0" w:color="000000"/>
            </w:tcBorders>
            <w:shd w:val="clear" w:color="auto" w:fill="auto"/>
          </w:tcPr>
          <w:p w:rsidR="00E414B7" w:rsidRDefault="00E414B7">
            <w:pPr>
              <w:rPr>
                <w:lang w:val="uk-UA"/>
              </w:rPr>
            </w:pPr>
            <w:r>
              <w:rPr>
                <w:lang w:val="uk-UA"/>
              </w:rPr>
              <w:t xml:space="preserve">    10,0</w:t>
            </w:r>
          </w:p>
          <w:p w:rsidR="00E414B7" w:rsidRDefault="00E414B7">
            <w:pPr>
              <w:jc w:val="center"/>
              <w:rPr>
                <w:lang w:val="uk-UA"/>
              </w:rPr>
            </w:pPr>
            <w:r>
              <w:rPr>
                <w:lang w:val="uk-UA"/>
              </w:rPr>
              <w:t>10,0</w:t>
            </w:r>
          </w:p>
          <w:p w:rsidR="00E414B7" w:rsidRDefault="00E414B7">
            <w:pPr>
              <w:jc w:val="center"/>
            </w:pPr>
            <w:r>
              <w:rPr>
                <w:lang w:val="uk-UA"/>
              </w:rPr>
              <w:t>20,0</w:t>
            </w:r>
          </w:p>
        </w:tc>
      </w:tr>
      <w:tr w:rsidR="00E414B7" w:rsidTr="00DA4162">
        <w:tc>
          <w:tcPr>
            <w:tcW w:w="648" w:type="dxa"/>
            <w:tcBorders>
              <w:top w:val="single" w:sz="4" w:space="0" w:color="000000"/>
              <w:left w:val="single" w:sz="4" w:space="0" w:color="000000"/>
              <w:bottom w:val="single" w:sz="4" w:space="0" w:color="000000"/>
            </w:tcBorders>
            <w:shd w:val="clear" w:color="auto" w:fill="auto"/>
          </w:tcPr>
          <w:p w:rsidR="00E414B7" w:rsidRDefault="00E414B7">
            <w:pPr>
              <w:jc w:val="right"/>
              <w:rPr>
                <w:lang w:val="uk-UA"/>
              </w:rPr>
            </w:pPr>
            <w:r>
              <w:rPr>
                <w:lang w:val="uk-UA"/>
              </w:rPr>
              <w:lastRenderedPageBreak/>
              <w:t>5</w:t>
            </w:r>
          </w:p>
        </w:tc>
        <w:tc>
          <w:tcPr>
            <w:tcW w:w="4705" w:type="dxa"/>
            <w:tcBorders>
              <w:top w:val="single" w:sz="4" w:space="0" w:color="000000"/>
              <w:left w:val="single" w:sz="4" w:space="0" w:color="000000"/>
              <w:bottom w:val="single" w:sz="4" w:space="0" w:color="000000"/>
            </w:tcBorders>
            <w:shd w:val="clear" w:color="auto" w:fill="auto"/>
          </w:tcPr>
          <w:p w:rsidR="00E414B7" w:rsidRDefault="00E414B7" w:rsidP="00DA4162">
            <w:pPr>
              <w:jc w:val="both"/>
              <w:rPr>
                <w:lang w:val="uk-UA"/>
              </w:rPr>
            </w:pPr>
            <w:r>
              <w:rPr>
                <w:lang w:val="uk-UA"/>
              </w:rPr>
              <w:t>Організація та проведення заходів спрямованих на налагодження міжнародного співробітництва у сфері культури та туризму, пропагування туристичної привабливості українського землі та накопичення досвіду роботи розвинутих країн світу</w:t>
            </w:r>
          </w:p>
        </w:tc>
        <w:tc>
          <w:tcPr>
            <w:tcW w:w="1701" w:type="dxa"/>
            <w:tcBorders>
              <w:top w:val="single" w:sz="4" w:space="0" w:color="000000"/>
              <w:left w:val="single" w:sz="4" w:space="0" w:color="000000"/>
              <w:bottom w:val="single" w:sz="4" w:space="0" w:color="000000"/>
            </w:tcBorders>
            <w:shd w:val="clear" w:color="auto" w:fill="auto"/>
          </w:tcPr>
          <w:p w:rsidR="00E414B7" w:rsidRDefault="00E414B7">
            <w:pPr>
              <w:jc w:val="both"/>
              <w:rPr>
                <w:lang w:val="uk-UA"/>
              </w:rPr>
            </w:pPr>
            <w:r>
              <w:rPr>
                <w:lang w:val="uk-UA"/>
              </w:rPr>
              <w:t>Управління культури міської ради</w:t>
            </w:r>
          </w:p>
        </w:tc>
        <w:tc>
          <w:tcPr>
            <w:tcW w:w="1104" w:type="dxa"/>
            <w:tcBorders>
              <w:top w:val="single" w:sz="4" w:space="0" w:color="000000"/>
              <w:left w:val="single" w:sz="4" w:space="0" w:color="000000"/>
              <w:bottom w:val="single" w:sz="4" w:space="0" w:color="000000"/>
            </w:tcBorders>
            <w:shd w:val="clear" w:color="auto" w:fill="auto"/>
          </w:tcPr>
          <w:p w:rsidR="00E414B7" w:rsidRDefault="00E414B7">
            <w:pPr>
              <w:jc w:val="center"/>
              <w:rPr>
                <w:lang w:val="uk-UA"/>
              </w:rPr>
            </w:pPr>
            <w:r>
              <w:rPr>
                <w:lang w:val="uk-UA"/>
              </w:rPr>
              <w:t>2015</w:t>
            </w:r>
          </w:p>
          <w:p w:rsidR="00E414B7" w:rsidRDefault="00E414B7">
            <w:pPr>
              <w:jc w:val="center"/>
              <w:rPr>
                <w:lang w:val="uk-UA"/>
              </w:rPr>
            </w:pPr>
            <w:r>
              <w:rPr>
                <w:lang w:val="uk-UA"/>
              </w:rPr>
              <w:t>2016</w:t>
            </w:r>
          </w:p>
          <w:p w:rsidR="00E414B7" w:rsidRDefault="00E414B7">
            <w:pPr>
              <w:jc w:val="center"/>
              <w:rPr>
                <w:lang w:val="uk-UA"/>
              </w:rPr>
            </w:pPr>
            <w:r>
              <w:rPr>
                <w:lang w:val="uk-UA"/>
              </w:rPr>
              <w:t>2017</w:t>
            </w:r>
          </w:p>
          <w:p w:rsidR="00E414B7" w:rsidRDefault="00E414B7">
            <w:pPr>
              <w:jc w:val="center"/>
              <w:rPr>
                <w:lang w:val="uk-UA"/>
              </w:rPr>
            </w:pPr>
          </w:p>
        </w:tc>
        <w:tc>
          <w:tcPr>
            <w:tcW w:w="1247" w:type="dxa"/>
            <w:tcBorders>
              <w:top w:val="single" w:sz="4" w:space="0" w:color="000000"/>
              <w:left w:val="single" w:sz="4" w:space="0" w:color="000000"/>
              <w:bottom w:val="single" w:sz="4" w:space="0" w:color="000000"/>
            </w:tcBorders>
            <w:shd w:val="clear" w:color="auto" w:fill="auto"/>
          </w:tcPr>
          <w:p w:rsidR="00E414B7" w:rsidRDefault="00E414B7">
            <w:pPr>
              <w:jc w:val="center"/>
              <w:rPr>
                <w:lang w:val="uk-UA"/>
              </w:rPr>
            </w:pPr>
            <w:r>
              <w:rPr>
                <w:lang w:val="uk-UA"/>
              </w:rPr>
              <w:t>міський бюджет</w:t>
            </w:r>
          </w:p>
        </w:tc>
        <w:tc>
          <w:tcPr>
            <w:tcW w:w="1164" w:type="dxa"/>
            <w:tcBorders>
              <w:top w:val="single" w:sz="4" w:space="0" w:color="000000"/>
              <w:left w:val="single" w:sz="4" w:space="0" w:color="000000"/>
              <w:bottom w:val="single" w:sz="4" w:space="0" w:color="000000"/>
              <w:right w:val="single" w:sz="4" w:space="0" w:color="000000"/>
            </w:tcBorders>
            <w:shd w:val="clear" w:color="auto" w:fill="auto"/>
          </w:tcPr>
          <w:p w:rsidR="00E414B7" w:rsidRDefault="00E414B7">
            <w:pPr>
              <w:jc w:val="center"/>
              <w:rPr>
                <w:lang w:val="uk-UA"/>
              </w:rPr>
            </w:pPr>
            <w:r>
              <w:rPr>
                <w:lang w:val="uk-UA"/>
              </w:rPr>
              <w:t>10,0</w:t>
            </w:r>
          </w:p>
          <w:p w:rsidR="00E414B7" w:rsidRDefault="00E414B7">
            <w:pPr>
              <w:jc w:val="center"/>
              <w:rPr>
                <w:lang w:val="uk-UA"/>
              </w:rPr>
            </w:pPr>
            <w:r>
              <w:rPr>
                <w:lang w:val="uk-UA"/>
              </w:rPr>
              <w:t>10,0</w:t>
            </w:r>
          </w:p>
          <w:p w:rsidR="00E414B7" w:rsidRDefault="00E414B7">
            <w:pPr>
              <w:jc w:val="center"/>
            </w:pPr>
            <w:r>
              <w:rPr>
                <w:lang w:val="uk-UA"/>
              </w:rPr>
              <w:t>30,0</w:t>
            </w:r>
          </w:p>
        </w:tc>
      </w:tr>
      <w:tr w:rsidR="00E414B7" w:rsidTr="00DA4162">
        <w:tc>
          <w:tcPr>
            <w:tcW w:w="648" w:type="dxa"/>
            <w:tcBorders>
              <w:top w:val="single" w:sz="4" w:space="0" w:color="000000"/>
              <w:left w:val="single" w:sz="4" w:space="0" w:color="000000"/>
              <w:bottom w:val="single" w:sz="4" w:space="0" w:color="000000"/>
            </w:tcBorders>
            <w:shd w:val="clear" w:color="auto" w:fill="auto"/>
          </w:tcPr>
          <w:p w:rsidR="00E414B7" w:rsidRDefault="00E414B7">
            <w:pPr>
              <w:jc w:val="right"/>
              <w:rPr>
                <w:lang w:val="uk-UA"/>
              </w:rPr>
            </w:pPr>
            <w:r>
              <w:rPr>
                <w:lang w:val="uk-UA"/>
              </w:rPr>
              <w:t>6</w:t>
            </w:r>
          </w:p>
        </w:tc>
        <w:tc>
          <w:tcPr>
            <w:tcW w:w="4705" w:type="dxa"/>
            <w:tcBorders>
              <w:top w:val="single" w:sz="4" w:space="0" w:color="000000"/>
              <w:left w:val="single" w:sz="4" w:space="0" w:color="000000"/>
              <w:bottom w:val="single" w:sz="4" w:space="0" w:color="000000"/>
            </w:tcBorders>
            <w:shd w:val="clear" w:color="auto" w:fill="auto"/>
          </w:tcPr>
          <w:p w:rsidR="00E414B7" w:rsidRDefault="00E414B7" w:rsidP="00DA4162">
            <w:pPr>
              <w:jc w:val="both"/>
              <w:rPr>
                <w:lang w:val="uk-UA"/>
              </w:rPr>
            </w:pPr>
            <w:r>
              <w:rPr>
                <w:lang w:val="uk-UA"/>
              </w:rPr>
              <w:t xml:space="preserve">Рекламно-інформаційний супровід туристичного потенціалу міста шляхом придбання інформаційно-рекламних матеріалів за видами та напрямками туризму, туристичних карт, </w:t>
            </w:r>
            <w:proofErr w:type="spellStart"/>
            <w:r>
              <w:rPr>
                <w:lang w:val="uk-UA"/>
              </w:rPr>
              <w:t>інформаційно</w:t>
            </w:r>
            <w:proofErr w:type="spellEnd"/>
            <w:r>
              <w:rPr>
                <w:lang w:val="uk-UA"/>
              </w:rPr>
              <w:t>/історичних довідників про найвизначніші пам’ятки м. Житомира, видатних постатей для використання з презентаційною метою: пам’ятки історії; пам’ятки археології; пам’ятки архітектури; пам’ятки монументального мистецтва; пам’ятки природи.</w:t>
            </w:r>
          </w:p>
        </w:tc>
        <w:tc>
          <w:tcPr>
            <w:tcW w:w="1701" w:type="dxa"/>
            <w:tcBorders>
              <w:top w:val="single" w:sz="4" w:space="0" w:color="000000"/>
              <w:left w:val="single" w:sz="4" w:space="0" w:color="000000"/>
              <w:bottom w:val="single" w:sz="4" w:space="0" w:color="000000"/>
            </w:tcBorders>
            <w:shd w:val="clear" w:color="auto" w:fill="auto"/>
          </w:tcPr>
          <w:p w:rsidR="00E414B7" w:rsidRDefault="00E414B7">
            <w:pPr>
              <w:jc w:val="both"/>
              <w:rPr>
                <w:lang w:val="uk-UA"/>
              </w:rPr>
            </w:pPr>
            <w:r>
              <w:rPr>
                <w:lang w:val="uk-UA"/>
              </w:rPr>
              <w:t>Управління культури міської ради</w:t>
            </w:r>
          </w:p>
        </w:tc>
        <w:tc>
          <w:tcPr>
            <w:tcW w:w="1104" w:type="dxa"/>
            <w:tcBorders>
              <w:top w:val="single" w:sz="4" w:space="0" w:color="000000"/>
              <w:left w:val="single" w:sz="4" w:space="0" w:color="000000"/>
              <w:bottom w:val="single" w:sz="4" w:space="0" w:color="000000"/>
            </w:tcBorders>
            <w:shd w:val="clear" w:color="auto" w:fill="auto"/>
          </w:tcPr>
          <w:p w:rsidR="00E414B7" w:rsidRDefault="00E414B7">
            <w:pPr>
              <w:jc w:val="center"/>
              <w:rPr>
                <w:lang w:val="uk-UA"/>
              </w:rPr>
            </w:pPr>
            <w:r>
              <w:rPr>
                <w:lang w:val="uk-UA"/>
              </w:rPr>
              <w:t>2015</w:t>
            </w:r>
          </w:p>
          <w:p w:rsidR="00E414B7" w:rsidRDefault="00E414B7">
            <w:pPr>
              <w:jc w:val="center"/>
              <w:rPr>
                <w:lang w:val="uk-UA"/>
              </w:rPr>
            </w:pPr>
            <w:r>
              <w:rPr>
                <w:lang w:val="uk-UA"/>
              </w:rPr>
              <w:t>2016</w:t>
            </w:r>
          </w:p>
          <w:p w:rsidR="00E414B7" w:rsidRDefault="00E414B7">
            <w:pPr>
              <w:jc w:val="center"/>
              <w:rPr>
                <w:lang w:val="uk-UA"/>
              </w:rPr>
            </w:pPr>
            <w:r>
              <w:rPr>
                <w:lang w:val="uk-UA"/>
              </w:rPr>
              <w:t>2017</w:t>
            </w:r>
          </w:p>
          <w:p w:rsidR="00E414B7" w:rsidRDefault="00E414B7">
            <w:pPr>
              <w:jc w:val="center"/>
              <w:rPr>
                <w:lang w:val="uk-UA"/>
              </w:rPr>
            </w:pPr>
          </w:p>
        </w:tc>
        <w:tc>
          <w:tcPr>
            <w:tcW w:w="1247" w:type="dxa"/>
            <w:tcBorders>
              <w:top w:val="single" w:sz="4" w:space="0" w:color="000000"/>
              <w:left w:val="single" w:sz="4" w:space="0" w:color="000000"/>
              <w:bottom w:val="single" w:sz="4" w:space="0" w:color="000000"/>
            </w:tcBorders>
            <w:shd w:val="clear" w:color="auto" w:fill="auto"/>
          </w:tcPr>
          <w:p w:rsidR="00E414B7" w:rsidRDefault="00E414B7">
            <w:pPr>
              <w:jc w:val="center"/>
              <w:rPr>
                <w:lang w:val="uk-UA"/>
              </w:rPr>
            </w:pPr>
            <w:r>
              <w:rPr>
                <w:lang w:val="uk-UA"/>
              </w:rPr>
              <w:t>міський бюджет</w:t>
            </w:r>
          </w:p>
        </w:tc>
        <w:tc>
          <w:tcPr>
            <w:tcW w:w="1164" w:type="dxa"/>
            <w:tcBorders>
              <w:top w:val="single" w:sz="4" w:space="0" w:color="000000"/>
              <w:left w:val="single" w:sz="4" w:space="0" w:color="000000"/>
              <w:bottom w:val="single" w:sz="4" w:space="0" w:color="000000"/>
              <w:right w:val="single" w:sz="4" w:space="0" w:color="000000"/>
            </w:tcBorders>
            <w:shd w:val="clear" w:color="auto" w:fill="auto"/>
          </w:tcPr>
          <w:p w:rsidR="00E414B7" w:rsidRDefault="00E414B7">
            <w:pPr>
              <w:rPr>
                <w:lang w:val="uk-UA"/>
              </w:rPr>
            </w:pPr>
            <w:r>
              <w:rPr>
                <w:lang w:val="uk-UA"/>
              </w:rPr>
              <w:t xml:space="preserve">    20,0</w:t>
            </w:r>
          </w:p>
          <w:p w:rsidR="00E414B7" w:rsidRDefault="00E414B7">
            <w:pPr>
              <w:jc w:val="center"/>
              <w:rPr>
                <w:lang w:val="uk-UA"/>
              </w:rPr>
            </w:pPr>
            <w:r>
              <w:rPr>
                <w:lang w:val="uk-UA"/>
              </w:rPr>
              <w:t>10,0</w:t>
            </w:r>
          </w:p>
          <w:p w:rsidR="00E414B7" w:rsidRDefault="00E414B7">
            <w:pPr>
              <w:jc w:val="center"/>
            </w:pPr>
            <w:r>
              <w:rPr>
                <w:lang w:val="uk-UA"/>
              </w:rPr>
              <w:t>20,0</w:t>
            </w:r>
          </w:p>
        </w:tc>
      </w:tr>
      <w:tr w:rsidR="00E414B7" w:rsidTr="00DA4162">
        <w:tc>
          <w:tcPr>
            <w:tcW w:w="648" w:type="dxa"/>
            <w:tcBorders>
              <w:top w:val="single" w:sz="4" w:space="0" w:color="000000"/>
              <w:left w:val="single" w:sz="4" w:space="0" w:color="000000"/>
              <w:bottom w:val="single" w:sz="4" w:space="0" w:color="000000"/>
            </w:tcBorders>
            <w:shd w:val="clear" w:color="auto" w:fill="auto"/>
          </w:tcPr>
          <w:p w:rsidR="00E414B7" w:rsidRDefault="00E414B7">
            <w:pPr>
              <w:jc w:val="right"/>
              <w:rPr>
                <w:lang w:val="uk-UA"/>
              </w:rPr>
            </w:pPr>
            <w:r>
              <w:rPr>
                <w:lang w:val="uk-UA"/>
              </w:rPr>
              <w:t>7</w:t>
            </w:r>
          </w:p>
        </w:tc>
        <w:tc>
          <w:tcPr>
            <w:tcW w:w="4705" w:type="dxa"/>
            <w:tcBorders>
              <w:top w:val="single" w:sz="4" w:space="0" w:color="000000"/>
              <w:left w:val="single" w:sz="4" w:space="0" w:color="000000"/>
              <w:bottom w:val="single" w:sz="4" w:space="0" w:color="000000"/>
            </w:tcBorders>
            <w:shd w:val="clear" w:color="auto" w:fill="auto"/>
          </w:tcPr>
          <w:p w:rsidR="00E414B7" w:rsidRDefault="00E414B7" w:rsidP="00DA4162">
            <w:pPr>
              <w:jc w:val="both"/>
            </w:pPr>
            <w:r>
              <w:rPr>
                <w:lang w:val="uk-UA"/>
              </w:rPr>
              <w:t xml:space="preserve">Організація та проведення художніх пленерів,виставок та експозицій, </w:t>
            </w:r>
            <w:proofErr w:type="spellStart"/>
            <w:r>
              <w:t>виготовлення</w:t>
            </w:r>
            <w:proofErr w:type="spellEnd"/>
            <w:r>
              <w:t xml:space="preserve"> </w:t>
            </w:r>
            <w:proofErr w:type="spellStart"/>
            <w:r>
              <w:t>презентаційних</w:t>
            </w:r>
            <w:proofErr w:type="spellEnd"/>
            <w:r>
              <w:t xml:space="preserve"> </w:t>
            </w:r>
            <w:proofErr w:type="spellStart"/>
            <w:r>
              <w:t>світлин</w:t>
            </w:r>
            <w:proofErr w:type="spellEnd"/>
            <w:r>
              <w:t xml:space="preserve"> для </w:t>
            </w:r>
            <w:proofErr w:type="spellStart"/>
            <w:r>
              <w:t>зовнішнього</w:t>
            </w:r>
            <w:proofErr w:type="spellEnd"/>
            <w:r>
              <w:t xml:space="preserve"> </w:t>
            </w:r>
            <w:proofErr w:type="spellStart"/>
            <w:r>
              <w:t>представлення</w:t>
            </w:r>
            <w:proofErr w:type="spellEnd"/>
            <w:r>
              <w:t xml:space="preserve"> </w:t>
            </w:r>
            <w:proofErr w:type="spellStart"/>
            <w:r>
              <w:t>міста</w:t>
            </w:r>
            <w:proofErr w:type="spellEnd"/>
            <w:r>
              <w:t>:</w:t>
            </w:r>
          </w:p>
          <w:p w:rsidR="00E414B7" w:rsidRDefault="00E414B7" w:rsidP="00DA4162">
            <w:pPr>
              <w:numPr>
                <w:ilvl w:val="0"/>
                <w:numId w:val="8"/>
              </w:numPr>
              <w:tabs>
                <w:tab w:val="left" w:pos="252"/>
              </w:tabs>
              <w:ind w:left="252" w:hanging="252"/>
              <w:jc w:val="both"/>
            </w:pPr>
            <w:proofErr w:type="spellStart"/>
            <w:r>
              <w:t>ландшафтних</w:t>
            </w:r>
            <w:proofErr w:type="spellEnd"/>
            <w:r>
              <w:t xml:space="preserve"> та </w:t>
            </w:r>
            <w:proofErr w:type="spellStart"/>
            <w:r>
              <w:t>природних</w:t>
            </w:r>
            <w:proofErr w:type="spellEnd"/>
            <w:r>
              <w:t xml:space="preserve"> </w:t>
            </w:r>
            <w:proofErr w:type="spellStart"/>
            <w:r>
              <w:t>експозицій</w:t>
            </w:r>
            <w:proofErr w:type="spellEnd"/>
            <w:r>
              <w:t>;</w:t>
            </w:r>
          </w:p>
          <w:p w:rsidR="00E414B7" w:rsidRDefault="00E414B7" w:rsidP="00DA4162">
            <w:pPr>
              <w:numPr>
                <w:ilvl w:val="0"/>
                <w:numId w:val="8"/>
              </w:numPr>
              <w:tabs>
                <w:tab w:val="left" w:pos="252"/>
              </w:tabs>
              <w:ind w:left="252" w:hanging="252"/>
              <w:jc w:val="both"/>
            </w:pPr>
            <w:proofErr w:type="spellStart"/>
            <w:r>
              <w:t>окремих</w:t>
            </w:r>
            <w:proofErr w:type="spellEnd"/>
            <w:r>
              <w:t xml:space="preserve"> </w:t>
            </w:r>
            <w:proofErr w:type="spellStart"/>
            <w:r>
              <w:t>природних</w:t>
            </w:r>
            <w:proofErr w:type="spellEnd"/>
            <w:r>
              <w:t xml:space="preserve"> об</w:t>
            </w:r>
            <w:r>
              <w:rPr>
                <w:lang w:val="en-US"/>
              </w:rPr>
              <w:t>’</w:t>
            </w:r>
            <w:proofErr w:type="spellStart"/>
            <w:r>
              <w:t>єктів</w:t>
            </w:r>
            <w:proofErr w:type="spellEnd"/>
            <w:r>
              <w:t>;</w:t>
            </w:r>
          </w:p>
          <w:p w:rsidR="00E414B7" w:rsidRDefault="00E414B7" w:rsidP="00DA4162">
            <w:pPr>
              <w:numPr>
                <w:ilvl w:val="0"/>
                <w:numId w:val="8"/>
              </w:numPr>
              <w:tabs>
                <w:tab w:val="left" w:pos="252"/>
              </w:tabs>
              <w:ind w:left="252" w:hanging="252"/>
              <w:jc w:val="both"/>
            </w:pPr>
            <w:proofErr w:type="spellStart"/>
            <w:r>
              <w:t>урбаністичних</w:t>
            </w:r>
            <w:proofErr w:type="spellEnd"/>
            <w:r>
              <w:t xml:space="preserve"> та </w:t>
            </w:r>
            <w:proofErr w:type="spellStart"/>
            <w:r>
              <w:t>архітектурних</w:t>
            </w:r>
            <w:proofErr w:type="spellEnd"/>
            <w:r>
              <w:t xml:space="preserve"> </w:t>
            </w:r>
            <w:proofErr w:type="spellStart"/>
            <w:r>
              <w:t>експозицій</w:t>
            </w:r>
            <w:proofErr w:type="spellEnd"/>
            <w:r>
              <w:t>;</w:t>
            </w:r>
          </w:p>
          <w:p w:rsidR="00E414B7" w:rsidRDefault="00E414B7" w:rsidP="00DA4162">
            <w:pPr>
              <w:numPr>
                <w:ilvl w:val="0"/>
                <w:numId w:val="8"/>
              </w:numPr>
              <w:tabs>
                <w:tab w:val="left" w:pos="252"/>
              </w:tabs>
              <w:ind w:left="252" w:hanging="252"/>
              <w:jc w:val="both"/>
            </w:pPr>
            <w:proofErr w:type="spellStart"/>
            <w:r>
              <w:t>окремих</w:t>
            </w:r>
            <w:proofErr w:type="spellEnd"/>
            <w:r>
              <w:t xml:space="preserve"> </w:t>
            </w:r>
            <w:proofErr w:type="spellStart"/>
            <w:r>
              <w:t>архітектурних</w:t>
            </w:r>
            <w:proofErr w:type="spellEnd"/>
            <w:r>
              <w:t xml:space="preserve"> об</w:t>
            </w:r>
            <w:r>
              <w:rPr>
                <w:lang w:val="en-US"/>
              </w:rPr>
              <w:t>’</w:t>
            </w:r>
            <w:proofErr w:type="spellStart"/>
            <w:r>
              <w:t>єктів</w:t>
            </w:r>
            <w:proofErr w:type="spellEnd"/>
            <w:r>
              <w:t>;</w:t>
            </w:r>
          </w:p>
          <w:p w:rsidR="00E414B7" w:rsidRDefault="00E414B7" w:rsidP="00DA4162">
            <w:pPr>
              <w:numPr>
                <w:ilvl w:val="0"/>
                <w:numId w:val="8"/>
              </w:numPr>
              <w:tabs>
                <w:tab w:val="left" w:pos="252"/>
              </w:tabs>
              <w:ind w:left="252" w:hanging="252"/>
              <w:jc w:val="both"/>
              <w:rPr>
                <w:lang w:val="uk-UA"/>
              </w:rPr>
            </w:pPr>
            <w:proofErr w:type="spellStart"/>
            <w:r>
              <w:t>мешканців</w:t>
            </w:r>
            <w:proofErr w:type="spellEnd"/>
            <w:r>
              <w:t xml:space="preserve"> </w:t>
            </w:r>
            <w:proofErr w:type="spellStart"/>
            <w:r>
              <w:t>міста</w:t>
            </w:r>
            <w:proofErr w:type="spellEnd"/>
            <w:r>
              <w:t xml:space="preserve"> (в т.ч. </w:t>
            </w:r>
            <w:proofErr w:type="spellStart"/>
            <w:r>
              <w:t>відомих</w:t>
            </w:r>
            <w:proofErr w:type="spellEnd"/>
            <w:r>
              <w:t xml:space="preserve"> </w:t>
            </w:r>
            <w:proofErr w:type="spellStart"/>
            <w:r>
              <w:t>осіб</w:t>
            </w:r>
            <w:proofErr w:type="spellEnd"/>
            <w:r>
              <w:t xml:space="preserve"> та </w:t>
            </w:r>
            <w:proofErr w:type="spellStart"/>
            <w:r>
              <w:t>звичайних</w:t>
            </w:r>
            <w:proofErr w:type="spellEnd"/>
            <w:r>
              <w:t xml:space="preserve"> </w:t>
            </w:r>
            <w:proofErr w:type="spellStart"/>
            <w:r>
              <w:t>громадян</w:t>
            </w:r>
            <w:proofErr w:type="spellEnd"/>
          </w:p>
        </w:tc>
        <w:tc>
          <w:tcPr>
            <w:tcW w:w="1701" w:type="dxa"/>
            <w:tcBorders>
              <w:top w:val="single" w:sz="4" w:space="0" w:color="000000"/>
              <w:left w:val="single" w:sz="4" w:space="0" w:color="000000"/>
              <w:bottom w:val="single" w:sz="4" w:space="0" w:color="000000"/>
            </w:tcBorders>
            <w:shd w:val="clear" w:color="auto" w:fill="auto"/>
          </w:tcPr>
          <w:p w:rsidR="00E414B7" w:rsidRDefault="00E414B7">
            <w:pPr>
              <w:jc w:val="both"/>
              <w:rPr>
                <w:lang w:val="uk-UA"/>
              </w:rPr>
            </w:pPr>
            <w:r>
              <w:rPr>
                <w:lang w:val="uk-UA"/>
              </w:rPr>
              <w:t>Управління культури міської ради</w:t>
            </w:r>
          </w:p>
        </w:tc>
        <w:tc>
          <w:tcPr>
            <w:tcW w:w="1104" w:type="dxa"/>
            <w:tcBorders>
              <w:top w:val="single" w:sz="4" w:space="0" w:color="000000"/>
              <w:left w:val="single" w:sz="4" w:space="0" w:color="000000"/>
              <w:bottom w:val="single" w:sz="4" w:space="0" w:color="000000"/>
            </w:tcBorders>
            <w:shd w:val="clear" w:color="auto" w:fill="auto"/>
          </w:tcPr>
          <w:p w:rsidR="00E414B7" w:rsidRDefault="00E414B7">
            <w:pPr>
              <w:jc w:val="center"/>
              <w:rPr>
                <w:lang w:val="uk-UA"/>
              </w:rPr>
            </w:pPr>
            <w:r>
              <w:rPr>
                <w:lang w:val="uk-UA"/>
              </w:rPr>
              <w:t>2015</w:t>
            </w:r>
          </w:p>
          <w:p w:rsidR="00E414B7" w:rsidRDefault="00E414B7">
            <w:pPr>
              <w:jc w:val="center"/>
              <w:rPr>
                <w:lang w:val="uk-UA"/>
              </w:rPr>
            </w:pPr>
            <w:r>
              <w:rPr>
                <w:lang w:val="uk-UA"/>
              </w:rPr>
              <w:t>2016</w:t>
            </w:r>
          </w:p>
          <w:p w:rsidR="00E414B7" w:rsidRDefault="00E414B7">
            <w:pPr>
              <w:jc w:val="center"/>
              <w:rPr>
                <w:lang w:val="uk-UA"/>
              </w:rPr>
            </w:pPr>
            <w:r>
              <w:rPr>
                <w:lang w:val="uk-UA"/>
              </w:rPr>
              <w:t>2017</w:t>
            </w:r>
          </w:p>
          <w:p w:rsidR="00E414B7" w:rsidRDefault="00E414B7">
            <w:pPr>
              <w:jc w:val="center"/>
              <w:rPr>
                <w:lang w:val="uk-UA"/>
              </w:rPr>
            </w:pPr>
          </w:p>
        </w:tc>
        <w:tc>
          <w:tcPr>
            <w:tcW w:w="1247" w:type="dxa"/>
            <w:tcBorders>
              <w:top w:val="single" w:sz="4" w:space="0" w:color="000000"/>
              <w:left w:val="single" w:sz="4" w:space="0" w:color="000000"/>
              <w:bottom w:val="single" w:sz="4" w:space="0" w:color="000000"/>
            </w:tcBorders>
            <w:shd w:val="clear" w:color="auto" w:fill="auto"/>
          </w:tcPr>
          <w:p w:rsidR="00E414B7" w:rsidRDefault="00E414B7">
            <w:pPr>
              <w:jc w:val="center"/>
              <w:rPr>
                <w:lang w:val="uk-UA"/>
              </w:rPr>
            </w:pPr>
            <w:r>
              <w:rPr>
                <w:lang w:val="uk-UA"/>
              </w:rPr>
              <w:t>міський бюджет</w:t>
            </w:r>
          </w:p>
        </w:tc>
        <w:tc>
          <w:tcPr>
            <w:tcW w:w="1164" w:type="dxa"/>
            <w:tcBorders>
              <w:top w:val="single" w:sz="4" w:space="0" w:color="000000"/>
              <w:left w:val="single" w:sz="4" w:space="0" w:color="000000"/>
              <w:bottom w:val="single" w:sz="4" w:space="0" w:color="000000"/>
              <w:right w:val="single" w:sz="4" w:space="0" w:color="000000"/>
            </w:tcBorders>
            <w:shd w:val="clear" w:color="auto" w:fill="auto"/>
          </w:tcPr>
          <w:p w:rsidR="00E414B7" w:rsidRDefault="00E414B7">
            <w:pPr>
              <w:jc w:val="center"/>
              <w:rPr>
                <w:lang w:val="uk-UA"/>
              </w:rPr>
            </w:pPr>
            <w:r>
              <w:rPr>
                <w:lang w:val="uk-UA"/>
              </w:rPr>
              <w:t>10,0</w:t>
            </w:r>
          </w:p>
          <w:p w:rsidR="00E414B7" w:rsidRDefault="00E414B7">
            <w:pPr>
              <w:jc w:val="center"/>
              <w:rPr>
                <w:lang w:val="uk-UA"/>
              </w:rPr>
            </w:pPr>
            <w:r>
              <w:rPr>
                <w:lang w:val="uk-UA"/>
              </w:rPr>
              <w:t>10,0</w:t>
            </w:r>
          </w:p>
          <w:p w:rsidR="00E414B7" w:rsidRDefault="00E414B7">
            <w:pPr>
              <w:jc w:val="center"/>
            </w:pPr>
            <w:r>
              <w:rPr>
                <w:lang w:val="uk-UA"/>
              </w:rPr>
              <w:t>30,0</w:t>
            </w:r>
          </w:p>
        </w:tc>
      </w:tr>
      <w:tr w:rsidR="00E414B7" w:rsidTr="00DA4162">
        <w:trPr>
          <w:trHeight w:val="802"/>
        </w:trPr>
        <w:tc>
          <w:tcPr>
            <w:tcW w:w="648" w:type="dxa"/>
            <w:tcBorders>
              <w:top w:val="single" w:sz="4" w:space="0" w:color="000000"/>
              <w:left w:val="single" w:sz="4" w:space="0" w:color="000000"/>
              <w:bottom w:val="single" w:sz="4" w:space="0" w:color="000000"/>
            </w:tcBorders>
            <w:shd w:val="clear" w:color="auto" w:fill="auto"/>
          </w:tcPr>
          <w:p w:rsidR="00E414B7" w:rsidRDefault="00E414B7">
            <w:pPr>
              <w:snapToGrid w:val="0"/>
              <w:jc w:val="right"/>
              <w:rPr>
                <w:lang w:val="uk-UA"/>
              </w:rPr>
            </w:pPr>
          </w:p>
        </w:tc>
        <w:tc>
          <w:tcPr>
            <w:tcW w:w="4705" w:type="dxa"/>
            <w:tcBorders>
              <w:top w:val="single" w:sz="4" w:space="0" w:color="000000"/>
              <w:left w:val="single" w:sz="4" w:space="0" w:color="000000"/>
              <w:bottom w:val="single" w:sz="4" w:space="0" w:color="000000"/>
            </w:tcBorders>
            <w:shd w:val="clear" w:color="auto" w:fill="auto"/>
          </w:tcPr>
          <w:p w:rsidR="00E414B7" w:rsidRDefault="00E414B7">
            <w:pPr>
              <w:rPr>
                <w:b/>
                <w:bCs/>
                <w:lang w:val="uk-UA"/>
              </w:rPr>
            </w:pPr>
            <w:r>
              <w:rPr>
                <w:bCs/>
                <w:lang w:val="uk-UA"/>
              </w:rPr>
              <w:t>Всього по роках:</w:t>
            </w:r>
          </w:p>
        </w:tc>
        <w:tc>
          <w:tcPr>
            <w:tcW w:w="1701" w:type="dxa"/>
            <w:tcBorders>
              <w:top w:val="single" w:sz="4" w:space="0" w:color="000000"/>
              <w:left w:val="single" w:sz="4" w:space="0" w:color="000000"/>
              <w:bottom w:val="single" w:sz="4" w:space="0" w:color="000000"/>
            </w:tcBorders>
            <w:shd w:val="clear" w:color="auto" w:fill="auto"/>
          </w:tcPr>
          <w:p w:rsidR="00E414B7" w:rsidRDefault="00E414B7">
            <w:pPr>
              <w:snapToGrid w:val="0"/>
              <w:jc w:val="both"/>
              <w:rPr>
                <w:b/>
                <w:bCs/>
                <w:lang w:val="uk-UA"/>
              </w:rPr>
            </w:pPr>
          </w:p>
        </w:tc>
        <w:tc>
          <w:tcPr>
            <w:tcW w:w="1104" w:type="dxa"/>
            <w:tcBorders>
              <w:top w:val="single" w:sz="4" w:space="0" w:color="000000"/>
              <w:left w:val="single" w:sz="4" w:space="0" w:color="000000"/>
              <w:bottom w:val="single" w:sz="4" w:space="0" w:color="000000"/>
            </w:tcBorders>
            <w:shd w:val="clear" w:color="auto" w:fill="auto"/>
          </w:tcPr>
          <w:p w:rsidR="00E414B7" w:rsidRDefault="00E414B7">
            <w:pPr>
              <w:jc w:val="center"/>
              <w:rPr>
                <w:lang w:val="uk-UA"/>
              </w:rPr>
            </w:pPr>
            <w:r>
              <w:rPr>
                <w:lang w:val="uk-UA"/>
              </w:rPr>
              <w:t>2015</w:t>
            </w:r>
          </w:p>
          <w:p w:rsidR="00E414B7" w:rsidRDefault="00E414B7">
            <w:pPr>
              <w:jc w:val="center"/>
              <w:rPr>
                <w:lang w:val="uk-UA"/>
              </w:rPr>
            </w:pPr>
            <w:r>
              <w:rPr>
                <w:lang w:val="uk-UA"/>
              </w:rPr>
              <w:t>2016</w:t>
            </w:r>
          </w:p>
          <w:p w:rsidR="00E414B7" w:rsidRDefault="00E414B7">
            <w:pPr>
              <w:jc w:val="center"/>
              <w:rPr>
                <w:b/>
                <w:bCs/>
                <w:lang w:val="uk-UA"/>
              </w:rPr>
            </w:pPr>
            <w:r>
              <w:rPr>
                <w:lang w:val="uk-UA"/>
              </w:rPr>
              <w:t>2017</w:t>
            </w:r>
          </w:p>
        </w:tc>
        <w:tc>
          <w:tcPr>
            <w:tcW w:w="1247" w:type="dxa"/>
            <w:tcBorders>
              <w:top w:val="single" w:sz="4" w:space="0" w:color="000000"/>
              <w:left w:val="single" w:sz="4" w:space="0" w:color="000000"/>
              <w:bottom w:val="single" w:sz="4" w:space="0" w:color="000000"/>
            </w:tcBorders>
            <w:shd w:val="clear" w:color="auto" w:fill="auto"/>
          </w:tcPr>
          <w:p w:rsidR="00E414B7" w:rsidRDefault="00E414B7">
            <w:pPr>
              <w:snapToGrid w:val="0"/>
              <w:jc w:val="center"/>
              <w:rPr>
                <w:b/>
                <w:bCs/>
                <w:lang w:val="uk-UA"/>
              </w:rPr>
            </w:pPr>
          </w:p>
          <w:p w:rsidR="00E414B7" w:rsidRDefault="00E414B7">
            <w:pPr>
              <w:jc w:val="center"/>
              <w:rPr>
                <w:b/>
                <w:bCs/>
                <w:lang w:val="uk-UA"/>
              </w:rPr>
            </w:pPr>
          </w:p>
          <w:p w:rsidR="00E414B7" w:rsidRDefault="00E414B7">
            <w:pPr>
              <w:jc w:val="center"/>
              <w:rPr>
                <w:b/>
                <w:bCs/>
                <w:lang w:val="uk-UA"/>
              </w:rPr>
            </w:pPr>
          </w:p>
        </w:tc>
        <w:tc>
          <w:tcPr>
            <w:tcW w:w="1164" w:type="dxa"/>
            <w:tcBorders>
              <w:top w:val="single" w:sz="4" w:space="0" w:color="000000"/>
              <w:left w:val="single" w:sz="4" w:space="0" w:color="000000"/>
              <w:bottom w:val="single" w:sz="4" w:space="0" w:color="000000"/>
              <w:right w:val="single" w:sz="4" w:space="0" w:color="000000"/>
            </w:tcBorders>
            <w:shd w:val="clear" w:color="auto" w:fill="auto"/>
          </w:tcPr>
          <w:p w:rsidR="00E414B7" w:rsidRDefault="00E414B7">
            <w:pPr>
              <w:jc w:val="center"/>
              <w:rPr>
                <w:lang w:val="uk-UA"/>
              </w:rPr>
            </w:pPr>
            <w:r>
              <w:rPr>
                <w:lang w:val="uk-UA"/>
              </w:rPr>
              <w:t>100,0</w:t>
            </w:r>
          </w:p>
          <w:p w:rsidR="00E414B7" w:rsidRDefault="00E414B7">
            <w:pPr>
              <w:jc w:val="center"/>
              <w:rPr>
                <w:lang w:val="uk-UA"/>
              </w:rPr>
            </w:pPr>
            <w:r>
              <w:rPr>
                <w:lang w:val="uk-UA"/>
              </w:rPr>
              <w:t>50,0</w:t>
            </w:r>
          </w:p>
          <w:p w:rsidR="00E414B7" w:rsidRDefault="00E414B7">
            <w:pPr>
              <w:jc w:val="center"/>
            </w:pPr>
            <w:r>
              <w:rPr>
                <w:lang w:val="uk-UA"/>
              </w:rPr>
              <w:t>175,0</w:t>
            </w:r>
          </w:p>
        </w:tc>
      </w:tr>
    </w:tbl>
    <w:p w:rsidR="00AC624E" w:rsidRDefault="00AC624E">
      <w:pPr>
        <w:jc w:val="center"/>
        <w:rPr>
          <w:b/>
          <w:bCs/>
          <w:sz w:val="16"/>
          <w:szCs w:val="16"/>
          <w:lang w:val="uk-UA"/>
        </w:rPr>
      </w:pPr>
    </w:p>
    <w:p w:rsidR="00DA4162" w:rsidRDefault="00DA4162">
      <w:pPr>
        <w:jc w:val="center"/>
        <w:rPr>
          <w:b/>
          <w:bCs/>
          <w:sz w:val="32"/>
          <w:szCs w:val="32"/>
          <w:lang w:val="uk-UA"/>
        </w:rPr>
      </w:pPr>
    </w:p>
    <w:p w:rsidR="000F0E8B" w:rsidRDefault="00AC624E">
      <w:pPr>
        <w:jc w:val="center"/>
        <w:rPr>
          <w:b/>
          <w:bCs/>
          <w:sz w:val="32"/>
          <w:szCs w:val="28"/>
          <w:lang w:val="uk-UA"/>
        </w:rPr>
      </w:pPr>
      <w:r>
        <w:rPr>
          <w:b/>
          <w:bCs/>
          <w:sz w:val="32"/>
          <w:szCs w:val="32"/>
          <w:lang w:val="uk-UA"/>
        </w:rPr>
        <w:t>2.7. Проект «</w:t>
      </w:r>
      <w:r>
        <w:rPr>
          <w:b/>
          <w:bCs/>
          <w:sz w:val="32"/>
          <w:szCs w:val="28"/>
          <w:lang w:val="uk-UA"/>
        </w:rPr>
        <w:t>Збереження та підтримка народних</w:t>
      </w:r>
    </w:p>
    <w:p w:rsidR="00AC624E" w:rsidRDefault="00AC624E">
      <w:pPr>
        <w:jc w:val="center"/>
        <w:rPr>
          <w:b/>
          <w:bCs/>
          <w:sz w:val="32"/>
          <w:szCs w:val="32"/>
          <w:lang w:val="uk-UA"/>
        </w:rPr>
      </w:pPr>
      <w:r>
        <w:rPr>
          <w:b/>
          <w:bCs/>
          <w:sz w:val="32"/>
          <w:szCs w:val="28"/>
          <w:lang w:val="uk-UA"/>
        </w:rPr>
        <w:t xml:space="preserve"> художніх промислів</w:t>
      </w:r>
      <w:r>
        <w:rPr>
          <w:b/>
          <w:bCs/>
          <w:sz w:val="32"/>
          <w:szCs w:val="32"/>
          <w:lang w:val="uk-UA"/>
        </w:rPr>
        <w:t>»</w:t>
      </w:r>
    </w:p>
    <w:p w:rsidR="000F0E8B" w:rsidRDefault="000F0E8B">
      <w:pPr>
        <w:jc w:val="center"/>
        <w:rPr>
          <w:b/>
          <w:bCs/>
          <w:sz w:val="28"/>
          <w:szCs w:val="28"/>
          <w:u w:val="single"/>
          <w:lang w:val="uk-UA"/>
        </w:rPr>
      </w:pPr>
    </w:p>
    <w:p w:rsidR="00AC624E" w:rsidRDefault="00AC624E">
      <w:pPr>
        <w:jc w:val="both"/>
        <w:rPr>
          <w:bCs/>
          <w:spacing w:val="2"/>
          <w:sz w:val="28"/>
          <w:szCs w:val="28"/>
          <w:lang w:val="uk-UA"/>
        </w:rPr>
      </w:pPr>
      <w:r>
        <w:rPr>
          <w:b/>
          <w:bCs/>
          <w:sz w:val="28"/>
          <w:szCs w:val="28"/>
          <w:u w:val="single"/>
          <w:lang w:val="uk-UA"/>
        </w:rPr>
        <w:t>Завдання  проекту:</w:t>
      </w:r>
    </w:p>
    <w:p w:rsidR="00AC624E" w:rsidRDefault="00AC624E">
      <w:pPr>
        <w:numPr>
          <w:ilvl w:val="0"/>
          <w:numId w:val="6"/>
        </w:numPr>
        <w:tabs>
          <w:tab w:val="left" w:pos="426"/>
          <w:tab w:val="left" w:pos="993"/>
        </w:tabs>
        <w:ind w:left="426"/>
        <w:jc w:val="both"/>
        <w:rPr>
          <w:bCs/>
          <w:spacing w:val="2"/>
          <w:sz w:val="28"/>
          <w:szCs w:val="28"/>
          <w:lang w:val="uk-UA"/>
        </w:rPr>
      </w:pPr>
      <w:r>
        <w:rPr>
          <w:bCs/>
          <w:spacing w:val="2"/>
          <w:sz w:val="28"/>
          <w:szCs w:val="28"/>
          <w:lang w:val="uk-UA"/>
        </w:rPr>
        <w:t>збереження та підтримка традиційних для культури українського народу художніх промислів;</w:t>
      </w:r>
    </w:p>
    <w:p w:rsidR="00AC624E" w:rsidRDefault="00AC624E">
      <w:pPr>
        <w:numPr>
          <w:ilvl w:val="0"/>
          <w:numId w:val="6"/>
        </w:numPr>
        <w:tabs>
          <w:tab w:val="left" w:pos="426"/>
          <w:tab w:val="left" w:pos="993"/>
        </w:tabs>
        <w:ind w:left="426"/>
        <w:jc w:val="both"/>
        <w:rPr>
          <w:bCs/>
          <w:spacing w:val="2"/>
          <w:sz w:val="28"/>
          <w:szCs w:val="28"/>
          <w:lang w:val="uk-UA"/>
        </w:rPr>
      </w:pPr>
      <w:r>
        <w:rPr>
          <w:bCs/>
          <w:spacing w:val="2"/>
          <w:sz w:val="28"/>
          <w:szCs w:val="28"/>
          <w:lang w:val="uk-UA"/>
        </w:rPr>
        <w:t>створення умов для розвитку діяльності майстрів народного мистецтва та       народних промислів з залученням молоді та громадськості;</w:t>
      </w:r>
    </w:p>
    <w:p w:rsidR="00AC624E" w:rsidRDefault="00AC624E">
      <w:pPr>
        <w:numPr>
          <w:ilvl w:val="0"/>
          <w:numId w:val="6"/>
        </w:numPr>
        <w:tabs>
          <w:tab w:val="left" w:pos="426"/>
          <w:tab w:val="left" w:pos="993"/>
        </w:tabs>
        <w:ind w:left="426"/>
        <w:jc w:val="both"/>
        <w:rPr>
          <w:b/>
          <w:bCs/>
          <w:sz w:val="28"/>
          <w:szCs w:val="28"/>
          <w:u w:val="single"/>
          <w:lang w:val="uk-UA"/>
        </w:rPr>
      </w:pPr>
      <w:r>
        <w:rPr>
          <w:bCs/>
          <w:spacing w:val="2"/>
          <w:sz w:val="28"/>
          <w:szCs w:val="28"/>
          <w:lang w:val="uk-UA"/>
        </w:rPr>
        <w:t>естетичне виховання та навчання дітей і молоді.</w:t>
      </w:r>
    </w:p>
    <w:p w:rsidR="00AC624E" w:rsidRDefault="00AC624E">
      <w:pPr>
        <w:jc w:val="both"/>
        <w:rPr>
          <w:bCs/>
          <w:spacing w:val="2"/>
          <w:sz w:val="28"/>
          <w:szCs w:val="28"/>
          <w:lang w:val="uk-UA"/>
        </w:rPr>
      </w:pPr>
      <w:r>
        <w:rPr>
          <w:b/>
          <w:bCs/>
          <w:sz w:val="28"/>
          <w:szCs w:val="28"/>
          <w:u w:val="single"/>
          <w:lang w:val="uk-UA"/>
        </w:rPr>
        <w:t>Результативні показники від впровадження проекту:</w:t>
      </w:r>
    </w:p>
    <w:p w:rsidR="00AC624E" w:rsidRDefault="00AC624E">
      <w:pPr>
        <w:numPr>
          <w:ilvl w:val="0"/>
          <w:numId w:val="6"/>
        </w:numPr>
        <w:tabs>
          <w:tab w:val="left" w:pos="426"/>
          <w:tab w:val="left" w:pos="993"/>
        </w:tabs>
        <w:ind w:left="426"/>
        <w:jc w:val="both"/>
        <w:rPr>
          <w:bCs/>
          <w:spacing w:val="2"/>
          <w:sz w:val="28"/>
          <w:szCs w:val="28"/>
          <w:lang w:val="uk-UA"/>
        </w:rPr>
      </w:pPr>
      <w:r>
        <w:rPr>
          <w:bCs/>
          <w:spacing w:val="2"/>
          <w:sz w:val="28"/>
          <w:szCs w:val="28"/>
          <w:lang w:val="uk-UA"/>
        </w:rPr>
        <w:t xml:space="preserve">збільшення кількості  майстрів  народних промислів, які задіяні в </w:t>
      </w:r>
      <w:proofErr w:type="spellStart"/>
      <w:r>
        <w:rPr>
          <w:bCs/>
          <w:spacing w:val="2"/>
          <w:sz w:val="28"/>
          <w:szCs w:val="28"/>
          <w:lang w:val="uk-UA"/>
        </w:rPr>
        <w:t>культурно-</w:t>
      </w:r>
      <w:proofErr w:type="spellEnd"/>
      <w:r>
        <w:rPr>
          <w:bCs/>
          <w:spacing w:val="2"/>
          <w:sz w:val="28"/>
          <w:szCs w:val="28"/>
          <w:lang w:val="uk-UA"/>
        </w:rPr>
        <w:t xml:space="preserve"> мистецьких проектах;</w:t>
      </w:r>
    </w:p>
    <w:p w:rsidR="00AC624E" w:rsidRDefault="00AC624E">
      <w:pPr>
        <w:numPr>
          <w:ilvl w:val="0"/>
          <w:numId w:val="6"/>
        </w:numPr>
        <w:tabs>
          <w:tab w:val="left" w:pos="426"/>
          <w:tab w:val="left" w:pos="993"/>
        </w:tabs>
        <w:ind w:left="426"/>
        <w:jc w:val="both"/>
        <w:rPr>
          <w:bCs/>
          <w:spacing w:val="2"/>
          <w:sz w:val="28"/>
          <w:szCs w:val="28"/>
          <w:lang w:val="uk-UA"/>
        </w:rPr>
      </w:pPr>
      <w:r>
        <w:rPr>
          <w:bCs/>
          <w:spacing w:val="2"/>
          <w:sz w:val="28"/>
          <w:szCs w:val="28"/>
          <w:lang w:val="uk-UA"/>
        </w:rPr>
        <w:t>розширення можливостей для збуту виробів через організацію майстер-класів, ярмарок, фестивалів тощо;</w:t>
      </w:r>
    </w:p>
    <w:p w:rsidR="00AC624E" w:rsidRDefault="00AC624E">
      <w:pPr>
        <w:numPr>
          <w:ilvl w:val="0"/>
          <w:numId w:val="6"/>
        </w:numPr>
        <w:tabs>
          <w:tab w:val="left" w:pos="426"/>
          <w:tab w:val="left" w:pos="993"/>
        </w:tabs>
        <w:ind w:left="426"/>
        <w:jc w:val="both"/>
        <w:rPr>
          <w:sz w:val="16"/>
          <w:szCs w:val="16"/>
        </w:rPr>
      </w:pPr>
      <w:r>
        <w:rPr>
          <w:bCs/>
          <w:spacing w:val="2"/>
          <w:sz w:val="28"/>
          <w:szCs w:val="28"/>
          <w:lang w:val="uk-UA"/>
        </w:rPr>
        <w:t>організація та проведення майстер-класів з традиційних народних художніх промислів.</w:t>
      </w:r>
    </w:p>
    <w:p w:rsidR="00AC624E" w:rsidRDefault="00AC624E">
      <w:pPr>
        <w:pStyle w:val="a5"/>
        <w:jc w:val="both"/>
        <w:rPr>
          <w:b w:val="0"/>
          <w:bCs w:val="0"/>
          <w:sz w:val="16"/>
          <w:szCs w:val="16"/>
        </w:rPr>
      </w:pPr>
    </w:p>
    <w:tbl>
      <w:tblPr>
        <w:tblW w:w="0" w:type="auto"/>
        <w:tblInd w:w="108" w:type="dxa"/>
        <w:tblLayout w:type="fixed"/>
        <w:tblLook w:val="0000"/>
      </w:tblPr>
      <w:tblGrid>
        <w:gridCol w:w="648"/>
        <w:gridCol w:w="4032"/>
        <w:gridCol w:w="1638"/>
        <w:gridCol w:w="1134"/>
        <w:gridCol w:w="1275"/>
        <w:gridCol w:w="1164"/>
      </w:tblGrid>
      <w:tr w:rsidR="00AC624E">
        <w:tc>
          <w:tcPr>
            <w:tcW w:w="648" w:type="dxa"/>
            <w:tcBorders>
              <w:top w:val="single" w:sz="4" w:space="0" w:color="000000"/>
              <w:left w:val="single" w:sz="4" w:space="0" w:color="000000"/>
              <w:bottom w:val="single" w:sz="4" w:space="0" w:color="000000"/>
            </w:tcBorders>
            <w:shd w:val="clear" w:color="auto" w:fill="auto"/>
          </w:tcPr>
          <w:p w:rsidR="00AC624E" w:rsidRDefault="00AC624E">
            <w:pPr>
              <w:jc w:val="center"/>
              <w:rPr>
                <w:b/>
                <w:lang w:val="uk-UA"/>
              </w:rPr>
            </w:pPr>
            <w:r>
              <w:rPr>
                <w:b/>
                <w:lang w:val="uk-UA"/>
              </w:rPr>
              <w:lastRenderedPageBreak/>
              <w:t>№ з/п</w:t>
            </w:r>
          </w:p>
        </w:tc>
        <w:tc>
          <w:tcPr>
            <w:tcW w:w="4032" w:type="dxa"/>
            <w:tcBorders>
              <w:top w:val="single" w:sz="4" w:space="0" w:color="000000"/>
              <w:left w:val="single" w:sz="4" w:space="0" w:color="000000"/>
              <w:bottom w:val="single" w:sz="4" w:space="0" w:color="000000"/>
            </w:tcBorders>
            <w:shd w:val="clear" w:color="auto" w:fill="auto"/>
          </w:tcPr>
          <w:p w:rsidR="00AC624E" w:rsidRDefault="00AC624E">
            <w:pPr>
              <w:jc w:val="center"/>
              <w:rPr>
                <w:b/>
                <w:lang w:val="uk-UA"/>
              </w:rPr>
            </w:pPr>
            <w:r>
              <w:rPr>
                <w:b/>
                <w:lang w:val="uk-UA"/>
              </w:rPr>
              <w:t>Заходи</w:t>
            </w:r>
          </w:p>
        </w:tc>
        <w:tc>
          <w:tcPr>
            <w:tcW w:w="1638" w:type="dxa"/>
            <w:tcBorders>
              <w:top w:val="single" w:sz="4" w:space="0" w:color="000000"/>
              <w:left w:val="single" w:sz="4" w:space="0" w:color="000000"/>
              <w:bottom w:val="single" w:sz="4" w:space="0" w:color="000000"/>
            </w:tcBorders>
            <w:shd w:val="clear" w:color="auto" w:fill="auto"/>
          </w:tcPr>
          <w:p w:rsidR="00AC624E" w:rsidRDefault="00AC624E">
            <w:pPr>
              <w:jc w:val="center"/>
              <w:rPr>
                <w:b/>
                <w:lang w:val="uk-UA"/>
              </w:rPr>
            </w:pPr>
            <w:r>
              <w:rPr>
                <w:b/>
                <w:lang w:val="uk-UA"/>
              </w:rPr>
              <w:t>Відповідальний</w:t>
            </w:r>
          </w:p>
          <w:p w:rsidR="00AC624E" w:rsidRDefault="00AC624E">
            <w:pPr>
              <w:jc w:val="center"/>
              <w:rPr>
                <w:b/>
                <w:lang w:val="uk-UA"/>
              </w:rPr>
            </w:pPr>
            <w:r>
              <w:rPr>
                <w:b/>
                <w:lang w:val="uk-UA"/>
              </w:rPr>
              <w:t>виконавець</w:t>
            </w:r>
          </w:p>
          <w:p w:rsidR="00AC624E" w:rsidRDefault="00AC624E">
            <w:pPr>
              <w:jc w:val="center"/>
              <w:rPr>
                <w:b/>
                <w:lang w:val="uk-UA"/>
              </w:rPr>
            </w:pPr>
          </w:p>
        </w:tc>
        <w:tc>
          <w:tcPr>
            <w:tcW w:w="1134" w:type="dxa"/>
            <w:tcBorders>
              <w:top w:val="single" w:sz="4" w:space="0" w:color="000000"/>
              <w:left w:val="single" w:sz="4" w:space="0" w:color="000000"/>
              <w:bottom w:val="single" w:sz="4" w:space="0" w:color="000000"/>
            </w:tcBorders>
            <w:shd w:val="clear" w:color="auto" w:fill="auto"/>
          </w:tcPr>
          <w:p w:rsidR="00AC624E" w:rsidRDefault="00AC624E">
            <w:pPr>
              <w:jc w:val="center"/>
              <w:rPr>
                <w:b/>
                <w:lang w:val="uk-UA"/>
              </w:rPr>
            </w:pPr>
            <w:r>
              <w:rPr>
                <w:b/>
                <w:lang w:val="uk-UA"/>
              </w:rPr>
              <w:t>Термін виконання</w:t>
            </w:r>
          </w:p>
        </w:tc>
        <w:tc>
          <w:tcPr>
            <w:tcW w:w="1275" w:type="dxa"/>
            <w:tcBorders>
              <w:top w:val="single" w:sz="4" w:space="0" w:color="000000"/>
              <w:left w:val="single" w:sz="4" w:space="0" w:color="000000"/>
              <w:bottom w:val="single" w:sz="4" w:space="0" w:color="000000"/>
            </w:tcBorders>
            <w:shd w:val="clear" w:color="auto" w:fill="auto"/>
          </w:tcPr>
          <w:p w:rsidR="00AC624E" w:rsidRDefault="00AC624E">
            <w:pPr>
              <w:jc w:val="center"/>
              <w:rPr>
                <w:b/>
                <w:lang w:val="uk-UA"/>
              </w:rPr>
            </w:pPr>
            <w:r>
              <w:rPr>
                <w:b/>
                <w:lang w:val="uk-UA"/>
              </w:rPr>
              <w:t>Джерела</w:t>
            </w:r>
          </w:p>
          <w:p w:rsidR="00AC624E" w:rsidRDefault="00AC624E">
            <w:pPr>
              <w:jc w:val="center"/>
              <w:rPr>
                <w:b/>
                <w:lang w:val="uk-UA"/>
              </w:rPr>
            </w:pPr>
            <w:r>
              <w:rPr>
                <w:b/>
                <w:lang w:val="uk-UA"/>
              </w:rPr>
              <w:t>фінансування</w:t>
            </w:r>
          </w:p>
        </w:tc>
        <w:tc>
          <w:tcPr>
            <w:tcW w:w="1164"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pPr>
            <w:r>
              <w:rPr>
                <w:b/>
                <w:lang w:val="uk-UA"/>
              </w:rPr>
              <w:t xml:space="preserve">Обсяг коштів, </w:t>
            </w:r>
            <w:proofErr w:type="spellStart"/>
            <w:r>
              <w:rPr>
                <w:b/>
                <w:lang w:val="uk-UA"/>
              </w:rPr>
              <w:t>тис.грн</w:t>
            </w:r>
            <w:proofErr w:type="spellEnd"/>
            <w:r>
              <w:rPr>
                <w:b/>
                <w:lang w:val="uk-UA"/>
              </w:rPr>
              <w:t>.</w:t>
            </w:r>
          </w:p>
        </w:tc>
      </w:tr>
      <w:tr w:rsidR="00AC624E">
        <w:tc>
          <w:tcPr>
            <w:tcW w:w="648" w:type="dxa"/>
            <w:tcBorders>
              <w:top w:val="single" w:sz="4" w:space="0" w:color="000000"/>
              <w:left w:val="single" w:sz="4" w:space="0" w:color="000000"/>
              <w:bottom w:val="single" w:sz="4" w:space="0" w:color="000000"/>
            </w:tcBorders>
            <w:shd w:val="clear" w:color="auto" w:fill="auto"/>
          </w:tcPr>
          <w:p w:rsidR="00AC624E" w:rsidRDefault="00AC624E">
            <w:pPr>
              <w:jc w:val="right"/>
            </w:pPr>
            <w:r>
              <w:rPr>
                <w:lang w:val="uk-UA"/>
              </w:rPr>
              <w:t>1</w:t>
            </w:r>
          </w:p>
        </w:tc>
        <w:tc>
          <w:tcPr>
            <w:tcW w:w="4032" w:type="dxa"/>
            <w:tcBorders>
              <w:top w:val="single" w:sz="4" w:space="0" w:color="000000"/>
              <w:left w:val="single" w:sz="4" w:space="0" w:color="000000"/>
              <w:bottom w:val="single" w:sz="4" w:space="0" w:color="000000"/>
            </w:tcBorders>
            <w:shd w:val="clear" w:color="auto" w:fill="auto"/>
          </w:tcPr>
          <w:p w:rsidR="00AC624E" w:rsidRDefault="00AC624E">
            <w:pPr>
              <w:pStyle w:val="a5"/>
              <w:jc w:val="both"/>
              <w:rPr>
                <w:b w:val="0"/>
                <w:bCs w:val="0"/>
              </w:rPr>
            </w:pPr>
            <w:r>
              <w:rPr>
                <w:b w:val="0"/>
                <w:bCs w:val="0"/>
              </w:rPr>
              <w:t>Організація та проведення культурно-мистецьких акцій, участь у міських, обласних, загальноукраїнських та міжнародних мистецьких проектах щодо обміну досвідом та культурно-мистецькими напрацюваннями</w:t>
            </w:r>
          </w:p>
        </w:tc>
        <w:tc>
          <w:tcPr>
            <w:tcW w:w="1638" w:type="dxa"/>
            <w:tcBorders>
              <w:top w:val="single" w:sz="4" w:space="0" w:color="000000"/>
              <w:left w:val="single" w:sz="4" w:space="0" w:color="000000"/>
              <w:bottom w:val="single" w:sz="4" w:space="0" w:color="000000"/>
            </w:tcBorders>
            <w:shd w:val="clear" w:color="auto" w:fill="auto"/>
          </w:tcPr>
          <w:p w:rsidR="00AC624E" w:rsidRDefault="00AC624E">
            <w:pPr>
              <w:pStyle w:val="a5"/>
              <w:jc w:val="both"/>
            </w:pPr>
            <w:r>
              <w:rPr>
                <w:b w:val="0"/>
                <w:bCs w:val="0"/>
              </w:rPr>
              <w:t>Управління культури міської ради</w:t>
            </w:r>
          </w:p>
        </w:tc>
        <w:tc>
          <w:tcPr>
            <w:tcW w:w="1134"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2015</w:t>
            </w:r>
          </w:p>
          <w:p w:rsidR="00AC624E" w:rsidRDefault="00AC624E">
            <w:pPr>
              <w:jc w:val="center"/>
              <w:rPr>
                <w:lang w:val="uk-UA"/>
              </w:rPr>
            </w:pPr>
            <w:r>
              <w:rPr>
                <w:lang w:val="uk-UA"/>
              </w:rPr>
              <w:t>2016</w:t>
            </w:r>
          </w:p>
          <w:p w:rsidR="00AC624E" w:rsidRDefault="00AC624E">
            <w:pPr>
              <w:jc w:val="center"/>
              <w:rPr>
                <w:lang w:val="uk-UA"/>
              </w:rPr>
            </w:pPr>
            <w:r>
              <w:rPr>
                <w:lang w:val="uk-UA"/>
              </w:rPr>
              <w:t>2017</w:t>
            </w:r>
          </w:p>
          <w:p w:rsidR="00AC624E" w:rsidRDefault="00AC624E">
            <w:pPr>
              <w:jc w:val="center"/>
              <w:rPr>
                <w:lang w:val="uk-UA"/>
              </w:rPr>
            </w:pPr>
          </w:p>
        </w:tc>
        <w:tc>
          <w:tcPr>
            <w:tcW w:w="1275" w:type="dxa"/>
            <w:tcBorders>
              <w:top w:val="single" w:sz="4" w:space="0" w:color="000000"/>
              <w:left w:val="single" w:sz="4" w:space="0" w:color="000000"/>
              <w:bottom w:val="single" w:sz="4" w:space="0" w:color="000000"/>
            </w:tcBorders>
            <w:shd w:val="clear" w:color="auto" w:fill="auto"/>
          </w:tcPr>
          <w:p w:rsidR="00AC624E" w:rsidRDefault="00AC624E">
            <w:pPr>
              <w:pStyle w:val="a5"/>
              <w:jc w:val="both"/>
              <w:rPr>
                <w:b w:val="0"/>
              </w:rPr>
            </w:pPr>
            <w:r>
              <w:rPr>
                <w:b w:val="0"/>
                <w:bCs w:val="0"/>
              </w:rPr>
              <w:t>міський бюджет</w:t>
            </w:r>
          </w:p>
        </w:tc>
        <w:tc>
          <w:tcPr>
            <w:tcW w:w="1164"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pStyle w:val="a5"/>
              <w:rPr>
                <w:b w:val="0"/>
              </w:rPr>
            </w:pPr>
            <w:r>
              <w:rPr>
                <w:b w:val="0"/>
              </w:rPr>
              <w:t>10,0</w:t>
            </w:r>
          </w:p>
          <w:p w:rsidR="00AC624E" w:rsidRDefault="00AC624E">
            <w:pPr>
              <w:pStyle w:val="a5"/>
              <w:rPr>
                <w:b w:val="0"/>
              </w:rPr>
            </w:pPr>
            <w:r>
              <w:rPr>
                <w:b w:val="0"/>
              </w:rPr>
              <w:t>10,0</w:t>
            </w:r>
          </w:p>
          <w:p w:rsidR="00AC624E" w:rsidRDefault="00AC624E">
            <w:pPr>
              <w:pStyle w:val="a5"/>
            </w:pPr>
            <w:r>
              <w:rPr>
                <w:b w:val="0"/>
              </w:rPr>
              <w:t>10,0</w:t>
            </w:r>
          </w:p>
        </w:tc>
      </w:tr>
      <w:tr w:rsidR="00AC624E">
        <w:tc>
          <w:tcPr>
            <w:tcW w:w="648" w:type="dxa"/>
            <w:tcBorders>
              <w:top w:val="single" w:sz="4" w:space="0" w:color="000000"/>
              <w:left w:val="single" w:sz="4" w:space="0" w:color="000000"/>
              <w:bottom w:val="single" w:sz="4" w:space="0" w:color="000000"/>
            </w:tcBorders>
            <w:shd w:val="clear" w:color="auto" w:fill="auto"/>
          </w:tcPr>
          <w:p w:rsidR="00AC624E" w:rsidRDefault="00AC624E">
            <w:pPr>
              <w:jc w:val="right"/>
            </w:pPr>
            <w:r>
              <w:rPr>
                <w:lang w:val="uk-UA"/>
              </w:rPr>
              <w:t>2</w:t>
            </w:r>
          </w:p>
        </w:tc>
        <w:tc>
          <w:tcPr>
            <w:tcW w:w="4032" w:type="dxa"/>
            <w:tcBorders>
              <w:top w:val="single" w:sz="4" w:space="0" w:color="000000"/>
              <w:left w:val="single" w:sz="4" w:space="0" w:color="000000"/>
              <w:bottom w:val="single" w:sz="4" w:space="0" w:color="000000"/>
            </w:tcBorders>
            <w:shd w:val="clear" w:color="auto" w:fill="auto"/>
          </w:tcPr>
          <w:p w:rsidR="00AC624E" w:rsidRDefault="00AC624E" w:rsidP="00BD06D0">
            <w:pPr>
              <w:pStyle w:val="a5"/>
              <w:jc w:val="both"/>
              <w:rPr>
                <w:b w:val="0"/>
                <w:bCs w:val="0"/>
              </w:rPr>
            </w:pPr>
            <w:r>
              <w:rPr>
                <w:b w:val="0"/>
                <w:bCs w:val="0"/>
              </w:rPr>
              <w:t>Організація та проведення на базі КПСМНЗ музичних шкіл № 1 ім. Б.М. Лятошинського та № 2 імені Святослава Ріхтера, КПСМНЗ художньої школи факультативних занять з вивчення традиційних художніх промислів міста Житомира</w:t>
            </w:r>
          </w:p>
          <w:p w:rsidR="00BD06D0" w:rsidRDefault="00BD06D0" w:rsidP="00BD06D0">
            <w:pPr>
              <w:pStyle w:val="a5"/>
              <w:jc w:val="both"/>
              <w:rPr>
                <w:b w:val="0"/>
                <w:bCs w:val="0"/>
              </w:rPr>
            </w:pPr>
          </w:p>
        </w:tc>
        <w:tc>
          <w:tcPr>
            <w:tcW w:w="1638" w:type="dxa"/>
            <w:tcBorders>
              <w:top w:val="single" w:sz="4" w:space="0" w:color="000000"/>
              <w:left w:val="single" w:sz="4" w:space="0" w:color="000000"/>
              <w:bottom w:val="single" w:sz="4" w:space="0" w:color="000000"/>
            </w:tcBorders>
            <w:shd w:val="clear" w:color="auto" w:fill="auto"/>
          </w:tcPr>
          <w:p w:rsidR="00AC624E" w:rsidRDefault="00AC624E">
            <w:pPr>
              <w:pStyle w:val="a5"/>
              <w:jc w:val="both"/>
            </w:pPr>
            <w:r>
              <w:rPr>
                <w:b w:val="0"/>
                <w:bCs w:val="0"/>
              </w:rPr>
              <w:t>Управління культури міської ради</w:t>
            </w:r>
          </w:p>
        </w:tc>
        <w:tc>
          <w:tcPr>
            <w:tcW w:w="1134"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2015</w:t>
            </w:r>
          </w:p>
          <w:p w:rsidR="00AC624E" w:rsidRDefault="00AC624E">
            <w:pPr>
              <w:jc w:val="center"/>
              <w:rPr>
                <w:lang w:val="uk-UA"/>
              </w:rPr>
            </w:pPr>
            <w:r>
              <w:rPr>
                <w:lang w:val="uk-UA"/>
              </w:rPr>
              <w:t>2016</w:t>
            </w:r>
          </w:p>
          <w:p w:rsidR="00AC624E" w:rsidRDefault="00AC624E">
            <w:pPr>
              <w:jc w:val="center"/>
              <w:rPr>
                <w:lang w:val="uk-UA"/>
              </w:rPr>
            </w:pPr>
            <w:r>
              <w:rPr>
                <w:lang w:val="uk-UA"/>
              </w:rPr>
              <w:t>2017</w:t>
            </w:r>
          </w:p>
          <w:p w:rsidR="00AC624E" w:rsidRDefault="00AC624E">
            <w:pPr>
              <w:jc w:val="center"/>
              <w:rPr>
                <w:lang w:val="uk-UA"/>
              </w:rPr>
            </w:pPr>
          </w:p>
        </w:tc>
        <w:tc>
          <w:tcPr>
            <w:tcW w:w="1275" w:type="dxa"/>
            <w:tcBorders>
              <w:top w:val="single" w:sz="4" w:space="0" w:color="000000"/>
              <w:left w:val="single" w:sz="4" w:space="0" w:color="000000"/>
              <w:bottom w:val="single" w:sz="4" w:space="0" w:color="000000"/>
            </w:tcBorders>
            <w:shd w:val="clear" w:color="auto" w:fill="auto"/>
          </w:tcPr>
          <w:p w:rsidR="00AC624E" w:rsidRDefault="00AC624E">
            <w:pPr>
              <w:pStyle w:val="a5"/>
              <w:jc w:val="both"/>
              <w:rPr>
                <w:b w:val="0"/>
              </w:rPr>
            </w:pPr>
            <w:r>
              <w:rPr>
                <w:b w:val="0"/>
                <w:bCs w:val="0"/>
              </w:rPr>
              <w:t>міський бюджет</w:t>
            </w:r>
          </w:p>
        </w:tc>
        <w:tc>
          <w:tcPr>
            <w:tcW w:w="1164"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pStyle w:val="a5"/>
            </w:pPr>
            <w:r>
              <w:rPr>
                <w:b w:val="0"/>
              </w:rPr>
              <w:t>-</w:t>
            </w:r>
          </w:p>
        </w:tc>
      </w:tr>
      <w:tr w:rsidR="00AC624E">
        <w:tc>
          <w:tcPr>
            <w:tcW w:w="648" w:type="dxa"/>
            <w:tcBorders>
              <w:top w:val="single" w:sz="4" w:space="0" w:color="000000"/>
              <w:left w:val="single" w:sz="4" w:space="0" w:color="000000"/>
              <w:bottom w:val="single" w:sz="4" w:space="0" w:color="000000"/>
            </w:tcBorders>
            <w:shd w:val="clear" w:color="auto" w:fill="auto"/>
          </w:tcPr>
          <w:p w:rsidR="00AC624E" w:rsidRDefault="00AC624E">
            <w:pPr>
              <w:jc w:val="right"/>
            </w:pPr>
            <w:r>
              <w:rPr>
                <w:lang w:val="uk-UA"/>
              </w:rPr>
              <w:t>3</w:t>
            </w:r>
          </w:p>
        </w:tc>
        <w:tc>
          <w:tcPr>
            <w:tcW w:w="4032" w:type="dxa"/>
            <w:tcBorders>
              <w:top w:val="single" w:sz="4" w:space="0" w:color="000000"/>
              <w:left w:val="single" w:sz="4" w:space="0" w:color="000000"/>
              <w:bottom w:val="single" w:sz="4" w:space="0" w:color="000000"/>
            </w:tcBorders>
            <w:shd w:val="clear" w:color="auto" w:fill="auto"/>
          </w:tcPr>
          <w:p w:rsidR="00AC624E" w:rsidRDefault="00AC624E">
            <w:pPr>
              <w:pStyle w:val="a5"/>
              <w:jc w:val="both"/>
              <w:rPr>
                <w:b w:val="0"/>
                <w:bCs w:val="0"/>
              </w:rPr>
            </w:pPr>
            <w:r>
              <w:rPr>
                <w:b w:val="0"/>
                <w:bCs w:val="0"/>
              </w:rPr>
              <w:t xml:space="preserve">Організація та проведення  майстер-класів, виставок, ярмарок  народних художніх промислів. </w:t>
            </w:r>
          </w:p>
          <w:p w:rsidR="00AC624E" w:rsidRDefault="00AC624E">
            <w:pPr>
              <w:pStyle w:val="a5"/>
              <w:jc w:val="both"/>
              <w:rPr>
                <w:b w:val="0"/>
                <w:bCs w:val="0"/>
              </w:rPr>
            </w:pPr>
            <w:r>
              <w:rPr>
                <w:b w:val="0"/>
                <w:bCs w:val="0"/>
              </w:rPr>
              <w:t>Придбання матеріалів, обладнання для їх проведення</w:t>
            </w:r>
          </w:p>
        </w:tc>
        <w:tc>
          <w:tcPr>
            <w:tcW w:w="1638" w:type="dxa"/>
            <w:tcBorders>
              <w:top w:val="single" w:sz="4" w:space="0" w:color="000000"/>
              <w:left w:val="single" w:sz="4" w:space="0" w:color="000000"/>
              <w:bottom w:val="single" w:sz="4" w:space="0" w:color="000000"/>
            </w:tcBorders>
            <w:shd w:val="clear" w:color="auto" w:fill="auto"/>
          </w:tcPr>
          <w:p w:rsidR="00AC624E" w:rsidRDefault="00AC624E">
            <w:pPr>
              <w:pStyle w:val="a5"/>
              <w:jc w:val="both"/>
            </w:pPr>
            <w:r>
              <w:rPr>
                <w:b w:val="0"/>
                <w:bCs w:val="0"/>
              </w:rPr>
              <w:t>Управління культури міської ради</w:t>
            </w:r>
          </w:p>
        </w:tc>
        <w:tc>
          <w:tcPr>
            <w:tcW w:w="1134"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2015</w:t>
            </w:r>
          </w:p>
          <w:p w:rsidR="00AC624E" w:rsidRDefault="00AC624E">
            <w:pPr>
              <w:jc w:val="center"/>
              <w:rPr>
                <w:lang w:val="uk-UA"/>
              </w:rPr>
            </w:pPr>
            <w:r>
              <w:rPr>
                <w:lang w:val="uk-UA"/>
              </w:rPr>
              <w:t>2016</w:t>
            </w:r>
          </w:p>
          <w:p w:rsidR="00AC624E" w:rsidRDefault="00AC624E">
            <w:pPr>
              <w:jc w:val="center"/>
              <w:rPr>
                <w:szCs w:val="28"/>
                <w:lang w:val="uk-UA"/>
              </w:rPr>
            </w:pPr>
            <w:r>
              <w:rPr>
                <w:lang w:val="uk-UA"/>
              </w:rPr>
              <w:t>2017</w:t>
            </w:r>
          </w:p>
        </w:tc>
        <w:tc>
          <w:tcPr>
            <w:tcW w:w="1275" w:type="dxa"/>
            <w:tcBorders>
              <w:top w:val="single" w:sz="4" w:space="0" w:color="000000"/>
              <w:left w:val="single" w:sz="4" w:space="0" w:color="000000"/>
              <w:bottom w:val="single" w:sz="4" w:space="0" w:color="000000"/>
            </w:tcBorders>
            <w:shd w:val="clear" w:color="auto" w:fill="auto"/>
          </w:tcPr>
          <w:p w:rsidR="00AC624E" w:rsidRDefault="00AC624E">
            <w:pPr>
              <w:snapToGrid w:val="0"/>
              <w:rPr>
                <w:szCs w:val="28"/>
                <w:lang w:val="uk-UA"/>
              </w:rPr>
            </w:pPr>
          </w:p>
          <w:p w:rsidR="00AC624E" w:rsidRDefault="00AC624E">
            <w:pPr>
              <w:rPr>
                <w:lang w:val="uk-UA"/>
              </w:rPr>
            </w:pPr>
            <w:r>
              <w:rPr>
                <w:lang w:val="uk-UA"/>
              </w:rPr>
              <w:t>міський бюджет</w:t>
            </w:r>
          </w:p>
        </w:tc>
        <w:tc>
          <w:tcPr>
            <w:tcW w:w="1164"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rPr>
                <w:lang w:val="uk-UA"/>
              </w:rPr>
            </w:pPr>
            <w:r>
              <w:rPr>
                <w:lang w:val="uk-UA"/>
              </w:rPr>
              <w:t>35,0</w:t>
            </w:r>
          </w:p>
          <w:p w:rsidR="00AC624E" w:rsidRDefault="00AC624E">
            <w:pPr>
              <w:jc w:val="center"/>
              <w:rPr>
                <w:lang w:val="uk-UA"/>
              </w:rPr>
            </w:pPr>
            <w:r>
              <w:rPr>
                <w:lang w:val="uk-UA"/>
              </w:rPr>
              <w:t>35,0</w:t>
            </w:r>
          </w:p>
          <w:p w:rsidR="00AC624E" w:rsidRDefault="00AC624E">
            <w:pPr>
              <w:jc w:val="center"/>
            </w:pPr>
            <w:r>
              <w:rPr>
                <w:lang w:val="uk-UA"/>
              </w:rPr>
              <w:t>35,0</w:t>
            </w:r>
          </w:p>
        </w:tc>
      </w:tr>
      <w:tr w:rsidR="00AC624E">
        <w:tc>
          <w:tcPr>
            <w:tcW w:w="648" w:type="dxa"/>
            <w:tcBorders>
              <w:top w:val="single" w:sz="4" w:space="0" w:color="000000"/>
              <w:left w:val="single" w:sz="4" w:space="0" w:color="000000"/>
              <w:bottom w:val="single" w:sz="4" w:space="0" w:color="000000"/>
            </w:tcBorders>
            <w:shd w:val="clear" w:color="auto" w:fill="auto"/>
          </w:tcPr>
          <w:p w:rsidR="00AC624E" w:rsidRDefault="00AC624E">
            <w:pPr>
              <w:jc w:val="right"/>
            </w:pPr>
            <w:r>
              <w:rPr>
                <w:lang w:val="uk-UA"/>
              </w:rPr>
              <w:t>4</w:t>
            </w:r>
          </w:p>
        </w:tc>
        <w:tc>
          <w:tcPr>
            <w:tcW w:w="4032" w:type="dxa"/>
            <w:tcBorders>
              <w:top w:val="single" w:sz="4" w:space="0" w:color="000000"/>
              <w:left w:val="single" w:sz="4" w:space="0" w:color="000000"/>
              <w:bottom w:val="single" w:sz="4" w:space="0" w:color="000000"/>
            </w:tcBorders>
            <w:shd w:val="clear" w:color="auto" w:fill="auto"/>
          </w:tcPr>
          <w:p w:rsidR="00AC624E" w:rsidRDefault="00AC624E">
            <w:pPr>
              <w:pStyle w:val="a5"/>
              <w:jc w:val="both"/>
              <w:rPr>
                <w:b w:val="0"/>
                <w:bCs w:val="0"/>
              </w:rPr>
            </w:pPr>
            <w:r>
              <w:rPr>
                <w:b w:val="0"/>
                <w:bCs w:val="0"/>
              </w:rPr>
              <w:t>Залучення майстрів та фахівців у сфері народних художніх промислів до участі в організації та проведенні заходів, майстер-класів, виставок, ярмарок майстрів народних художніх промислів</w:t>
            </w:r>
          </w:p>
        </w:tc>
        <w:tc>
          <w:tcPr>
            <w:tcW w:w="1638" w:type="dxa"/>
            <w:tcBorders>
              <w:top w:val="single" w:sz="4" w:space="0" w:color="000000"/>
              <w:left w:val="single" w:sz="4" w:space="0" w:color="000000"/>
              <w:bottom w:val="single" w:sz="4" w:space="0" w:color="000000"/>
            </w:tcBorders>
            <w:shd w:val="clear" w:color="auto" w:fill="auto"/>
          </w:tcPr>
          <w:p w:rsidR="00AC624E" w:rsidRDefault="00AC624E">
            <w:pPr>
              <w:pStyle w:val="a5"/>
              <w:jc w:val="both"/>
            </w:pPr>
            <w:r>
              <w:rPr>
                <w:b w:val="0"/>
                <w:bCs w:val="0"/>
              </w:rPr>
              <w:t>Управління культури міської ради</w:t>
            </w:r>
          </w:p>
        </w:tc>
        <w:tc>
          <w:tcPr>
            <w:tcW w:w="1134"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2015</w:t>
            </w:r>
          </w:p>
          <w:p w:rsidR="00AC624E" w:rsidRDefault="00AC624E">
            <w:pPr>
              <w:jc w:val="center"/>
              <w:rPr>
                <w:lang w:val="uk-UA"/>
              </w:rPr>
            </w:pPr>
            <w:r>
              <w:rPr>
                <w:lang w:val="uk-UA"/>
              </w:rPr>
              <w:t>2016</w:t>
            </w:r>
          </w:p>
          <w:p w:rsidR="00AC624E" w:rsidRDefault="00AC624E">
            <w:pPr>
              <w:jc w:val="center"/>
              <w:rPr>
                <w:lang w:val="uk-UA"/>
              </w:rPr>
            </w:pPr>
            <w:r>
              <w:rPr>
                <w:lang w:val="uk-UA"/>
              </w:rPr>
              <w:t>2017</w:t>
            </w:r>
          </w:p>
          <w:p w:rsidR="00AC624E" w:rsidRDefault="00AC624E">
            <w:pPr>
              <w:jc w:val="center"/>
              <w:rPr>
                <w:lang w:val="uk-UA"/>
              </w:rPr>
            </w:pPr>
          </w:p>
        </w:tc>
        <w:tc>
          <w:tcPr>
            <w:tcW w:w="1275" w:type="dxa"/>
            <w:tcBorders>
              <w:top w:val="single" w:sz="4" w:space="0" w:color="000000"/>
              <w:left w:val="single" w:sz="4" w:space="0" w:color="000000"/>
              <w:bottom w:val="single" w:sz="4" w:space="0" w:color="000000"/>
            </w:tcBorders>
            <w:shd w:val="clear" w:color="auto" w:fill="auto"/>
          </w:tcPr>
          <w:p w:rsidR="00AC624E" w:rsidRDefault="00AC624E">
            <w:pPr>
              <w:snapToGrid w:val="0"/>
              <w:rPr>
                <w:szCs w:val="28"/>
                <w:lang w:val="uk-UA"/>
              </w:rPr>
            </w:pPr>
          </w:p>
          <w:p w:rsidR="00AC624E" w:rsidRDefault="00AC624E">
            <w:pPr>
              <w:rPr>
                <w:lang w:val="uk-UA"/>
              </w:rPr>
            </w:pPr>
            <w:r>
              <w:rPr>
                <w:lang w:val="uk-UA"/>
              </w:rPr>
              <w:t>міський бюджет</w:t>
            </w:r>
          </w:p>
        </w:tc>
        <w:tc>
          <w:tcPr>
            <w:tcW w:w="1164"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rPr>
                <w:lang w:val="uk-UA"/>
              </w:rPr>
            </w:pPr>
            <w:r>
              <w:rPr>
                <w:lang w:val="uk-UA"/>
              </w:rPr>
              <w:t>-</w:t>
            </w:r>
          </w:p>
          <w:p w:rsidR="00AC624E" w:rsidRDefault="00AC624E">
            <w:pPr>
              <w:jc w:val="center"/>
              <w:rPr>
                <w:lang w:val="uk-UA"/>
              </w:rPr>
            </w:pPr>
            <w:r>
              <w:rPr>
                <w:lang w:val="uk-UA"/>
              </w:rPr>
              <w:t>-</w:t>
            </w:r>
          </w:p>
          <w:p w:rsidR="00AC624E" w:rsidRDefault="00AC624E">
            <w:pPr>
              <w:jc w:val="center"/>
            </w:pPr>
            <w:r>
              <w:rPr>
                <w:lang w:val="uk-UA"/>
              </w:rPr>
              <w:t>-</w:t>
            </w:r>
          </w:p>
        </w:tc>
      </w:tr>
      <w:tr w:rsidR="00AC624E">
        <w:tc>
          <w:tcPr>
            <w:tcW w:w="648" w:type="dxa"/>
            <w:tcBorders>
              <w:top w:val="single" w:sz="4" w:space="0" w:color="000000"/>
              <w:left w:val="single" w:sz="4" w:space="0" w:color="000000"/>
              <w:bottom w:val="single" w:sz="4" w:space="0" w:color="000000"/>
            </w:tcBorders>
            <w:shd w:val="clear" w:color="auto" w:fill="auto"/>
          </w:tcPr>
          <w:p w:rsidR="00AC624E" w:rsidRDefault="00AC624E">
            <w:pPr>
              <w:jc w:val="right"/>
            </w:pPr>
            <w:r>
              <w:rPr>
                <w:lang w:val="uk-UA"/>
              </w:rPr>
              <w:t>5</w:t>
            </w:r>
          </w:p>
        </w:tc>
        <w:tc>
          <w:tcPr>
            <w:tcW w:w="4032" w:type="dxa"/>
            <w:tcBorders>
              <w:top w:val="single" w:sz="4" w:space="0" w:color="000000"/>
              <w:left w:val="single" w:sz="4" w:space="0" w:color="000000"/>
              <w:bottom w:val="single" w:sz="4" w:space="0" w:color="000000"/>
            </w:tcBorders>
            <w:shd w:val="clear" w:color="auto" w:fill="auto"/>
          </w:tcPr>
          <w:p w:rsidR="00AC624E" w:rsidRDefault="00AC624E">
            <w:pPr>
              <w:pStyle w:val="a5"/>
              <w:jc w:val="both"/>
              <w:rPr>
                <w:b w:val="0"/>
                <w:bCs w:val="0"/>
              </w:rPr>
            </w:pPr>
            <w:r>
              <w:rPr>
                <w:b w:val="0"/>
                <w:bCs w:val="0"/>
              </w:rPr>
              <w:t>Придбання поліграфічної та презентаційної продукції інформаційного характеру про:</w:t>
            </w:r>
          </w:p>
          <w:p w:rsidR="00AC624E" w:rsidRDefault="00AC624E">
            <w:pPr>
              <w:pStyle w:val="a5"/>
              <w:jc w:val="both"/>
              <w:rPr>
                <w:b w:val="0"/>
                <w:bCs w:val="0"/>
              </w:rPr>
            </w:pPr>
            <w:r>
              <w:rPr>
                <w:b w:val="0"/>
                <w:bCs w:val="0"/>
              </w:rPr>
              <w:t>- народні художні промисли та народних майстрів;</w:t>
            </w:r>
          </w:p>
          <w:p w:rsidR="00AC624E" w:rsidRDefault="00AC624E">
            <w:pPr>
              <w:pStyle w:val="a5"/>
              <w:jc w:val="both"/>
              <w:rPr>
                <w:b w:val="0"/>
                <w:bCs w:val="0"/>
              </w:rPr>
            </w:pPr>
            <w:r>
              <w:rPr>
                <w:b w:val="0"/>
                <w:bCs w:val="0"/>
              </w:rPr>
              <w:t>- заклади естетичного виховання</w:t>
            </w:r>
          </w:p>
        </w:tc>
        <w:tc>
          <w:tcPr>
            <w:tcW w:w="1638" w:type="dxa"/>
            <w:tcBorders>
              <w:top w:val="single" w:sz="4" w:space="0" w:color="000000"/>
              <w:left w:val="single" w:sz="4" w:space="0" w:color="000000"/>
              <w:bottom w:val="single" w:sz="4" w:space="0" w:color="000000"/>
            </w:tcBorders>
            <w:shd w:val="clear" w:color="auto" w:fill="auto"/>
          </w:tcPr>
          <w:p w:rsidR="00AC624E" w:rsidRDefault="00AC624E">
            <w:pPr>
              <w:pStyle w:val="a5"/>
              <w:jc w:val="both"/>
            </w:pPr>
            <w:r>
              <w:rPr>
                <w:b w:val="0"/>
                <w:bCs w:val="0"/>
              </w:rPr>
              <w:t>Управління культури міської ради</w:t>
            </w:r>
          </w:p>
        </w:tc>
        <w:tc>
          <w:tcPr>
            <w:tcW w:w="1134"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2015</w:t>
            </w:r>
          </w:p>
          <w:p w:rsidR="00AC624E" w:rsidRDefault="00AC624E">
            <w:pPr>
              <w:jc w:val="center"/>
              <w:rPr>
                <w:lang w:val="uk-UA"/>
              </w:rPr>
            </w:pPr>
            <w:r>
              <w:rPr>
                <w:lang w:val="uk-UA"/>
              </w:rPr>
              <w:t>2016</w:t>
            </w:r>
          </w:p>
          <w:p w:rsidR="00AC624E" w:rsidRDefault="00AC624E">
            <w:pPr>
              <w:jc w:val="center"/>
              <w:rPr>
                <w:lang w:val="uk-UA"/>
              </w:rPr>
            </w:pPr>
            <w:r>
              <w:rPr>
                <w:lang w:val="uk-UA"/>
              </w:rPr>
              <w:t>2017</w:t>
            </w:r>
          </w:p>
          <w:p w:rsidR="00AC624E" w:rsidRDefault="00AC624E">
            <w:pPr>
              <w:jc w:val="center"/>
              <w:rPr>
                <w:lang w:val="uk-UA"/>
              </w:rPr>
            </w:pPr>
          </w:p>
        </w:tc>
        <w:tc>
          <w:tcPr>
            <w:tcW w:w="1275" w:type="dxa"/>
            <w:tcBorders>
              <w:top w:val="single" w:sz="4" w:space="0" w:color="000000"/>
              <w:left w:val="single" w:sz="4" w:space="0" w:color="000000"/>
              <w:bottom w:val="single" w:sz="4" w:space="0" w:color="000000"/>
            </w:tcBorders>
            <w:shd w:val="clear" w:color="auto" w:fill="auto"/>
          </w:tcPr>
          <w:p w:rsidR="00AC624E" w:rsidRDefault="00AC624E">
            <w:pPr>
              <w:pStyle w:val="a5"/>
              <w:jc w:val="both"/>
            </w:pPr>
            <w:r>
              <w:rPr>
                <w:b w:val="0"/>
                <w:bCs w:val="0"/>
              </w:rPr>
              <w:t>міський бюджет</w:t>
            </w:r>
          </w:p>
        </w:tc>
        <w:tc>
          <w:tcPr>
            <w:tcW w:w="1164"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rPr>
                <w:lang w:val="uk-UA"/>
              </w:rPr>
            </w:pPr>
            <w:r>
              <w:rPr>
                <w:lang w:val="uk-UA"/>
              </w:rPr>
              <w:t>15,0</w:t>
            </w:r>
          </w:p>
          <w:p w:rsidR="00AC624E" w:rsidRDefault="00AC624E">
            <w:pPr>
              <w:jc w:val="center"/>
              <w:rPr>
                <w:lang w:val="uk-UA"/>
              </w:rPr>
            </w:pPr>
            <w:r>
              <w:rPr>
                <w:lang w:val="uk-UA"/>
              </w:rPr>
              <w:t>15,0</w:t>
            </w:r>
          </w:p>
          <w:p w:rsidR="00AC624E" w:rsidRDefault="00AC624E">
            <w:pPr>
              <w:jc w:val="center"/>
            </w:pPr>
            <w:r>
              <w:rPr>
                <w:lang w:val="uk-UA"/>
              </w:rPr>
              <w:t>15,0</w:t>
            </w:r>
          </w:p>
        </w:tc>
      </w:tr>
      <w:tr w:rsidR="00AC624E">
        <w:tc>
          <w:tcPr>
            <w:tcW w:w="648" w:type="dxa"/>
            <w:tcBorders>
              <w:top w:val="single" w:sz="4" w:space="0" w:color="000000"/>
              <w:left w:val="single" w:sz="4" w:space="0" w:color="000000"/>
              <w:bottom w:val="single" w:sz="4" w:space="0" w:color="000000"/>
            </w:tcBorders>
            <w:shd w:val="clear" w:color="auto" w:fill="auto"/>
          </w:tcPr>
          <w:p w:rsidR="00AC624E" w:rsidRDefault="00AC624E">
            <w:pPr>
              <w:jc w:val="right"/>
              <w:rPr>
                <w:spacing w:val="-4"/>
              </w:rPr>
            </w:pPr>
            <w:r>
              <w:rPr>
                <w:lang w:val="uk-UA"/>
              </w:rPr>
              <w:t>6</w:t>
            </w:r>
          </w:p>
        </w:tc>
        <w:tc>
          <w:tcPr>
            <w:tcW w:w="4032" w:type="dxa"/>
            <w:tcBorders>
              <w:top w:val="single" w:sz="4" w:space="0" w:color="000000"/>
              <w:left w:val="single" w:sz="4" w:space="0" w:color="000000"/>
              <w:bottom w:val="single" w:sz="4" w:space="0" w:color="000000"/>
            </w:tcBorders>
            <w:shd w:val="clear" w:color="auto" w:fill="auto"/>
          </w:tcPr>
          <w:p w:rsidR="00AC624E" w:rsidRDefault="00AC624E">
            <w:pPr>
              <w:pStyle w:val="a5"/>
              <w:jc w:val="both"/>
            </w:pPr>
            <w:r>
              <w:rPr>
                <w:b w:val="0"/>
                <w:spacing w:val="-4"/>
              </w:rPr>
              <w:t>Навчання на курсах підвищення кваліфікації, участь у Всеукраїнських та Міжнародних форумах, конференціях, семінарах з обміну досвідом у сфері народних художніх промислів</w:t>
            </w:r>
          </w:p>
        </w:tc>
        <w:tc>
          <w:tcPr>
            <w:tcW w:w="1638" w:type="dxa"/>
            <w:tcBorders>
              <w:top w:val="single" w:sz="4" w:space="0" w:color="000000"/>
              <w:left w:val="single" w:sz="4" w:space="0" w:color="000000"/>
              <w:bottom w:val="single" w:sz="4" w:space="0" w:color="000000"/>
            </w:tcBorders>
            <w:shd w:val="clear" w:color="auto" w:fill="auto"/>
          </w:tcPr>
          <w:p w:rsidR="00AC624E" w:rsidRDefault="00AC624E">
            <w:pPr>
              <w:jc w:val="both"/>
              <w:rPr>
                <w:lang w:val="uk-UA"/>
              </w:rPr>
            </w:pPr>
            <w:r>
              <w:rPr>
                <w:lang w:val="uk-UA"/>
              </w:rPr>
              <w:t>Управління культури міської ради</w:t>
            </w:r>
          </w:p>
        </w:tc>
        <w:tc>
          <w:tcPr>
            <w:tcW w:w="1134"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2015</w:t>
            </w:r>
          </w:p>
          <w:p w:rsidR="00AC624E" w:rsidRDefault="00AC624E">
            <w:pPr>
              <w:jc w:val="center"/>
              <w:rPr>
                <w:lang w:val="uk-UA"/>
              </w:rPr>
            </w:pPr>
            <w:r>
              <w:rPr>
                <w:lang w:val="uk-UA"/>
              </w:rPr>
              <w:t>2016</w:t>
            </w:r>
          </w:p>
          <w:p w:rsidR="00AC624E" w:rsidRDefault="00AC624E">
            <w:pPr>
              <w:jc w:val="center"/>
              <w:rPr>
                <w:lang w:val="uk-UA"/>
              </w:rPr>
            </w:pPr>
            <w:r>
              <w:rPr>
                <w:lang w:val="uk-UA"/>
              </w:rPr>
              <w:t>2017</w:t>
            </w:r>
          </w:p>
          <w:p w:rsidR="00AC624E" w:rsidRDefault="00AC624E">
            <w:pPr>
              <w:jc w:val="center"/>
              <w:rPr>
                <w:lang w:val="uk-UA"/>
              </w:rPr>
            </w:pPr>
          </w:p>
        </w:tc>
        <w:tc>
          <w:tcPr>
            <w:tcW w:w="1275"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міський бюджет</w:t>
            </w:r>
          </w:p>
        </w:tc>
        <w:tc>
          <w:tcPr>
            <w:tcW w:w="1164"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rPr>
                <w:lang w:val="uk-UA"/>
              </w:rPr>
            </w:pPr>
            <w:r>
              <w:rPr>
                <w:lang w:val="uk-UA"/>
              </w:rPr>
              <w:t>-</w:t>
            </w:r>
          </w:p>
          <w:p w:rsidR="00AC624E" w:rsidRDefault="00AC624E">
            <w:pPr>
              <w:jc w:val="center"/>
              <w:rPr>
                <w:lang w:val="uk-UA"/>
              </w:rPr>
            </w:pPr>
            <w:r>
              <w:rPr>
                <w:lang w:val="uk-UA"/>
              </w:rPr>
              <w:t>-</w:t>
            </w:r>
          </w:p>
          <w:p w:rsidR="00AC624E" w:rsidRDefault="00AC624E">
            <w:pPr>
              <w:jc w:val="center"/>
            </w:pPr>
            <w:r>
              <w:rPr>
                <w:lang w:val="uk-UA"/>
              </w:rPr>
              <w:t>-</w:t>
            </w:r>
          </w:p>
        </w:tc>
      </w:tr>
      <w:tr w:rsidR="00AC624E">
        <w:trPr>
          <w:trHeight w:val="860"/>
        </w:trPr>
        <w:tc>
          <w:tcPr>
            <w:tcW w:w="648" w:type="dxa"/>
            <w:tcBorders>
              <w:top w:val="single" w:sz="4" w:space="0" w:color="000000"/>
              <w:left w:val="single" w:sz="4" w:space="0" w:color="000000"/>
              <w:bottom w:val="single" w:sz="4" w:space="0" w:color="000000"/>
            </w:tcBorders>
            <w:shd w:val="clear" w:color="auto" w:fill="auto"/>
          </w:tcPr>
          <w:p w:rsidR="00AC624E" w:rsidRDefault="00AC624E">
            <w:pPr>
              <w:snapToGrid w:val="0"/>
              <w:jc w:val="right"/>
              <w:rPr>
                <w:lang w:val="uk-UA"/>
              </w:rPr>
            </w:pPr>
          </w:p>
        </w:tc>
        <w:tc>
          <w:tcPr>
            <w:tcW w:w="4032" w:type="dxa"/>
            <w:tcBorders>
              <w:top w:val="single" w:sz="4" w:space="0" w:color="000000"/>
              <w:left w:val="single" w:sz="4" w:space="0" w:color="000000"/>
              <w:bottom w:val="single" w:sz="4" w:space="0" w:color="000000"/>
            </w:tcBorders>
            <w:shd w:val="clear" w:color="auto" w:fill="auto"/>
          </w:tcPr>
          <w:p w:rsidR="00AC624E" w:rsidRDefault="00AC624E">
            <w:pPr>
              <w:rPr>
                <w:b/>
                <w:bCs/>
                <w:lang w:val="uk-UA"/>
              </w:rPr>
            </w:pPr>
            <w:r>
              <w:rPr>
                <w:bCs/>
                <w:lang w:val="uk-UA"/>
              </w:rPr>
              <w:t>Всього по роках:</w:t>
            </w:r>
          </w:p>
        </w:tc>
        <w:tc>
          <w:tcPr>
            <w:tcW w:w="1638" w:type="dxa"/>
            <w:tcBorders>
              <w:top w:val="single" w:sz="4" w:space="0" w:color="000000"/>
              <w:left w:val="single" w:sz="4" w:space="0" w:color="000000"/>
              <w:bottom w:val="single" w:sz="4" w:space="0" w:color="000000"/>
            </w:tcBorders>
            <w:shd w:val="clear" w:color="auto" w:fill="auto"/>
          </w:tcPr>
          <w:p w:rsidR="00AC624E" w:rsidRDefault="00AC624E">
            <w:pPr>
              <w:snapToGrid w:val="0"/>
              <w:jc w:val="both"/>
              <w:rPr>
                <w:b/>
                <w:bCs/>
                <w:lang w:val="uk-UA"/>
              </w:rPr>
            </w:pPr>
          </w:p>
        </w:tc>
        <w:tc>
          <w:tcPr>
            <w:tcW w:w="1134" w:type="dxa"/>
            <w:tcBorders>
              <w:top w:val="single" w:sz="4" w:space="0" w:color="000000"/>
              <w:left w:val="single" w:sz="4" w:space="0" w:color="000000"/>
              <w:bottom w:val="single" w:sz="4" w:space="0" w:color="000000"/>
            </w:tcBorders>
            <w:shd w:val="clear" w:color="auto" w:fill="auto"/>
          </w:tcPr>
          <w:p w:rsidR="00AC624E" w:rsidRDefault="00AC624E">
            <w:pPr>
              <w:jc w:val="center"/>
              <w:rPr>
                <w:lang w:val="uk-UA"/>
              </w:rPr>
            </w:pPr>
            <w:r>
              <w:rPr>
                <w:lang w:val="uk-UA"/>
              </w:rPr>
              <w:t>2015</w:t>
            </w:r>
          </w:p>
          <w:p w:rsidR="00AC624E" w:rsidRDefault="00AC624E">
            <w:pPr>
              <w:jc w:val="center"/>
              <w:rPr>
                <w:lang w:val="uk-UA"/>
              </w:rPr>
            </w:pPr>
            <w:r>
              <w:rPr>
                <w:lang w:val="uk-UA"/>
              </w:rPr>
              <w:t>2016</w:t>
            </w:r>
          </w:p>
          <w:p w:rsidR="00AC624E" w:rsidRDefault="00AC624E">
            <w:pPr>
              <w:jc w:val="center"/>
              <w:rPr>
                <w:b/>
                <w:bCs/>
                <w:lang w:val="uk-UA"/>
              </w:rPr>
            </w:pPr>
            <w:r>
              <w:rPr>
                <w:lang w:val="uk-UA"/>
              </w:rPr>
              <w:t>2017</w:t>
            </w:r>
          </w:p>
        </w:tc>
        <w:tc>
          <w:tcPr>
            <w:tcW w:w="1275" w:type="dxa"/>
            <w:tcBorders>
              <w:top w:val="single" w:sz="4" w:space="0" w:color="000000"/>
              <w:left w:val="single" w:sz="4" w:space="0" w:color="000000"/>
              <w:bottom w:val="single" w:sz="4" w:space="0" w:color="000000"/>
            </w:tcBorders>
            <w:shd w:val="clear" w:color="auto" w:fill="auto"/>
          </w:tcPr>
          <w:p w:rsidR="00AC624E" w:rsidRDefault="00AC624E">
            <w:pPr>
              <w:snapToGrid w:val="0"/>
              <w:jc w:val="center"/>
              <w:rPr>
                <w:b/>
                <w:bCs/>
                <w:lang w:val="uk-UA"/>
              </w:rPr>
            </w:pPr>
          </w:p>
          <w:p w:rsidR="00AC624E" w:rsidRDefault="00AC624E">
            <w:pPr>
              <w:jc w:val="center"/>
              <w:rPr>
                <w:b/>
                <w:bCs/>
                <w:lang w:val="uk-UA"/>
              </w:rPr>
            </w:pPr>
          </w:p>
          <w:p w:rsidR="00AC624E" w:rsidRDefault="00AC624E">
            <w:pPr>
              <w:rPr>
                <w:b/>
                <w:bCs/>
                <w:lang w:val="uk-UA"/>
              </w:rPr>
            </w:pPr>
          </w:p>
        </w:tc>
        <w:tc>
          <w:tcPr>
            <w:tcW w:w="1164"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rPr>
                <w:lang w:val="uk-UA"/>
              </w:rPr>
            </w:pPr>
            <w:r>
              <w:rPr>
                <w:lang w:val="uk-UA"/>
              </w:rPr>
              <w:t>60,0</w:t>
            </w:r>
          </w:p>
          <w:p w:rsidR="00AC624E" w:rsidRDefault="00AC624E">
            <w:pPr>
              <w:jc w:val="center"/>
              <w:rPr>
                <w:lang w:val="uk-UA"/>
              </w:rPr>
            </w:pPr>
            <w:r>
              <w:rPr>
                <w:lang w:val="uk-UA"/>
              </w:rPr>
              <w:t>60,0</w:t>
            </w:r>
          </w:p>
          <w:p w:rsidR="00AC624E" w:rsidRDefault="00AC624E">
            <w:pPr>
              <w:jc w:val="center"/>
            </w:pPr>
            <w:r>
              <w:rPr>
                <w:lang w:val="uk-UA"/>
              </w:rPr>
              <w:t>60,0</w:t>
            </w:r>
          </w:p>
        </w:tc>
      </w:tr>
    </w:tbl>
    <w:p w:rsidR="00AC624E" w:rsidRDefault="000F0E8B" w:rsidP="00695388">
      <w:pPr>
        <w:pageBreakBefore/>
        <w:rPr>
          <w:sz w:val="28"/>
          <w:szCs w:val="28"/>
          <w:lang w:val="uk-UA"/>
        </w:rPr>
      </w:pPr>
      <w:r>
        <w:rPr>
          <w:b/>
          <w:sz w:val="28"/>
          <w:szCs w:val="28"/>
          <w:lang w:val="uk-UA"/>
        </w:rPr>
        <w:lastRenderedPageBreak/>
        <w:t xml:space="preserve">                                                  </w:t>
      </w:r>
      <w:r w:rsidR="00AC624E">
        <w:rPr>
          <w:b/>
          <w:sz w:val="28"/>
          <w:szCs w:val="28"/>
          <w:lang w:val="uk-UA"/>
        </w:rPr>
        <w:t xml:space="preserve">7. Очікувані результати </w:t>
      </w:r>
    </w:p>
    <w:p w:rsidR="00AC624E" w:rsidRDefault="00AC624E">
      <w:pPr>
        <w:ind w:firstLine="567"/>
        <w:jc w:val="both"/>
        <w:rPr>
          <w:sz w:val="28"/>
          <w:szCs w:val="28"/>
          <w:lang w:val="uk-UA"/>
        </w:rPr>
      </w:pPr>
      <w:r>
        <w:rPr>
          <w:sz w:val="28"/>
          <w:szCs w:val="28"/>
          <w:lang w:val="uk-UA"/>
        </w:rPr>
        <w:t>Виконання Програми сприятиме значному поступу у системному розвитку культури, а саме:</w:t>
      </w:r>
    </w:p>
    <w:p w:rsidR="00AC624E" w:rsidRDefault="00AC624E">
      <w:pPr>
        <w:numPr>
          <w:ilvl w:val="0"/>
          <w:numId w:val="10"/>
        </w:numPr>
        <w:shd w:val="clear" w:color="auto" w:fill="FFFFFF"/>
        <w:tabs>
          <w:tab w:val="left" w:pos="851"/>
        </w:tabs>
        <w:ind w:left="710" w:hanging="284"/>
        <w:jc w:val="both"/>
        <w:rPr>
          <w:color w:val="000000"/>
          <w:sz w:val="28"/>
          <w:szCs w:val="28"/>
          <w:lang w:val="uk-UA"/>
        </w:rPr>
      </w:pPr>
      <w:r>
        <w:rPr>
          <w:sz w:val="28"/>
          <w:szCs w:val="28"/>
          <w:lang w:val="uk-UA"/>
        </w:rPr>
        <w:t>підвищення конкурентоспроможності комунальних підприємств та закладів галузі культура шляхом підвищення якості та розширення переліку надання платних послуг;</w:t>
      </w:r>
    </w:p>
    <w:p w:rsidR="00AC624E" w:rsidRDefault="00AC624E">
      <w:pPr>
        <w:numPr>
          <w:ilvl w:val="0"/>
          <w:numId w:val="10"/>
        </w:numPr>
        <w:tabs>
          <w:tab w:val="left" w:pos="851"/>
        </w:tabs>
        <w:ind w:left="710" w:hanging="284"/>
        <w:jc w:val="both"/>
        <w:rPr>
          <w:color w:val="000000"/>
          <w:sz w:val="28"/>
          <w:szCs w:val="28"/>
          <w:lang w:val="uk-UA"/>
        </w:rPr>
      </w:pPr>
      <w:r>
        <w:rPr>
          <w:color w:val="000000"/>
          <w:sz w:val="28"/>
          <w:szCs w:val="28"/>
          <w:lang w:val="uk-UA"/>
        </w:rPr>
        <w:t>відповідність стану мережі бібліотек сучасним вимогам читачів та інформаційному простору;</w:t>
      </w:r>
    </w:p>
    <w:p w:rsidR="00AC624E" w:rsidRDefault="00AC624E">
      <w:pPr>
        <w:numPr>
          <w:ilvl w:val="0"/>
          <w:numId w:val="10"/>
        </w:numPr>
        <w:tabs>
          <w:tab w:val="left" w:pos="851"/>
        </w:tabs>
        <w:ind w:left="710" w:hanging="284"/>
        <w:jc w:val="both"/>
        <w:rPr>
          <w:color w:val="000000"/>
          <w:sz w:val="28"/>
          <w:szCs w:val="28"/>
          <w:lang w:val="uk-UA"/>
        </w:rPr>
      </w:pPr>
      <w:r>
        <w:rPr>
          <w:color w:val="000000"/>
          <w:sz w:val="28"/>
          <w:szCs w:val="28"/>
          <w:lang w:val="uk-UA"/>
        </w:rPr>
        <w:t>модернізація існуючої кіномережі міста, сприяння доступу глядачів до перегляду фільмів, що виходять в прокат на цифрових носіях;</w:t>
      </w:r>
    </w:p>
    <w:p w:rsidR="00AC624E" w:rsidRDefault="00AC624E">
      <w:pPr>
        <w:numPr>
          <w:ilvl w:val="0"/>
          <w:numId w:val="10"/>
        </w:numPr>
        <w:tabs>
          <w:tab w:val="left" w:pos="851"/>
        </w:tabs>
        <w:ind w:left="710" w:hanging="284"/>
        <w:jc w:val="both"/>
        <w:rPr>
          <w:color w:val="000000"/>
          <w:sz w:val="28"/>
          <w:szCs w:val="28"/>
          <w:lang w:val="uk-UA"/>
        </w:rPr>
      </w:pPr>
      <w:r>
        <w:rPr>
          <w:color w:val="000000"/>
          <w:sz w:val="28"/>
          <w:szCs w:val="28"/>
          <w:lang w:val="uk-UA"/>
        </w:rPr>
        <w:t>наявність паспортів та облікових карт на пам’ятки архітектури та містобудування, актів технічного стану об’єктів культурної спадщини;</w:t>
      </w:r>
    </w:p>
    <w:p w:rsidR="00AC624E" w:rsidRDefault="00AC624E">
      <w:pPr>
        <w:numPr>
          <w:ilvl w:val="0"/>
          <w:numId w:val="10"/>
        </w:numPr>
        <w:tabs>
          <w:tab w:val="left" w:pos="851"/>
        </w:tabs>
        <w:ind w:left="710" w:hanging="284"/>
        <w:jc w:val="both"/>
        <w:rPr>
          <w:b/>
          <w:bCs/>
          <w:iCs/>
          <w:sz w:val="32"/>
          <w:szCs w:val="28"/>
          <w:lang w:val="uk-UA"/>
        </w:rPr>
      </w:pPr>
      <w:r>
        <w:rPr>
          <w:color w:val="000000"/>
          <w:sz w:val="28"/>
          <w:szCs w:val="28"/>
          <w:lang w:val="uk-UA"/>
        </w:rPr>
        <w:t>збільшення кількості відвідувачів, учасників, гостей з інших міст, майстрів народних промислів, які задіяні в культурно-мистецьких проектах, майстер-класах, ярмарках, фестивалях.</w:t>
      </w:r>
    </w:p>
    <w:p w:rsidR="00AC624E" w:rsidRDefault="00AC624E">
      <w:pPr>
        <w:ind w:firstLine="709"/>
        <w:jc w:val="both"/>
        <w:rPr>
          <w:b/>
          <w:bCs/>
          <w:iCs/>
          <w:sz w:val="32"/>
          <w:szCs w:val="28"/>
          <w:lang w:val="uk-UA"/>
        </w:rPr>
      </w:pPr>
    </w:p>
    <w:p w:rsidR="00AC624E" w:rsidRDefault="000F0E8B">
      <w:pPr>
        <w:ind w:firstLine="709"/>
        <w:jc w:val="both"/>
        <w:rPr>
          <w:bCs/>
          <w:iCs/>
          <w:sz w:val="28"/>
          <w:szCs w:val="28"/>
          <w:lang w:val="uk-UA"/>
        </w:rPr>
      </w:pPr>
      <w:r>
        <w:rPr>
          <w:b/>
          <w:bCs/>
          <w:iCs/>
          <w:sz w:val="28"/>
          <w:szCs w:val="28"/>
          <w:lang w:val="uk-UA"/>
        </w:rPr>
        <w:t xml:space="preserve">        </w:t>
      </w:r>
      <w:r w:rsidR="00AC624E">
        <w:rPr>
          <w:b/>
          <w:bCs/>
          <w:iCs/>
          <w:sz w:val="28"/>
          <w:szCs w:val="28"/>
          <w:lang w:val="uk-UA"/>
        </w:rPr>
        <w:t>8. Координація та контроль за ходом виконання Програми</w:t>
      </w:r>
    </w:p>
    <w:p w:rsidR="00AC624E" w:rsidRDefault="00AC624E">
      <w:pPr>
        <w:ind w:firstLine="709"/>
        <w:jc w:val="both"/>
        <w:rPr>
          <w:sz w:val="28"/>
          <w:szCs w:val="28"/>
          <w:lang w:val="uk-UA"/>
        </w:rPr>
      </w:pPr>
      <w:r>
        <w:rPr>
          <w:bCs/>
          <w:iCs/>
          <w:sz w:val="28"/>
          <w:szCs w:val="28"/>
          <w:lang w:val="uk-UA"/>
        </w:rPr>
        <w:t xml:space="preserve">Координацію виконання Програми забезпечує управління культури міської ради. Виконавцями Програми визначені </w:t>
      </w:r>
      <w:r>
        <w:rPr>
          <w:sz w:val="28"/>
          <w:szCs w:val="28"/>
          <w:lang w:val="uk-UA"/>
        </w:rPr>
        <w:t xml:space="preserve">управління культури, капітального будівництва міської ради, КПСМНЗ музичні школи №№ 1-5, художня школа, </w:t>
      </w:r>
      <w:proofErr w:type="spellStart"/>
      <w:r>
        <w:rPr>
          <w:sz w:val="28"/>
          <w:szCs w:val="28"/>
          <w:lang w:val="uk-UA"/>
        </w:rPr>
        <w:t>КЗ</w:t>
      </w:r>
      <w:proofErr w:type="spellEnd"/>
      <w:r>
        <w:rPr>
          <w:sz w:val="28"/>
          <w:szCs w:val="28"/>
          <w:lang w:val="uk-UA"/>
        </w:rPr>
        <w:t xml:space="preserve"> «Централізована бібліотечна система», </w:t>
      </w:r>
      <w:proofErr w:type="spellStart"/>
      <w:r>
        <w:rPr>
          <w:sz w:val="28"/>
          <w:szCs w:val="28"/>
          <w:lang w:val="uk-UA"/>
        </w:rPr>
        <w:t>КЗ</w:t>
      </w:r>
      <w:proofErr w:type="spellEnd"/>
      <w:r>
        <w:rPr>
          <w:sz w:val="28"/>
          <w:szCs w:val="28"/>
          <w:lang w:val="uk-UA"/>
        </w:rPr>
        <w:t xml:space="preserve"> «Палац культури», </w:t>
      </w:r>
      <w:proofErr w:type="spellStart"/>
      <w:r>
        <w:rPr>
          <w:sz w:val="28"/>
          <w:szCs w:val="28"/>
          <w:lang w:val="uk-UA"/>
        </w:rPr>
        <w:t>КП</w:t>
      </w:r>
      <w:proofErr w:type="spellEnd"/>
      <w:r>
        <w:rPr>
          <w:sz w:val="28"/>
          <w:szCs w:val="28"/>
          <w:lang w:val="uk-UA"/>
        </w:rPr>
        <w:t xml:space="preserve"> «Парк культури та відпочинку ім. Ю. Гагаріна», </w:t>
      </w:r>
      <w:proofErr w:type="spellStart"/>
      <w:r>
        <w:rPr>
          <w:sz w:val="28"/>
          <w:szCs w:val="28"/>
          <w:lang w:val="uk-UA"/>
        </w:rPr>
        <w:t>КП</w:t>
      </w:r>
      <w:proofErr w:type="spellEnd"/>
      <w:r>
        <w:rPr>
          <w:sz w:val="28"/>
          <w:szCs w:val="28"/>
          <w:lang w:val="uk-UA"/>
        </w:rPr>
        <w:t xml:space="preserve"> «Об’єднана дирекція кінотеатрів міста», </w:t>
      </w:r>
      <w:proofErr w:type="spellStart"/>
      <w:r>
        <w:rPr>
          <w:sz w:val="28"/>
          <w:szCs w:val="28"/>
          <w:lang w:val="uk-UA"/>
        </w:rPr>
        <w:t>КП</w:t>
      </w:r>
      <w:proofErr w:type="spellEnd"/>
      <w:r>
        <w:rPr>
          <w:sz w:val="28"/>
          <w:szCs w:val="28"/>
          <w:lang w:val="uk-UA"/>
        </w:rPr>
        <w:t xml:space="preserve"> «Обрядове».</w:t>
      </w:r>
    </w:p>
    <w:p w:rsidR="00AC624E" w:rsidRDefault="00AC624E">
      <w:pPr>
        <w:ind w:firstLine="709"/>
        <w:jc w:val="both"/>
        <w:rPr>
          <w:sz w:val="28"/>
          <w:szCs w:val="28"/>
          <w:lang w:val="uk-UA"/>
        </w:rPr>
      </w:pPr>
      <w:r>
        <w:rPr>
          <w:sz w:val="28"/>
          <w:szCs w:val="28"/>
          <w:lang w:val="uk-UA"/>
        </w:rPr>
        <w:t>Виконавці Програми надають управлінню культури міської ради інформацію про виконання заходів. За результат аналізу отриманої інформації здійснюється її узагальнення та моніторинг виконання.</w:t>
      </w:r>
    </w:p>
    <w:p w:rsidR="00AC624E" w:rsidRDefault="00AC624E">
      <w:pPr>
        <w:ind w:firstLine="709"/>
        <w:jc w:val="both"/>
        <w:rPr>
          <w:sz w:val="28"/>
          <w:szCs w:val="28"/>
          <w:lang w:val="uk-UA"/>
        </w:rPr>
      </w:pPr>
      <w:r>
        <w:rPr>
          <w:sz w:val="28"/>
          <w:szCs w:val="28"/>
          <w:lang w:val="uk-UA"/>
        </w:rPr>
        <w:t xml:space="preserve">Управління культури міської ради щороку здійснює обґрунтовану оцінку результатів виконання Програми. Результати виконання програми заслуховуються на відповідних профільних комісіях та робочих групах міської ради та виконавчого комітету Житомирської міської ради, надаються для оприлюднення на офіційному </w:t>
      </w:r>
      <w:proofErr w:type="spellStart"/>
      <w:r>
        <w:rPr>
          <w:sz w:val="28"/>
          <w:szCs w:val="28"/>
          <w:lang w:val="uk-UA"/>
        </w:rPr>
        <w:t>веб-сайті</w:t>
      </w:r>
      <w:proofErr w:type="spellEnd"/>
      <w:r>
        <w:rPr>
          <w:sz w:val="28"/>
          <w:szCs w:val="28"/>
          <w:lang w:val="uk-UA"/>
        </w:rPr>
        <w:t xml:space="preserve"> Житомирської міської ради, висвітлюються на </w:t>
      </w:r>
      <w:proofErr w:type="spellStart"/>
      <w:r>
        <w:rPr>
          <w:sz w:val="28"/>
          <w:szCs w:val="28"/>
          <w:lang w:val="uk-UA"/>
        </w:rPr>
        <w:t>веб-сайті</w:t>
      </w:r>
      <w:proofErr w:type="spellEnd"/>
      <w:r>
        <w:rPr>
          <w:sz w:val="28"/>
          <w:szCs w:val="28"/>
          <w:lang w:val="uk-UA"/>
        </w:rPr>
        <w:t xml:space="preserve"> управління культури міської ради.</w:t>
      </w:r>
    </w:p>
    <w:p w:rsidR="00AC624E" w:rsidRDefault="00AC624E">
      <w:pPr>
        <w:ind w:firstLine="709"/>
        <w:jc w:val="both"/>
        <w:rPr>
          <w:sz w:val="28"/>
          <w:szCs w:val="28"/>
          <w:lang w:val="uk-UA"/>
        </w:rPr>
      </w:pPr>
      <w:r>
        <w:rPr>
          <w:sz w:val="28"/>
          <w:szCs w:val="28"/>
          <w:lang w:val="uk-UA"/>
        </w:rPr>
        <w:t>Після закінчення строку реалізації Програми управління культури міської ради готує підсумковий звіт про її виконання.</w:t>
      </w:r>
    </w:p>
    <w:p w:rsidR="00AC624E" w:rsidRDefault="00AC624E">
      <w:pPr>
        <w:ind w:firstLine="709"/>
        <w:jc w:val="both"/>
        <w:rPr>
          <w:b/>
          <w:bCs/>
          <w:iCs/>
          <w:sz w:val="32"/>
          <w:szCs w:val="28"/>
          <w:lang w:val="uk-UA"/>
        </w:rPr>
      </w:pPr>
      <w:r>
        <w:rPr>
          <w:sz w:val="28"/>
          <w:szCs w:val="28"/>
          <w:lang w:val="uk-UA"/>
        </w:rPr>
        <w:t>Основні напрями і заходи програми можуть коригуватися в період її дії.</w:t>
      </w:r>
    </w:p>
    <w:p w:rsidR="00AC624E" w:rsidRDefault="00AC624E">
      <w:pPr>
        <w:ind w:firstLine="709"/>
        <w:jc w:val="center"/>
        <w:rPr>
          <w:b/>
          <w:bCs/>
          <w:iCs/>
          <w:sz w:val="32"/>
          <w:szCs w:val="28"/>
          <w:lang w:val="uk-UA"/>
        </w:rPr>
      </w:pPr>
    </w:p>
    <w:p w:rsidR="00AC624E" w:rsidRDefault="00AC624E">
      <w:pPr>
        <w:ind w:firstLine="709"/>
        <w:jc w:val="center"/>
        <w:rPr>
          <w:b/>
          <w:bCs/>
          <w:iCs/>
          <w:sz w:val="32"/>
          <w:szCs w:val="28"/>
          <w:lang w:val="uk-UA"/>
        </w:rPr>
      </w:pPr>
    </w:p>
    <w:p w:rsidR="00AC624E" w:rsidRDefault="00AC624E">
      <w:pPr>
        <w:sectPr w:rsidR="00AC624E" w:rsidSect="00A24164">
          <w:pgSz w:w="11906" w:h="16838"/>
          <w:pgMar w:top="709" w:right="567" w:bottom="567" w:left="1134" w:header="720" w:footer="720" w:gutter="0"/>
          <w:cols w:space="720"/>
          <w:docGrid w:linePitch="600" w:charSpace="32768"/>
        </w:sectPr>
      </w:pPr>
    </w:p>
    <w:p w:rsidR="00AC624E" w:rsidRDefault="00AC624E">
      <w:pPr>
        <w:jc w:val="center"/>
        <w:rPr>
          <w:b/>
          <w:sz w:val="28"/>
          <w:szCs w:val="28"/>
          <w:lang w:val="uk-UA"/>
        </w:rPr>
      </w:pPr>
      <w:r>
        <w:rPr>
          <w:b/>
          <w:sz w:val="28"/>
          <w:szCs w:val="28"/>
          <w:lang w:val="uk-UA"/>
        </w:rPr>
        <w:lastRenderedPageBreak/>
        <w:t>8. Очікуванні результати виконання Програми</w:t>
      </w:r>
    </w:p>
    <w:p w:rsidR="00AC624E" w:rsidRDefault="00AC624E">
      <w:pPr>
        <w:ind w:firstLine="540"/>
        <w:jc w:val="center"/>
        <w:rPr>
          <w:b/>
          <w:sz w:val="28"/>
          <w:szCs w:val="28"/>
          <w:lang w:val="uk-UA"/>
        </w:rPr>
      </w:pPr>
      <w:r>
        <w:rPr>
          <w:b/>
          <w:sz w:val="28"/>
          <w:szCs w:val="28"/>
          <w:lang w:val="uk-UA"/>
        </w:rPr>
        <w:t>Показники Міської цільової програми галузі « Культура»</w:t>
      </w:r>
    </w:p>
    <w:p w:rsidR="00AC624E" w:rsidRDefault="00AC624E">
      <w:pPr>
        <w:ind w:firstLine="540"/>
        <w:jc w:val="center"/>
        <w:rPr>
          <w:sz w:val="28"/>
          <w:szCs w:val="28"/>
          <w:lang w:val="uk-UA"/>
        </w:rPr>
      </w:pPr>
      <w:r>
        <w:rPr>
          <w:b/>
          <w:sz w:val="28"/>
          <w:szCs w:val="28"/>
          <w:lang w:val="uk-UA"/>
        </w:rPr>
        <w:t>на 2015 – 2017 роки</w:t>
      </w:r>
    </w:p>
    <w:tbl>
      <w:tblPr>
        <w:tblW w:w="14658" w:type="dxa"/>
        <w:tblInd w:w="-15" w:type="dxa"/>
        <w:tblLayout w:type="fixed"/>
        <w:tblLook w:val="0000"/>
      </w:tblPr>
      <w:tblGrid>
        <w:gridCol w:w="819"/>
        <w:gridCol w:w="189"/>
        <w:gridCol w:w="3721"/>
        <w:gridCol w:w="1499"/>
        <w:gridCol w:w="1615"/>
        <w:gridCol w:w="1774"/>
        <w:gridCol w:w="1248"/>
        <w:gridCol w:w="1423"/>
        <w:gridCol w:w="2370"/>
      </w:tblGrid>
      <w:tr w:rsidR="00AC624E" w:rsidTr="008F71EC">
        <w:tc>
          <w:tcPr>
            <w:tcW w:w="819" w:type="dxa"/>
            <w:vMerge w:val="restart"/>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 xml:space="preserve">№ </w:t>
            </w:r>
          </w:p>
          <w:p w:rsidR="00AC624E" w:rsidRDefault="00AC624E">
            <w:pPr>
              <w:rPr>
                <w:sz w:val="28"/>
                <w:szCs w:val="28"/>
                <w:lang w:val="uk-UA"/>
              </w:rPr>
            </w:pPr>
            <w:proofErr w:type="spellStart"/>
            <w:r>
              <w:rPr>
                <w:sz w:val="28"/>
                <w:szCs w:val="28"/>
                <w:lang w:val="uk-UA"/>
              </w:rPr>
              <w:t>зп</w:t>
            </w:r>
            <w:proofErr w:type="spellEnd"/>
          </w:p>
        </w:tc>
        <w:tc>
          <w:tcPr>
            <w:tcW w:w="3910" w:type="dxa"/>
            <w:gridSpan w:val="2"/>
            <w:vMerge w:val="restart"/>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Назва показника</w:t>
            </w:r>
          </w:p>
        </w:tc>
        <w:tc>
          <w:tcPr>
            <w:tcW w:w="1499" w:type="dxa"/>
            <w:vMerge w:val="restart"/>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Одиниця виміру</w:t>
            </w:r>
          </w:p>
        </w:tc>
        <w:tc>
          <w:tcPr>
            <w:tcW w:w="1615" w:type="dxa"/>
            <w:vMerge w:val="restart"/>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Вихідні дані на початок Програми</w:t>
            </w:r>
          </w:p>
        </w:tc>
        <w:tc>
          <w:tcPr>
            <w:tcW w:w="4445" w:type="dxa"/>
            <w:gridSpan w:val="3"/>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Етапи виконання Програми</w:t>
            </w:r>
          </w:p>
        </w:tc>
        <w:tc>
          <w:tcPr>
            <w:tcW w:w="2370"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r>
              <w:rPr>
                <w:sz w:val="28"/>
                <w:szCs w:val="28"/>
                <w:lang w:val="uk-UA"/>
              </w:rPr>
              <w:t>Всього витрат на виконання Програми</w:t>
            </w:r>
          </w:p>
        </w:tc>
      </w:tr>
      <w:tr w:rsidR="00AC624E" w:rsidTr="008F71EC">
        <w:tc>
          <w:tcPr>
            <w:tcW w:w="819" w:type="dxa"/>
            <w:vMerge/>
            <w:tcBorders>
              <w:top w:val="single" w:sz="4" w:space="0" w:color="000000"/>
              <w:left w:val="single" w:sz="4" w:space="0" w:color="000000"/>
              <w:bottom w:val="single" w:sz="4" w:space="0" w:color="000000"/>
            </w:tcBorders>
            <w:shd w:val="clear" w:color="auto" w:fill="auto"/>
          </w:tcPr>
          <w:p w:rsidR="00AC624E" w:rsidRDefault="00AC624E">
            <w:pPr>
              <w:snapToGrid w:val="0"/>
              <w:rPr>
                <w:sz w:val="28"/>
                <w:szCs w:val="28"/>
                <w:lang w:val="uk-UA"/>
              </w:rPr>
            </w:pPr>
          </w:p>
        </w:tc>
        <w:tc>
          <w:tcPr>
            <w:tcW w:w="3910" w:type="dxa"/>
            <w:gridSpan w:val="2"/>
            <w:vMerge/>
            <w:tcBorders>
              <w:top w:val="single" w:sz="4" w:space="0" w:color="000000"/>
              <w:left w:val="single" w:sz="4" w:space="0" w:color="000000"/>
              <w:bottom w:val="single" w:sz="4" w:space="0" w:color="000000"/>
            </w:tcBorders>
            <w:shd w:val="clear" w:color="auto" w:fill="auto"/>
          </w:tcPr>
          <w:p w:rsidR="00AC624E" w:rsidRDefault="00AC624E">
            <w:pPr>
              <w:snapToGrid w:val="0"/>
              <w:rPr>
                <w:sz w:val="28"/>
                <w:szCs w:val="28"/>
                <w:lang w:val="uk-UA"/>
              </w:rPr>
            </w:pPr>
          </w:p>
        </w:tc>
        <w:tc>
          <w:tcPr>
            <w:tcW w:w="1499" w:type="dxa"/>
            <w:vMerge/>
            <w:tcBorders>
              <w:top w:val="single" w:sz="4" w:space="0" w:color="000000"/>
              <w:left w:val="single" w:sz="4" w:space="0" w:color="000000"/>
              <w:bottom w:val="single" w:sz="4" w:space="0" w:color="000000"/>
            </w:tcBorders>
            <w:shd w:val="clear" w:color="auto" w:fill="auto"/>
          </w:tcPr>
          <w:p w:rsidR="00AC624E" w:rsidRDefault="00AC624E">
            <w:pPr>
              <w:snapToGrid w:val="0"/>
              <w:rPr>
                <w:sz w:val="28"/>
                <w:szCs w:val="28"/>
                <w:lang w:val="uk-UA"/>
              </w:rPr>
            </w:pPr>
          </w:p>
        </w:tc>
        <w:tc>
          <w:tcPr>
            <w:tcW w:w="1615" w:type="dxa"/>
            <w:vMerge/>
            <w:tcBorders>
              <w:top w:val="single" w:sz="4" w:space="0" w:color="000000"/>
              <w:left w:val="single" w:sz="4" w:space="0" w:color="000000"/>
              <w:bottom w:val="single" w:sz="4" w:space="0" w:color="000000"/>
            </w:tcBorders>
            <w:shd w:val="clear" w:color="auto" w:fill="auto"/>
          </w:tcPr>
          <w:p w:rsidR="00AC624E" w:rsidRDefault="00AC624E">
            <w:pPr>
              <w:snapToGrid w:val="0"/>
              <w:rPr>
                <w:sz w:val="28"/>
                <w:szCs w:val="28"/>
                <w:lang w:val="uk-UA"/>
              </w:rPr>
            </w:pPr>
          </w:p>
        </w:tc>
        <w:tc>
          <w:tcPr>
            <w:tcW w:w="1774"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2015 рік</w:t>
            </w:r>
          </w:p>
        </w:tc>
        <w:tc>
          <w:tcPr>
            <w:tcW w:w="1248"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2016 рік</w:t>
            </w:r>
          </w:p>
        </w:tc>
        <w:tc>
          <w:tcPr>
            <w:tcW w:w="1423"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2017 рік</w:t>
            </w:r>
          </w:p>
        </w:tc>
        <w:tc>
          <w:tcPr>
            <w:tcW w:w="2370"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snapToGrid w:val="0"/>
              <w:rPr>
                <w:sz w:val="28"/>
                <w:szCs w:val="28"/>
                <w:lang w:val="uk-UA"/>
              </w:rPr>
            </w:pPr>
          </w:p>
        </w:tc>
      </w:tr>
      <w:tr w:rsidR="00AC624E" w:rsidTr="008F71EC">
        <w:tc>
          <w:tcPr>
            <w:tcW w:w="14658" w:type="dxa"/>
            <w:gridSpan w:val="9"/>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pPr>
            <w:r>
              <w:rPr>
                <w:b/>
                <w:i/>
                <w:sz w:val="28"/>
                <w:szCs w:val="28"/>
                <w:lang w:val="uk-UA"/>
              </w:rPr>
              <w:t>Заходи, які  пов’язані  з діяльністю та збереженням існуючої  базової мережі закладів культури</w:t>
            </w:r>
          </w:p>
        </w:tc>
      </w:tr>
      <w:tr w:rsidR="00AC624E" w:rsidTr="008F71EC">
        <w:tc>
          <w:tcPr>
            <w:tcW w:w="14658" w:type="dxa"/>
            <w:gridSpan w:val="9"/>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pPr>
            <w:r>
              <w:rPr>
                <w:b/>
                <w:sz w:val="28"/>
                <w:szCs w:val="28"/>
                <w:lang w:val="uk-UA"/>
              </w:rPr>
              <w:t xml:space="preserve">Показники продукту </w:t>
            </w:r>
          </w:p>
        </w:tc>
      </w:tr>
      <w:tr w:rsidR="00AC624E" w:rsidTr="008F71EC">
        <w:tc>
          <w:tcPr>
            <w:tcW w:w="819"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1</w:t>
            </w:r>
          </w:p>
        </w:tc>
        <w:tc>
          <w:tcPr>
            <w:tcW w:w="3910" w:type="dxa"/>
            <w:gridSpan w:val="2"/>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 xml:space="preserve">Середньорічна кількість учнів, які отримують освіту у школах естетичного виховання </w:t>
            </w:r>
          </w:p>
        </w:tc>
        <w:tc>
          <w:tcPr>
            <w:tcW w:w="1499"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осіб</w:t>
            </w:r>
          </w:p>
        </w:tc>
        <w:tc>
          <w:tcPr>
            <w:tcW w:w="1615" w:type="dxa"/>
            <w:tcBorders>
              <w:top w:val="single" w:sz="4" w:space="0" w:color="000000"/>
              <w:left w:val="single" w:sz="4" w:space="0" w:color="000000"/>
              <w:bottom w:val="single" w:sz="4" w:space="0" w:color="000000"/>
            </w:tcBorders>
            <w:shd w:val="clear" w:color="auto" w:fill="auto"/>
          </w:tcPr>
          <w:p w:rsidR="00AC624E" w:rsidRDefault="00695388">
            <w:pPr>
              <w:jc w:val="center"/>
              <w:rPr>
                <w:sz w:val="28"/>
                <w:szCs w:val="28"/>
                <w:lang w:val="uk-UA"/>
              </w:rPr>
            </w:pPr>
            <w:r>
              <w:rPr>
                <w:sz w:val="28"/>
                <w:szCs w:val="28"/>
                <w:lang w:val="uk-UA"/>
              </w:rPr>
              <w:t>2313</w:t>
            </w:r>
          </w:p>
        </w:tc>
        <w:tc>
          <w:tcPr>
            <w:tcW w:w="1774" w:type="dxa"/>
            <w:tcBorders>
              <w:top w:val="single" w:sz="4" w:space="0" w:color="000000"/>
              <w:left w:val="single" w:sz="4" w:space="0" w:color="000000"/>
              <w:bottom w:val="single" w:sz="4" w:space="0" w:color="000000"/>
            </w:tcBorders>
            <w:shd w:val="clear" w:color="auto" w:fill="auto"/>
          </w:tcPr>
          <w:p w:rsidR="00AC624E" w:rsidRDefault="00695388">
            <w:pPr>
              <w:jc w:val="center"/>
              <w:rPr>
                <w:sz w:val="28"/>
                <w:szCs w:val="28"/>
                <w:lang w:val="uk-UA"/>
              </w:rPr>
            </w:pPr>
            <w:r>
              <w:rPr>
                <w:sz w:val="28"/>
                <w:szCs w:val="28"/>
                <w:lang w:val="uk-UA"/>
              </w:rPr>
              <w:t>2313</w:t>
            </w:r>
          </w:p>
        </w:tc>
        <w:tc>
          <w:tcPr>
            <w:tcW w:w="1248" w:type="dxa"/>
            <w:tcBorders>
              <w:top w:val="single" w:sz="4" w:space="0" w:color="000000"/>
              <w:left w:val="single" w:sz="4" w:space="0" w:color="000000"/>
              <w:bottom w:val="single" w:sz="4" w:space="0" w:color="000000"/>
            </w:tcBorders>
            <w:shd w:val="clear" w:color="auto" w:fill="auto"/>
          </w:tcPr>
          <w:p w:rsidR="00AC624E" w:rsidRDefault="00695388">
            <w:pPr>
              <w:jc w:val="center"/>
              <w:rPr>
                <w:sz w:val="28"/>
                <w:szCs w:val="28"/>
                <w:lang w:val="uk-UA"/>
              </w:rPr>
            </w:pPr>
            <w:r>
              <w:rPr>
                <w:sz w:val="28"/>
                <w:szCs w:val="28"/>
                <w:lang w:val="uk-UA"/>
              </w:rPr>
              <w:t>2313</w:t>
            </w:r>
          </w:p>
        </w:tc>
        <w:tc>
          <w:tcPr>
            <w:tcW w:w="1423" w:type="dxa"/>
            <w:tcBorders>
              <w:top w:val="single" w:sz="4" w:space="0" w:color="000000"/>
              <w:left w:val="single" w:sz="4" w:space="0" w:color="000000"/>
              <w:bottom w:val="single" w:sz="4" w:space="0" w:color="000000"/>
            </w:tcBorders>
            <w:shd w:val="clear" w:color="auto" w:fill="auto"/>
          </w:tcPr>
          <w:p w:rsidR="00AC624E" w:rsidRDefault="00695388">
            <w:pPr>
              <w:jc w:val="center"/>
              <w:rPr>
                <w:sz w:val="28"/>
                <w:szCs w:val="28"/>
                <w:lang w:val="uk-UA"/>
              </w:rPr>
            </w:pPr>
            <w:r>
              <w:rPr>
                <w:sz w:val="28"/>
                <w:szCs w:val="28"/>
                <w:lang w:val="uk-UA"/>
              </w:rPr>
              <w:t>2313</w:t>
            </w:r>
          </w:p>
        </w:tc>
        <w:tc>
          <w:tcPr>
            <w:tcW w:w="2370"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snapToGrid w:val="0"/>
              <w:jc w:val="center"/>
              <w:rPr>
                <w:sz w:val="28"/>
                <w:szCs w:val="28"/>
                <w:lang w:val="uk-UA"/>
              </w:rPr>
            </w:pPr>
          </w:p>
        </w:tc>
      </w:tr>
      <w:tr w:rsidR="00AC624E" w:rsidTr="008F71EC">
        <w:tc>
          <w:tcPr>
            <w:tcW w:w="819"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2</w:t>
            </w:r>
          </w:p>
        </w:tc>
        <w:tc>
          <w:tcPr>
            <w:tcW w:w="3910" w:type="dxa"/>
            <w:gridSpan w:val="2"/>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 xml:space="preserve">Середня кількість учнів, звільнених від плати за навчання </w:t>
            </w:r>
          </w:p>
        </w:tc>
        <w:tc>
          <w:tcPr>
            <w:tcW w:w="1499"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осіб</w:t>
            </w:r>
          </w:p>
        </w:tc>
        <w:tc>
          <w:tcPr>
            <w:tcW w:w="1615" w:type="dxa"/>
            <w:tcBorders>
              <w:top w:val="single" w:sz="4" w:space="0" w:color="000000"/>
              <w:left w:val="single" w:sz="4" w:space="0" w:color="000000"/>
              <w:bottom w:val="single" w:sz="4" w:space="0" w:color="000000"/>
            </w:tcBorders>
            <w:shd w:val="clear" w:color="auto" w:fill="auto"/>
          </w:tcPr>
          <w:p w:rsidR="00AC624E" w:rsidRDefault="00695388">
            <w:pPr>
              <w:jc w:val="center"/>
              <w:rPr>
                <w:sz w:val="28"/>
                <w:szCs w:val="28"/>
                <w:lang w:val="uk-UA"/>
              </w:rPr>
            </w:pPr>
            <w:r>
              <w:rPr>
                <w:sz w:val="28"/>
                <w:szCs w:val="28"/>
                <w:lang w:val="uk-UA"/>
              </w:rPr>
              <w:t>403</w:t>
            </w:r>
          </w:p>
        </w:tc>
        <w:tc>
          <w:tcPr>
            <w:tcW w:w="1774" w:type="dxa"/>
            <w:tcBorders>
              <w:top w:val="single" w:sz="4" w:space="0" w:color="000000"/>
              <w:left w:val="single" w:sz="4" w:space="0" w:color="000000"/>
              <w:bottom w:val="single" w:sz="4" w:space="0" w:color="000000"/>
            </w:tcBorders>
            <w:shd w:val="clear" w:color="auto" w:fill="auto"/>
          </w:tcPr>
          <w:p w:rsidR="00AC624E" w:rsidRDefault="00695388">
            <w:pPr>
              <w:jc w:val="center"/>
              <w:rPr>
                <w:sz w:val="28"/>
                <w:szCs w:val="28"/>
                <w:lang w:val="uk-UA"/>
              </w:rPr>
            </w:pPr>
            <w:r>
              <w:rPr>
                <w:sz w:val="28"/>
                <w:szCs w:val="28"/>
                <w:lang w:val="uk-UA"/>
              </w:rPr>
              <w:t>403</w:t>
            </w:r>
          </w:p>
        </w:tc>
        <w:tc>
          <w:tcPr>
            <w:tcW w:w="1248" w:type="dxa"/>
            <w:tcBorders>
              <w:top w:val="single" w:sz="4" w:space="0" w:color="000000"/>
              <w:left w:val="single" w:sz="4" w:space="0" w:color="000000"/>
              <w:bottom w:val="single" w:sz="4" w:space="0" w:color="000000"/>
            </w:tcBorders>
            <w:shd w:val="clear" w:color="auto" w:fill="auto"/>
          </w:tcPr>
          <w:p w:rsidR="00AC624E" w:rsidRDefault="00695388">
            <w:pPr>
              <w:jc w:val="center"/>
              <w:rPr>
                <w:sz w:val="28"/>
                <w:szCs w:val="28"/>
                <w:lang w:val="uk-UA"/>
              </w:rPr>
            </w:pPr>
            <w:r>
              <w:rPr>
                <w:sz w:val="28"/>
                <w:szCs w:val="28"/>
                <w:lang w:val="uk-UA"/>
              </w:rPr>
              <w:t>403</w:t>
            </w:r>
          </w:p>
        </w:tc>
        <w:tc>
          <w:tcPr>
            <w:tcW w:w="1423" w:type="dxa"/>
            <w:tcBorders>
              <w:top w:val="single" w:sz="4" w:space="0" w:color="000000"/>
              <w:left w:val="single" w:sz="4" w:space="0" w:color="000000"/>
              <w:bottom w:val="single" w:sz="4" w:space="0" w:color="000000"/>
            </w:tcBorders>
            <w:shd w:val="clear" w:color="auto" w:fill="auto"/>
          </w:tcPr>
          <w:p w:rsidR="00AC624E" w:rsidRDefault="00695388">
            <w:pPr>
              <w:jc w:val="center"/>
              <w:rPr>
                <w:sz w:val="28"/>
                <w:szCs w:val="28"/>
                <w:lang w:val="uk-UA"/>
              </w:rPr>
            </w:pPr>
            <w:r>
              <w:rPr>
                <w:sz w:val="28"/>
                <w:szCs w:val="28"/>
                <w:lang w:val="uk-UA"/>
              </w:rPr>
              <w:t>403</w:t>
            </w:r>
          </w:p>
        </w:tc>
        <w:tc>
          <w:tcPr>
            <w:tcW w:w="2370"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snapToGrid w:val="0"/>
              <w:jc w:val="center"/>
              <w:rPr>
                <w:sz w:val="28"/>
                <w:szCs w:val="28"/>
                <w:lang w:val="uk-UA"/>
              </w:rPr>
            </w:pPr>
          </w:p>
        </w:tc>
      </w:tr>
      <w:tr w:rsidR="00AC624E" w:rsidTr="008F71EC">
        <w:tc>
          <w:tcPr>
            <w:tcW w:w="819"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3</w:t>
            </w:r>
          </w:p>
        </w:tc>
        <w:tc>
          <w:tcPr>
            <w:tcW w:w="3910" w:type="dxa"/>
            <w:gridSpan w:val="2"/>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 xml:space="preserve">Число читачів ЦБС </w:t>
            </w:r>
          </w:p>
        </w:tc>
        <w:tc>
          <w:tcPr>
            <w:tcW w:w="1499"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осіб</w:t>
            </w:r>
          </w:p>
        </w:tc>
        <w:tc>
          <w:tcPr>
            <w:tcW w:w="1615" w:type="dxa"/>
            <w:tcBorders>
              <w:top w:val="single" w:sz="4" w:space="0" w:color="000000"/>
              <w:left w:val="single" w:sz="4" w:space="0" w:color="000000"/>
              <w:bottom w:val="single" w:sz="4" w:space="0" w:color="000000"/>
            </w:tcBorders>
            <w:shd w:val="clear" w:color="auto" w:fill="auto"/>
          </w:tcPr>
          <w:p w:rsidR="00AC624E" w:rsidRDefault="00AC624E">
            <w:pPr>
              <w:jc w:val="center"/>
              <w:rPr>
                <w:sz w:val="28"/>
                <w:szCs w:val="28"/>
                <w:lang w:val="uk-UA"/>
              </w:rPr>
            </w:pPr>
            <w:r>
              <w:rPr>
                <w:sz w:val="28"/>
                <w:szCs w:val="28"/>
                <w:lang w:val="uk-UA"/>
              </w:rPr>
              <w:t>27900</w:t>
            </w:r>
          </w:p>
        </w:tc>
        <w:tc>
          <w:tcPr>
            <w:tcW w:w="1774" w:type="dxa"/>
            <w:tcBorders>
              <w:top w:val="single" w:sz="4" w:space="0" w:color="000000"/>
              <w:left w:val="single" w:sz="4" w:space="0" w:color="000000"/>
              <w:bottom w:val="single" w:sz="4" w:space="0" w:color="000000"/>
            </w:tcBorders>
            <w:shd w:val="clear" w:color="auto" w:fill="auto"/>
          </w:tcPr>
          <w:p w:rsidR="00AC624E" w:rsidRDefault="00AC624E">
            <w:pPr>
              <w:jc w:val="center"/>
              <w:rPr>
                <w:sz w:val="28"/>
                <w:szCs w:val="28"/>
                <w:lang w:val="uk-UA"/>
              </w:rPr>
            </w:pPr>
            <w:r>
              <w:rPr>
                <w:sz w:val="28"/>
                <w:szCs w:val="28"/>
                <w:lang w:val="uk-UA"/>
              </w:rPr>
              <w:t>27900</w:t>
            </w:r>
          </w:p>
        </w:tc>
        <w:tc>
          <w:tcPr>
            <w:tcW w:w="1248" w:type="dxa"/>
            <w:tcBorders>
              <w:top w:val="single" w:sz="4" w:space="0" w:color="000000"/>
              <w:left w:val="single" w:sz="4" w:space="0" w:color="000000"/>
              <w:bottom w:val="single" w:sz="4" w:space="0" w:color="000000"/>
            </w:tcBorders>
            <w:shd w:val="clear" w:color="auto" w:fill="auto"/>
          </w:tcPr>
          <w:p w:rsidR="00AC624E" w:rsidRDefault="00AC624E">
            <w:pPr>
              <w:jc w:val="center"/>
              <w:rPr>
                <w:sz w:val="28"/>
                <w:szCs w:val="28"/>
                <w:lang w:val="uk-UA"/>
              </w:rPr>
            </w:pPr>
            <w:r>
              <w:rPr>
                <w:sz w:val="28"/>
                <w:szCs w:val="28"/>
                <w:lang w:val="uk-UA"/>
              </w:rPr>
              <w:t>27900</w:t>
            </w:r>
          </w:p>
        </w:tc>
        <w:tc>
          <w:tcPr>
            <w:tcW w:w="1423" w:type="dxa"/>
            <w:tcBorders>
              <w:top w:val="single" w:sz="4" w:space="0" w:color="000000"/>
              <w:left w:val="single" w:sz="4" w:space="0" w:color="000000"/>
              <w:bottom w:val="single" w:sz="4" w:space="0" w:color="000000"/>
            </w:tcBorders>
            <w:shd w:val="clear" w:color="auto" w:fill="auto"/>
          </w:tcPr>
          <w:p w:rsidR="00AC624E" w:rsidRDefault="00AC624E">
            <w:pPr>
              <w:jc w:val="center"/>
              <w:rPr>
                <w:sz w:val="28"/>
                <w:szCs w:val="28"/>
                <w:lang w:val="uk-UA"/>
              </w:rPr>
            </w:pPr>
            <w:r>
              <w:rPr>
                <w:sz w:val="28"/>
                <w:szCs w:val="28"/>
                <w:lang w:val="uk-UA"/>
              </w:rPr>
              <w:t>27900</w:t>
            </w:r>
          </w:p>
        </w:tc>
        <w:tc>
          <w:tcPr>
            <w:tcW w:w="2370"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snapToGrid w:val="0"/>
              <w:jc w:val="center"/>
              <w:rPr>
                <w:sz w:val="28"/>
                <w:szCs w:val="28"/>
                <w:lang w:val="uk-UA"/>
              </w:rPr>
            </w:pPr>
          </w:p>
        </w:tc>
      </w:tr>
      <w:tr w:rsidR="00AC624E" w:rsidTr="008F71EC">
        <w:tc>
          <w:tcPr>
            <w:tcW w:w="819"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4</w:t>
            </w:r>
          </w:p>
        </w:tc>
        <w:tc>
          <w:tcPr>
            <w:tcW w:w="3910" w:type="dxa"/>
            <w:gridSpan w:val="2"/>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Бібліотечний фонд</w:t>
            </w:r>
          </w:p>
        </w:tc>
        <w:tc>
          <w:tcPr>
            <w:tcW w:w="1499"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proofErr w:type="spellStart"/>
            <w:r>
              <w:rPr>
                <w:sz w:val="28"/>
                <w:szCs w:val="28"/>
                <w:lang w:val="uk-UA"/>
              </w:rPr>
              <w:t>тис.прим</w:t>
            </w:r>
            <w:proofErr w:type="spellEnd"/>
            <w:r>
              <w:rPr>
                <w:sz w:val="28"/>
                <w:szCs w:val="28"/>
                <w:lang w:val="uk-UA"/>
              </w:rPr>
              <w:t>.</w:t>
            </w:r>
          </w:p>
        </w:tc>
        <w:tc>
          <w:tcPr>
            <w:tcW w:w="1615" w:type="dxa"/>
            <w:tcBorders>
              <w:top w:val="single" w:sz="4" w:space="0" w:color="000000"/>
              <w:left w:val="single" w:sz="4" w:space="0" w:color="000000"/>
              <w:bottom w:val="single" w:sz="4" w:space="0" w:color="000000"/>
            </w:tcBorders>
            <w:shd w:val="clear" w:color="auto" w:fill="auto"/>
          </w:tcPr>
          <w:p w:rsidR="00AC624E" w:rsidRDefault="00695388">
            <w:pPr>
              <w:jc w:val="center"/>
              <w:rPr>
                <w:sz w:val="28"/>
                <w:szCs w:val="28"/>
                <w:lang w:val="uk-UA"/>
              </w:rPr>
            </w:pPr>
            <w:r>
              <w:rPr>
                <w:sz w:val="28"/>
                <w:szCs w:val="28"/>
                <w:lang w:val="uk-UA"/>
              </w:rPr>
              <w:t>337,8</w:t>
            </w:r>
          </w:p>
        </w:tc>
        <w:tc>
          <w:tcPr>
            <w:tcW w:w="1774" w:type="dxa"/>
            <w:tcBorders>
              <w:top w:val="single" w:sz="4" w:space="0" w:color="000000"/>
              <w:left w:val="single" w:sz="4" w:space="0" w:color="000000"/>
              <w:bottom w:val="single" w:sz="4" w:space="0" w:color="000000"/>
            </w:tcBorders>
            <w:shd w:val="clear" w:color="auto" w:fill="auto"/>
          </w:tcPr>
          <w:p w:rsidR="00AC624E" w:rsidRDefault="00695388">
            <w:pPr>
              <w:jc w:val="center"/>
              <w:rPr>
                <w:sz w:val="28"/>
                <w:szCs w:val="28"/>
                <w:lang w:val="uk-UA"/>
              </w:rPr>
            </w:pPr>
            <w:r>
              <w:rPr>
                <w:sz w:val="28"/>
                <w:szCs w:val="28"/>
                <w:lang w:val="uk-UA"/>
              </w:rPr>
              <w:t>337,</w:t>
            </w:r>
          </w:p>
        </w:tc>
        <w:tc>
          <w:tcPr>
            <w:tcW w:w="1248" w:type="dxa"/>
            <w:tcBorders>
              <w:top w:val="single" w:sz="4" w:space="0" w:color="000000"/>
              <w:left w:val="single" w:sz="4" w:space="0" w:color="000000"/>
              <w:bottom w:val="single" w:sz="4" w:space="0" w:color="000000"/>
            </w:tcBorders>
            <w:shd w:val="clear" w:color="auto" w:fill="auto"/>
          </w:tcPr>
          <w:p w:rsidR="00AC624E" w:rsidRDefault="00695388">
            <w:pPr>
              <w:jc w:val="center"/>
              <w:rPr>
                <w:sz w:val="28"/>
                <w:szCs w:val="28"/>
                <w:lang w:val="uk-UA"/>
              </w:rPr>
            </w:pPr>
            <w:r>
              <w:rPr>
                <w:sz w:val="28"/>
                <w:szCs w:val="28"/>
                <w:lang w:val="uk-UA"/>
              </w:rPr>
              <w:t>337,8</w:t>
            </w:r>
          </w:p>
        </w:tc>
        <w:tc>
          <w:tcPr>
            <w:tcW w:w="1423" w:type="dxa"/>
            <w:tcBorders>
              <w:top w:val="single" w:sz="4" w:space="0" w:color="000000"/>
              <w:left w:val="single" w:sz="4" w:space="0" w:color="000000"/>
              <w:bottom w:val="single" w:sz="4" w:space="0" w:color="000000"/>
            </w:tcBorders>
            <w:shd w:val="clear" w:color="auto" w:fill="auto"/>
          </w:tcPr>
          <w:p w:rsidR="00AC624E" w:rsidRDefault="00695388">
            <w:pPr>
              <w:jc w:val="center"/>
              <w:rPr>
                <w:sz w:val="28"/>
                <w:szCs w:val="28"/>
                <w:lang w:val="uk-UA"/>
              </w:rPr>
            </w:pPr>
            <w:r>
              <w:rPr>
                <w:sz w:val="28"/>
                <w:szCs w:val="28"/>
                <w:lang w:val="uk-UA"/>
              </w:rPr>
              <w:t>337,8</w:t>
            </w:r>
          </w:p>
        </w:tc>
        <w:tc>
          <w:tcPr>
            <w:tcW w:w="2370"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snapToGrid w:val="0"/>
              <w:jc w:val="center"/>
              <w:rPr>
                <w:sz w:val="28"/>
                <w:szCs w:val="28"/>
                <w:lang w:val="uk-UA"/>
              </w:rPr>
            </w:pPr>
          </w:p>
        </w:tc>
      </w:tr>
      <w:tr w:rsidR="00AC624E" w:rsidTr="008F71EC">
        <w:tc>
          <w:tcPr>
            <w:tcW w:w="819"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5</w:t>
            </w:r>
          </w:p>
        </w:tc>
        <w:tc>
          <w:tcPr>
            <w:tcW w:w="3910" w:type="dxa"/>
            <w:gridSpan w:val="2"/>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Кількість книговидач</w:t>
            </w:r>
          </w:p>
        </w:tc>
        <w:tc>
          <w:tcPr>
            <w:tcW w:w="1499"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proofErr w:type="spellStart"/>
            <w:r>
              <w:rPr>
                <w:sz w:val="28"/>
                <w:szCs w:val="28"/>
                <w:lang w:val="uk-UA"/>
              </w:rPr>
              <w:t>тис.од</w:t>
            </w:r>
            <w:proofErr w:type="spellEnd"/>
            <w:r>
              <w:rPr>
                <w:sz w:val="28"/>
                <w:szCs w:val="28"/>
                <w:lang w:val="uk-UA"/>
              </w:rPr>
              <w:t>.</w:t>
            </w:r>
          </w:p>
        </w:tc>
        <w:tc>
          <w:tcPr>
            <w:tcW w:w="1615" w:type="dxa"/>
            <w:tcBorders>
              <w:top w:val="single" w:sz="4" w:space="0" w:color="000000"/>
              <w:left w:val="single" w:sz="4" w:space="0" w:color="000000"/>
              <w:bottom w:val="single" w:sz="4" w:space="0" w:color="000000"/>
            </w:tcBorders>
            <w:shd w:val="clear" w:color="auto" w:fill="auto"/>
          </w:tcPr>
          <w:p w:rsidR="00AC624E" w:rsidRDefault="00AC624E">
            <w:pPr>
              <w:jc w:val="center"/>
              <w:rPr>
                <w:sz w:val="28"/>
                <w:szCs w:val="28"/>
                <w:lang w:val="uk-UA"/>
              </w:rPr>
            </w:pPr>
            <w:r>
              <w:rPr>
                <w:sz w:val="28"/>
                <w:szCs w:val="28"/>
                <w:lang w:val="uk-UA"/>
              </w:rPr>
              <w:t>525,0</w:t>
            </w:r>
          </w:p>
        </w:tc>
        <w:tc>
          <w:tcPr>
            <w:tcW w:w="1774" w:type="dxa"/>
            <w:tcBorders>
              <w:top w:val="single" w:sz="4" w:space="0" w:color="000000"/>
              <w:left w:val="single" w:sz="4" w:space="0" w:color="000000"/>
              <w:bottom w:val="single" w:sz="4" w:space="0" w:color="000000"/>
            </w:tcBorders>
            <w:shd w:val="clear" w:color="auto" w:fill="auto"/>
          </w:tcPr>
          <w:p w:rsidR="00AC624E" w:rsidRDefault="00AC624E">
            <w:pPr>
              <w:jc w:val="center"/>
              <w:rPr>
                <w:sz w:val="28"/>
                <w:szCs w:val="28"/>
                <w:lang w:val="uk-UA"/>
              </w:rPr>
            </w:pPr>
            <w:r>
              <w:rPr>
                <w:sz w:val="28"/>
                <w:szCs w:val="28"/>
                <w:lang w:val="uk-UA"/>
              </w:rPr>
              <w:t>525,0</w:t>
            </w:r>
          </w:p>
        </w:tc>
        <w:tc>
          <w:tcPr>
            <w:tcW w:w="1248" w:type="dxa"/>
            <w:tcBorders>
              <w:top w:val="single" w:sz="4" w:space="0" w:color="000000"/>
              <w:left w:val="single" w:sz="4" w:space="0" w:color="000000"/>
              <w:bottom w:val="single" w:sz="4" w:space="0" w:color="000000"/>
            </w:tcBorders>
            <w:shd w:val="clear" w:color="auto" w:fill="auto"/>
          </w:tcPr>
          <w:p w:rsidR="00AC624E" w:rsidRDefault="00AC624E">
            <w:pPr>
              <w:jc w:val="center"/>
              <w:rPr>
                <w:sz w:val="28"/>
                <w:szCs w:val="28"/>
                <w:lang w:val="uk-UA"/>
              </w:rPr>
            </w:pPr>
            <w:r>
              <w:rPr>
                <w:sz w:val="28"/>
                <w:szCs w:val="28"/>
                <w:lang w:val="uk-UA"/>
              </w:rPr>
              <w:t>525,0</w:t>
            </w:r>
          </w:p>
        </w:tc>
        <w:tc>
          <w:tcPr>
            <w:tcW w:w="1423" w:type="dxa"/>
            <w:tcBorders>
              <w:top w:val="single" w:sz="4" w:space="0" w:color="000000"/>
              <w:left w:val="single" w:sz="4" w:space="0" w:color="000000"/>
              <w:bottom w:val="single" w:sz="4" w:space="0" w:color="000000"/>
            </w:tcBorders>
            <w:shd w:val="clear" w:color="auto" w:fill="auto"/>
          </w:tcPr>
          <w:p w:rsidR="00AC624E" w:rsidRDefault="00AC624E">
            <w:pPr>
              <w:jc w:val="center"/>
              <w:rPr>
                <w:sz w:val="28"/>
                <w:szCs w:val="28"/>
                <w:lang w:val="uk-UA"/>
              </w:rPr>
            </w:pPr>
            <w:r>
              <w:rPr>
                <w:sz w:val="28"/>
                <w:szCs w:val="28"/>
                <w:lang w:val="uk-UA"/>
              </w:rPr>
              <w:t>525,0</w:t>
            </w:r>
          </w:p>
        </w:tc>
        <w:tc>
          <w:tcPr>
            <w:tcW w:w="2370"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snapToGrid w:val="0"/>
              <w:jc w:val="center"/>
              <w:rPr>
                <w:sz w:val="28"/>
                <w:szCs w:val="28"/>
                <w:lang w:val="uk-UA"/>
              </w:rPr>
            </w:pPr>
          </w:p>
        </w:tc>
      </w:tr>
      <w:tr w:rsidR="00AC624E" w:rsidTr="008F71EC">
        <w:tc>
          <w:tcPr>
            <w:tcW w:w="819"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6</w:t>
            </w:r>
          </w:p>
        </w:tc>
        <w:tc>
          <w:tcPr>
            <w:tcW w:w="3910" w:type="dxa"/>
            <w:gridSpan w:val="2"/>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Кількість комп’ютерів ЦБС</w:t>
            </w:r>
          </w:p>
        </w:tc>
        <w:tc>
          <w:tcPr>
            <w:tcW w:w="1499"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од</w:t>
            </w:r>
          </w:p>
        </w:tc>
        <w:tc>
          <w:tcPr>
            <w:tcW w:w="1615" w:type="dxa"/>
            <w:tcBorders>
              <w:top w:val="single" w:sz="4" w:space="0" w:color="000000"/>
              <w:left w:val="single" w:sz="4" w:space="0" w:color="000000"/>
              <w:bottom w:val="single" w:sz="4" w:space="0" w:color="000000"/>
            </w:tcBorders>
            <w:shd w:val="clear" w:color="auto" w:fill="auto"/>
          </w:tcPr>
          <w:p w:rsidR="00AC624E" w:rsidRDefault="00AC624E">
            <w:pPr>
              <w:jc w:val="center"/>
              <w:rPr>
                <w:sz w:val="28"/>
                <w:szCs w:val="28"/>
                <w:lang w:val="uk-UA"/>
              </w:rPr>
            </w:pPr>
            <w:r>
              <w:rPr>
                <w:sz w:val="28"/>
                <w:szCs w:val="28"/>
                <w:lang w:val="uk-UA"/>
              </w:rPr>
              <w:t>23</w:t>
            </w:r>
          </w:p>
        </w:tc>
        <w:tc>
          <w:tcPr>
            <w:tcW w:w="1774" w:type="dxa"/>
            <w:tcBorders>
              <w:top w:val="single" w:sz="4" w:space="0" w:color="000000"/>
              <w:left w:val="single" w:sz="4" w:space="0" w:color="000000"/>
              <w:bottom w:val="single" w:sz="4" w:space="0" w:color="000000"/>
            </w:tcBorders>
            <w:shd w:val="clear" w:color="auto" w:fill="auto"/>
          </w:tcPr>
          <w:p w:rsidR="00AC624E" w:rsidRDefault="00AC624E">
            <w:pPr>
              <w:jc w:val="center"/>
              <w:rPr>
                <w:sz w:val="28"/>
                <w:szCs w:val="28"/>
                <w:lang w:val="uk-UA"/>
              </w:rPr>
            </w:pPr>
            <w:r>
              <w:rPr>
                <w:sz w:val="28"/>
                <w:szCs w:val="28"/>
                <w:lang w:val="uk-UA"/>
              </w:rPr>
              <w:t>23</w:t>
            </w:r>
          </w:p>
        </w:tc>
        <w:tc>
          <w:tcPr>
            <w:tcW w:w="1248" w:type="dxa"/>
            <w:tcBorders>
              <w:top w:val="single" w:sz="4" w:space="0" w:color="000000"/>
              <w:left w:val="single" w:sz="4" w:space="0" w:color="000000"/>
              <w:bottom w:val="single" w:sz="4" w:space="0" w:color="000000"/>
            </w:tcBorders>
            <w:shd w:val="clear" w:color="auto" w:fill="auto"/>
          </w:tcPr>
          <w:p w:rsidR="00AC624E" w:rsidRDefault="00AC624E">
            <w:pPr>
              <w:jc w:val="center"/>
              <w:rPr>
                <w:sz w:val="28"/>
                <w:szCs w:val="28"/>
                <w:lang w:val="uk-UA"/>
              </w:rPr>
            </w:pPr>
            <w:r>
              <w:rPr>
                <w:sz w:val="28"/>
                <w:szCs w:val="28"/>
                <w:lang w:val="uk-UA"/>
              </w:rPr>
              <w:t>23</w:t>
            </w:r>
          </w:p>
        </w:tc>
        <w:tc>
          <w:tcPr>
            <w:tcW w:w="1423" w:type="dxa"/>
            <w:tcBorders>
              <w:top w:val="single" w:sz="4" w:space="0" w:color="000000"/>
              <w:left w:val="single" w:sz="4" w:space="0" w:color="000000"/>
              <w:bottom w:val="single" w:sz="4" w:space="0" w:color="000000"/>
            </w:tcBorders>
            <w:shd w:val="clear" w:color="auto" w:fill="auto"/>
          </w:tcPr>
          <w:p w:rsidR="00AC624E" w:rsidRDefault="00AC624E">
            <w:pPr>
              <w:jc w:val="center"/>
              <w:rPr>
                <w:sz w:val="28"/>
                <w:szCs w:val="28"/>
                <w:lang w:val="uk-UA"/>
              </w:rPr>
            </w:pPr>
            <w:r>
              <w:rPr>
                <w:sz w:val="28"/>
                <w:szCs w:val="28"/>
                <w:lang w:val="uk-UA"/>
              </w:rPr>
              <w:t>23</w:t>
            </w:r>
          </w:p>
        </w:tc>
        <w:tc>
          <w:tcPr>
            <w:tcW w:w="2370"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snapToGrid w:val="0"/>
              <w:jc w:val="center"/>
              <w:rPr>
                <w:sz w:val="28"/>
                <w:szCs w:val="28"/>
                <w:lang w:val="uk-UA"/>
              </w:rPr>
            </w:pPr>
          </w:p>
        </w:tc>
      </w:tr>
      <w:tr w:rsidR="00AC624E" w:rsidTr="008F71EC">
        <w:tc>
          <w:tcPr>
            <w:tcW w:w="819"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7</w:t>
            </w:r>
          </w:p>
        </w:tc>
        <w:tc>
          <w:tcPr>
            <w:tcW w:w="3910" w:type="dxa"/>
            <w:gridSpan w:val="2"/>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 xml:space="preserve">Кількість заходів на базі </w:t>
            </w:r>
            <w:proofErr w:type="spellStart"/>
            <w:r>
              <w:rPr>
                <w:sz w:val="28"/>
                <w:szCs w:val="28"/>
                <w:lang w:val="uk-UA"/>
              </w:rPr>
              <w:t>КЗ</w:t>
            </w:r>
            <w:proofErr w:type="spellEnd"/>
            <w:r>
              <w:rPr>
                <w:sz w:val="28"/>
                <w:szCs w:val="28"/>
                <w:lang w:val="uk-UA"/>
              </w:rPr>
              <w:t xml:space="preserve"> </w:t>
            </w:r>
          </w:p>
          <w:p w:rsidR="00AC624E" w:rsidRDefault="00AC624E">
            <w:pPr>
              <w:rPr>
                <w:sz w:val="28"/>
                <w:szCs w:val="28"/>
                <w:lang w:val="uk-UA"/>
              </w:rPr>
            </w:pPr>
            <w:r>
              <w:rPr>
                <w:sz w:val="28"/>
                <w:szCs w:val="28"/>
                <w:lang w:val="uk-UA"/>
              </w:rPr>
              <w:t xml:space="preserve">«Палац культури» </w:t>
            </w:r>
          </w:p>
        </w:tc>
        <w:tc>
          <w:tcPr>
            <w:tcW w:w="1499"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од.</w:t>
            </w:r>
          </w:p>
        </w:tc>
        <w:tc>
          <w:tcPr>
            <w:tcW w:w="1615" w:type="dxa"/>
            <w:tcBorders>
              <w:top w:val="single" w:sz="4" w:space="0" w:color="000000"/>
              <w:left w:val="single" w:sz="4" w:space="0" w:color="000000"/>
              <w:bottom w:val="single" w:sz="4" w:space="0" w:color="000000"/>
            </w:tcBorders>
            <w:shd w:val="clear" w:color="auto" w:fill="auto"/>
          </w:tcPr>
          <w:p w:rsidR="00AC624E" w:rsidRDefault="00695388">
            <w:pPr>
              <w:jc w:val="center"/>
              <w:rPr>
                <w:sz w:val="28"/>
                <w:szCs w:val="28"/>
                <w:lang w:val="uk-UA"/>
              </w:rPr>
            </w:pPr>
            <w:r>
              <w:rPr>
                <w:sz w:val="28"/>
                <w:szCs w:val="28"/>
                <w:lang w:val="uk-UA"/>
              </w:rPr>
              <w:t>600</w:t>
            </w:r>
          </w:p>
        </w:tc>
        <w:tc>
          <w:tcPr>
            <w:tcW w:w="1774" w:type="dxa"/>
            <w:tcBorders>
              <w:top w:val="single" w:sz="4" w:space="0" w:color="000000"/>
              <w:left w:val="single" w:sz="4" w:space="0" w:color="000000"/>
              <w:bottom w:val="single" w:sz="4" w:space="0" w:color="000000"/>
            </w:tcBorders>
            <w:shd w:val="clear" w:color="auto" w:fill="auto"/>
          </w:tcPr>
          <w:p w:rsidR="00AC624E" w:rsidRDefault="00695388">
            <w:pPr>
              <w:jc w:val="center"/>
              <w:rPr>
                <w:sz w:val="28"/>
                <w:szCs w:val="28"/>
                <w:lang w:val="uk-UA"/>
              </w:rPr>
            </w:pPr>
            <w:r>
              <w:rPr>
                <w:sz w:val="28"/>
                <w:szCs w:val="28"/>
                <w:lang w:val="uk-UA"/>
              </w:rPr>
              <w:t>600</w:t>
            </w:r>
          </w:p>
        </w:tc>
        <w:tc>
          <w:tcPr>
            <w:tcW w:w="1248" w:type="dxa"/>
            <w:tcBorders>
              <w:top w:val="single" w:sz="4" w:space="0" w:color="000000"/>
              <w:left w:val="single" w:sz="4" w:space="0" w:color="000000"/>
              <w:bottom w:val="single" w:sz="4" w:space="0" w:color="000000"/>
            </w:tcBorders>
            <w:shd w:val="clear" w:color="auto" w:fill="auto"/>
          </w:tcPr>
          <w:p w:rsidR="00AC624E" w:rsidRDefault="00695388">
            <w:pPr>
              <w:jc w:val="center"/>
              <w:rPr>
                <w:sz w:val="28"/>
                <w:szCs w:val="28"/>
                <w:lang w:val="uk-UA"/>
              </w:rPr>
            </w:pPr>
            <w:r>
              <w:rPr>
                <w:sz w:val="28"/>
                <w:szCs w:val="28"/>
                <w:lang w:val="uk-UA"/>
              </w:rPr>
              <w:t>600</w:t>
            </w:r>
          </w:p>
        </w:tc>
        <w:tc>
          <w:tcPr>
            <w:tcW w:w="1423" w:type="dxa"/>
            <w:tcBorders>
              <w:top w:val="single" w:sz="4" w:space="0" w:color="000000"/>
              <w:left w:val="single" w:sz="4" w:space="0" w:color="000000"/>
              <w:bottom w:val="single" w:sz="4" w:space="0" w:color="000000"/>
            </w:tcBorders>
            <w:shd w:val="clear" w:color="auto" w:fill="auto"/>
          </w:tcPr>
          <w:p w:rsidR="00AC624E" w:rsidRDefault="00695388">
            <w:pPr>
              <w:jc w:val="center"/>
              <w:rPr>
                <w:sz w:val="28"/>
                <w:szCs w:val="28"/>
                <w:lang w:val="uk-UA"/>
              </w:rPr>
            </w:pPr>
            <w:r>
              <w:rPr>
                <w:sz w:val="28"/>
                <w:szCs w:val="28"/>
                <w:lang w:val="uk-UA"/>
              </w:rPr>
              <w:t>600</w:t>
            </w:r>
          </w:p>
        </w:tc>
        <w:tc>
          <w:tcPr>
            <w:tcW w:w="2370"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snapToGrid w:val="0"/>
              <w:jc w:val="center"/>
              <w:rPr>
                <w:sz w:val="28"/>
                <w:szCs w:val="28"/>
                <w:lang w:val="uk-UA"/>
              </w:rPr>
            </w:pPr>
          </w:p>
        </w:tc>
      </w:tr>
      <w:tr w:rsidR="00AC624E" w:rsidTr="008F71EC">
        <w:tc>
          <w:tcPr>
            <w:tcW w:w="819"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8</w:t>
            </w:r>
          </w:p>
        </w:tc>
        <w:tc>
          <w:tcPr>
            <w:tcW w:w="3910" w:type="dxa"/>
            <w:gridSpan w:val="2"/>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Кількість гуртків</w:t>
            </w:r>
          </w:p>
        </w:tc>
        <w:tc>
          <w:tcPr>
            <w:tcW w:w="1499"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од</w:t>
            </w:r>
          </w:p>
        </w:tc>
        <w:tc>
          <w:tcPr>
            <w:tcW w:w="1615" w:type="dxa"/>
            <w:tcBorders>
              <w:top w:val="single" w:sz="4" w:space="0" w:color="000000"/>
              <w:left w:val="single" w:sz="4" w:space="0" w:color="000000"/>
              <w:bottom w:val="single" w:sz="4" w:space="0" w:color="000000"/>
            </w:tcBorders>
            <w:shd w:val="clear" w:color="auto" w:fill="auto"/>
          </w:tcPr>
          <w:p w:rsidR="00AC624E" w:rsidRDefault="00AC624E">
            <w:pPr>
              <w:jc w:val="center"/>
              <w:rPr>
                <w:sz w:val="28"/>
                <w:szCs w:val="28"/>
                <w:lang w:val="uk-UA"/>
              </w:rPr>
            </w:pPr>
            <w:r>
              <w:rPr>
                <w:sz w:val="28"/>
                <w:szCs w:val="28"/>
                <w:lang w:val="uk-UA"/>
              </w:rPr>
              <w:t>32</w:t>
            </w:r>
          </w:p>
        </w:tc>
        <w:tc>
          <w:tcPr>
            <w:tcW w:w="1774" w:type="dxa"/>
            <w:tcBorders>
              <w:top w:val="single" w:sz="4" w:space="0" w:color="000000"/>
              <w:left w:val="single" w:sz="4" w:space="0" w:color="000000"/>
              <w:bottom w:val="single" w:sz="4" w:space="0" w:color="000000"/>
            </w:tcBorders>
            <w:shd w:val="clear" w:color="auto" w:fill="auto"/>
          </w:tcPr>
          <w:p w:rsidR="00AC624E" w:rsidRDefault="00AC624E">
            <w:pPr>
              <w:jc w:val="center"/>
              <w:rPr>
                <w:sz w:val="28"/>
                <w:szCs w:val="28"/>
                <w:lang w:val="uk-UA"/>
              </w:rPr>
            </w:pPr>
            <w:r>
              <w:rPr>
                <w:sz w:val="28"/>
                <w:szCs w:val="28"/>
                <w:lang w:val="uk-UA"/>
              </w:rPr>
              <w:t>32</w:t>
            </w:r>
          </w:p>
        </w:tc>
        <w:tc>
          <w:tcPr>
            <w:tcW w:w="1248" w:type="dxa"/>
            <w:tcBorders>
              <w:top w:val="single" w:sz="4" w:space="0" w:color="000000"/>
              <w:left w:val="single" w:sz="4" w:space="0" w:color="000000"/>
              <w:bottom w:val="single" w:sz="4" w:space="0" w:color="000000"/>
            </w:tcBorders>
            <w:shd w:val="clear" w:color="auto" w:fill="auto"/>
          </w:tcPr>
          <w:p w:rsidR="00AC624E" w:rsidRDefault="00AC624E">
            <w:pPr>
              <w:jc w:val="center"/>
              <w:rPr>
                <w:sz w:val="28"/>
                <w:szCs w:val="28"/>
                <w:lang w:val="uk-UA"/>
              </w:rPr>
            </w:pPr>
            <w:r>
              <w:rPr>
                <w:sz w:val="28"/>
                <w:szCs w:val="28"/>
                <w:lang w:val="uk-UA"/>
              </w:rPr>
              <w:t>32</w:t>
            </w:r>
          </w:p>
        </w:tc>
        <w:tc>
          <w:tcPr>
            <w:tcW w:w="1423" w:type="dxa"/>
            <w:tcBorders>
              <w:top w:val="single" w:sz="4" w:space="0" w:color="000000"/>
              <w:left w:val="single" w:sz="4" w:space="0" w:color="000000"/>
              <w:bottom w:val="single" w:sz="4" w:space="0" w:color="000000"/>
            </w:tcBorders>
            <w:shd w:val="clear" w:color="auto" w:fill="auto"/>
          </w:tcPr>
          <w:p w:rsidR="00AC624E" w:rsidRDefault="00AC624E">
            <w:pPr>
              <w:jc w:val="center"/>
              <w:rPr>
                <w:sz w:val="28"/>
                <w:szCs w:val="28"/>
                <w:lang w:val="uk-UA"/>
              </w:rPr>
            </w:pPr>
            <w:r>
              <w:rPr>
                <w:sz w:val="28"/>
                <w:szCs w:val="28"/>
                <w:lang w:val="uk-UA"/>
              </w:rPr>
              <w:t>32</w:t>
            </w:r>
          </w:p>
        </w:tc>
        <w:tc>
          <w:tcPr>
            <w:tcW w:w="2370"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snapToGrid w:val="0"/>
              <w:jc w:val="center"/>
              <w:rPr>
                <w:sz w:val="28"/>
                <w:szCs w:val="28"/>
                <w:lang w:val="uk-UA"/>
              </w:rPr>
            </w:pPr>
          </w:p>
        </w:tc>
      </w:tr>
      <w:tr w:rsidR="00AC624E" w:rsidTr="008F71EC">
        <w:tc>
          <w:tcPr>
            <w:tcW w:w="819"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9</w:t>
            </w:r>
          </w:p>
        </w:tc>
        <w:tc>
          <w:tcPr>
            <w:tcW w:w="3910" w:type="dxa"/>
            <w:gridSpan w:val="2"/>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Кількість художніх аматорських колективів</w:t>
            </w:r>
          </w:p>
        </w:tc>
        <w:tc>
          <w:tcPr>
            <w:tcW w:w="1499"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од</w:t>
            </w:r>
          </w:p>
        </w:tc>
        <w:tc>
          <w:tcPr>
            <w:tcW w:w="1615" w:type="dxa"/>
            <w:tcBorders>
              <w:top w:val="single" w:sz="4" w:space="0" w:color="000000"/>
              <w:left w:val="single" w:sz="4" w:space="0" w:color="000000"/>
              <w:bottom w:val="single" w:sz="4" w:space="0" w:color="000000"/>
            </w:tcBorders>
            <w:shd w:val="clear" w:color="auto" w:fill="auto"/>
          </w:tcPr>
          <w:p w:rsidR="00AC624E" w:rsidRDefault="00AC624E">
            <w:pPr>
              <w:jc w:val="center"/>
              <w:rPr>
                <w:sz w:val="28"/>
                <w:szCs w:val="28"/>
                <w:lang w:val="uk-UA"/>
              </w:rPr>
            </w:pPr>
            <w:r>
              <w:rPr>
                <w:sz w:val="28"/>
                <w:szCs w:val="28"/>
                <w:lang w:val="uk-UA"/>
              </w:rPr>
              <w:t>25</w:t>
            </w:r>
          </w:p>
        </w:tc>
        <w:tc>
          <w:tcPr>
            <w:tcW w:w="1774" w:type="dxa"/>
            <w:tcBorders>
              <w:top w:val="single" w:sz="4" w:space="0" w:color="000000"/>
              <w:left w:val="single" w:sz="4" w:space="0" w:color="000000"/>
              <w:bottom w:val="single" w:sz="4" w:space="0" w:color="000000"/>
            </w:tcBorders>
            <w:shd w:val="clear" w:color="auto" w:fill="auto"/>
          </w:tcPr>
          <w:p w:rsidR="00AC624E" w:rsidRDefault="00AC624E">
            <w:pPr>
              <w:jc w:val="center"/>
              <w:rPr>
                <w:sz w:val="28"/>
                <w:szCs w:val="28"/>
                <w:lang w:val="uk-UA"/>
              </w:rPr>
            </w:pPr>
            <w:r>
              <w:rPr>
                <w:sz w:val="28"/>
                <w:szCs w:val="28"/>
                <w:lang w:val="uk-UA"/>
              </w:rPr>
              <w:t>25</w:t>
            </w:r>
          </w:p>
        </w:tc>
        <w:tc>
          <w:tcPr>
            <w:tcW w:w="1248" w:type="dxa"/>
            <w:tcBorders>
              <w:top w:val="single" w:sz="4" w:space="0" w:color="000000"/>
              <w:left w:val="single" w:sz="4" w:space="0" w:color="000000"/>
              <w:bottom w:val="single" w:sz="4" w:space="0" w:color="000000"/>
            </w:tcBorders>
            <w:shd w:val="clear" w:color="auto" w:fill="auto"/>
          </w:tcPr>
          <w:p w:rsidR="00AC624E" w:rsidRDefault="00AC624E">
            <w:pPr>
              <w:jc w:val="center"/>
              <w:rPr>
                <w:sz w:val="28"/>
                <w:szCs w:val="28"/>
                <w:lang w:val="uk-UA"/>
              </w:rPr>
            </w:pPr>
            <w:r>
              <w:rPr>
                <w:sz w:val="28"/>
                <w:szCs w:val="28"/>
                <w:lang w:val="uk-UA"/>
              </w:rPr>
              <w:t>25</w:t>
            </w:r>
          </w:p>
        </w:tc>
        <w:tc>
          <w:tcPr>
            <w:tcW w:w="1423" w:type="dxa"/>
            <w:tcBorders>
              <w:top w:val="single" w:sz="4" w:space="0" w:color="000000"/>
              <w:left w:val="single" w:sz="4" w:space="0" w:color="000000"/>
              <w:bottom w:val="single" w:sz="4" w:space="0" w:color="000000"/>
            </w:tcBorders>
            <w:shd w:val="clear" w:color="auto" w:fill="auto"/>
          </w:tcPr>
          <w:p w:rsidR="00AC624E" w:rsidRDefault="00AC624E">
            <w:pPr>
              <w:jc w:val="center"/>
              <w:rPr>
                <w:sz w:val="28"/>
                <w:szCs w:val="28"/>
                <w:lang w:val="uk-UA"/>
              </w:rPr>
            </w:pPr>
            <w:r>
              <w:rPr>
                <w:sz w:val="28"/>
                <w:szCs w:val="28"/>
                <w:lang w:val="uk-UA"/>
              </w:rPr>
              <w:t>25</w:t>
            </w:r>
          </w:p>
        </w:tc>
        <w:tc>
          <w:tcPr>
            <w:tcW w:w="2370"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snapToGrid w:val="0"/>
              <w:jc w:val="center"/>
              <w:rPr>
                <w:sz w:val="28"/>
                <w:szCs w:val="28"/>
                <w:lang w:val="uk-UA"/>
              </w:rPr>
            </w:pPr>
          </w:p>
        </w:tc>
      </w:tr>
      <w:tr w:rsidR="00AC624E" w:rsidTr="008F71EC">
        <w:tc>
          <w:tcPr>
            <w:tcW w:w="14658" w:type="dxa"/>
            <w:gridSpan w:val="9"/>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pPr>
            <w:r>
              <w:rPr>
                <w:b/>
                <w:sz w:val="28"/>
                <w:szCs w:val="28"/>
                <w:lang w:val="uk-UA"/>
              </w:rPr>
              <w:t xml:space="preserve">Показники ефективності  </w:t>
            </w:r>
          </w:p>
        </w:tc>
      </w:tr>
      <w:tr w:rsidR="00AC624E" w:rsidTr="008F71EC">
        <w:tc>
          <w:tcPr>
            <w:tcW w:w="819"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1</w:t>
            </w:r>
          </w:p>
        </w:tc>
        <w:tc>
          <w:tcPr>
            <w:tcW w:w="3910" w:type="dxa"/>
            <w:gridSpan w:val="2"/>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Чисельність учнів на одну педагогічну ставку</w:t>
            </w:r>
          </w:p>
          <w:p w:rsidR="008F71EC" w:rsidRDefault="008F71EC">
            <w:pPr>
              <w:rPr>
                <w:sz w:val="28"/>
                <w:szCs w:val="28"/>
                <w:lang w:val="uk-UA"/>
              </w:rPr>
            </w:pPr>
          </w:p>
        </w:tc>
        <w:tc>
          <w:tcPr>
            <w:tcW w:w="1499"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осіб</w:t>
            </w:r>
          </w:p>
        </w:tc>
        <w:tc>
          <w:tcPr>
            <w:tcW w:w="1615" w:type="dxa"/>
            <w:tcBorders>
              <w:top w:val="single" w:sz="4" w:space="0" w:color="000000"/>
              <w:left w:val="single" w:sz="4" w:space="0" w:color="000000"/>
              <w:bottom w:val="single" w:sz="4" w:space="0" w:color="000000"/>
            </w:tcBorders>
            <w:shd w:val="clear" w:color="auto" w:fill="auto"/>
          </w:tcPr>
          <w:p w:rsidR="00AC624E" w:rsidRDefault="00AC624E">
            <w:pPr>
              <w:jc w:val="center"/>
              <w:rPr>
                <w:sz w:val="28"/>
                <w:szCs w:val="28"/>
                <w:lang w:val="uk-UA"/>
              </w:rPr>
            </w:pPr>
            <w:r>
              <w:rPr>
                <w:sz w:val="28"/>
                <w:szCs w:val="28"/>
                <w:lang w:val="uk-UA"/>
              </w:rPr>
              <w:t>6</w:t>
            </w:r>
          </w:p>
        </w:tc>
        <w:tc>
          <w:tcPr>
            <w:tcW w:w="1774" w:type="dxa"/>
            <w:tcBorders>
              <w:top w:val="single" w:sz="4" w:space="0" w:color="000000"/>
              <w:left w:val="single" w:sz="4" w:space="0" w:color="000000"/>
              <w:bottom w:val="single" w:sz="4" w:space="0" w:color="000000"/>
            </w:tcBorders>
            <w:shd w:val="clear" w:color="auto" w:fill="auto"/>
          </w:tcPr>
          <w:p w:rsidR="00AC624E" w:rsidRDefault="00AC624E">
            <w:pPr>
              <w:jc w:val="center"/>
              <w:rPr>
                <w:sz w:val="28"/>
                <w:szCs w:val="28"/>
                <w:lang w:val="uk-UA"/>
              </w:rPr>
            </w:pPr>
            <w:r>
              <w:rPr>
                <w:sz w:val="28"/>
                <w:szCs w:val="28"/>
                <w:lang w:val="uk-UA"/>
              </w:rPr>
              <w:t>6</w:t>
            </w:r>
          </w:p>
        </w:tc>
        <w:tc>
          <w:tcPr>
            <w:tcW w:w="1248" w:type="dxa"/>
            <w:tcBorders>
              <w:top w:val="single" w:sz="4" w:space="0" w:color="000000"/>
              <w:left w:val="single" w:sz="4" w:space="0" w:color="000000"/>
              <w:bottom w:val="single" w:sz="4" w:space="0" w:color="000000"/>
            </w:tcBorders>
            <w:shd w:val="clear" w:color="auto" w:fill="auto"/>
          </w:tcPr>
          <w:p w:rsidR="00AC624E" w:rsidRDefault="00AC624E">
            <w:pPr>
              <w:jc w:val="center"/>
              <w:rPr>
                <w:sz w:val="28"/>
                <w:szCs w:val="28"/>
                <w:lang w:val="uk-UA"/>
              </w:rPr>
            </w:pPr>
            <w:r>
              <w:rPr>
                <w:sz w:val="28"/>
                <w:szCs w:val="28"/>
                <w:lang w:val="uk-UA"/>
              </w:rPr>
              <w:t>6</w:t>
            </w:r>
          </w:p>
        </w:tc>
        <w:tc>
          <w:tcPr>
            <w:tcW w:w="1423" w:type="dxa"/>
            <w:tcBorders>
              <w:top w:val="single" w:sz="4" w:space="0" w:color="000000"/>
              <w:left w:val="single" w:sz="4" w:space="0" w:color="000000"/>
              <w:bottom w:val="single" w:sz="4" w:space="0" w:color="000000"/>
            </w:tcBorders>
            <w:shd w:val="clear" w:color="auto" w:fill="auto"/>
          </w:tcPr>
          <w:p w:rsidR="00AC624E" w:rsidRDefault="00AC624E">
            <w:pPr>
              <w:jc w:val="center"/>
              <w:rPr>
                <w:sz w:val="28"/>
                <w:szCs w:val="28"/>
                <w:lang w:val="uk-UA"/>
              </w:rPr>
            </w:pPr>
            <w:r>
              <w:rPr>
                <w:sz w:val="28"/>
                <w:szCs w:val="28"/>
                <w:lang w:val="uk-UA"/>
              </w:rPr>
              <w:t>6</w:t>
            </w:r>
          </w:p>
        </w:tc>
        <w:tc>
          <w:tcPr>
            <w:tcW w:w="2370"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snapToGrid w:val="0"/>
              <w:rPr>
                <w:sz w:val="28"/>
                <w:szCs w:val="28"/>
                <w:lang w:val="uk-UA"/>
              </w:rPr>
            </w:pPr>
          </w:p>
        </w:tc>
      </w:tr>
      <w:tr w:rsidR="008F71EC" w:rsidTr="008F71EC">
        <w:tc>
          <w:tcPr>
            <w:tcW w:w="819" w:type="dxa"/>
            <w:tcBorders>
              <w:top w:val="single" w:sz="4" w:space="0" w:color="000000"/>
              <w:left w:val="single" w:sz="4" w:space="0" w:color="000000"/>
              <w:bottom w:val="single" w:sz="4" w:space="0" w:color="000000"/>
            </w:tcBorders>
            <w:shd w:val="clear" w:color="auto" w:fill="auto"/>
          </w:tcPr>
          <w:p w:rsidR="008F71EC" w:rsidRDefault="008F71EC">
            <w:pPr>
              <w:rPr>
                <w:sz w:val="28"/>
                <w:szCs w:val="28"/>
                <w:lang w:val="uk-UA"/>
              </w:rPr>
            </w:pPr>
            <w:r>
              <w:rPr>
                <w:sz w:val="28"/>
                <w:szCs w:val="28"/>
                <w:lang w:val="uk-UA"/>
              </w:rPr>
              <w:lastRenderedPageBreak/>
              <w:t>2</w:t>
            </w:r>
          </w:p>
        </w:tc>
        <w:tc>
          <w:tcPr>
            <w:tcW w:w="3910" w:type="dxa"/>
            <w:gridSpan w:val="2"/>
            <w:tcBorders>
              <w:top w:val="single" w:sz="4" w:space="0" w:color="000000"/>
              <w:left w:val="single" w:sz="4" w:space="0" w:color="000000"/>
              <w:bottom w:val="single" w:sz="4" w:space="0" w:color="000000"/>
            </w:tcBorders>
            <w:shd w:val="clear" w:color="auto" w:fill="auto"/>
          </w:tcPr>
          <w:p w:rsidR="008F71EC" w:rsidRDefault="008F71EC" w:rsidP="008F71EC">
            <w:pPr>
              <w:rPr>
                <w:sz w:val="28"/>
                <w:szCs w:val="28"/>
                <w:lang w:val="uk-UA"/>
              </w:rPr>
            </w:pPr>
            <w:r>
              <w:rPr>
                <w:sz w:val="28"/>
                <w:szCs w:val="28"/>
                <w:lang w:val="uk-UA"/>
              </w:rPr>
              <w:t>Середньомісячні витрати на навчання 1 учня, який отримує освіту в школі естетичного виховання</w:t>
            </w:r>
          </w:p>
        </w:tc>
        <w:tc>
          <w:tcPr>
            <w:tcW w:w="1499" w:type="dxa"/>
            <w:tcBorders>
              <w:top w:val="single" w:sz="4" w:space="0" w:color="000000"/>
              <w:left w:val="single" w:sz="4" w:space="0" w:color="000000"/>
              <w:bottom w:val="single" w:sz="4" w:space="0" w:color="000000"/>
            </w:tcBorders>
            <w:shd w:val="clear" w:color="auto" w:fill="auto"/>
          </w:tcPr>
          <w:p w:rsidR="008F71EC" w:rsidRDefault="008F71EC">
            <w:pPr>
              <w:rPr>
                <w:sz w:val="28"/>
                <w:szCs w:val="28"/>
                <w:lang w:val="uk-UA"/>
              </w:rPr>
            </w:pPr>
            <w:r>
              <w:rPr>
                <w:sz w:val="28"/>
                <w:szCs w:val="28"/>
                <w:lang w:val="uk-UA"/>
              </w:rPr>
              <w:t>грн.</w:t>
            </w:r>
          </w:p>
        </w:tc>
        <w:tc>
          <w:tcPr>
            <w:tcW w:w="1615" w:type="dxa"/>
            <w:tcBorders>
              <w:top w:val="single" w:sz="4" w:space="0" w:color="000000"/>
              <w:left w:val="single" w:sz="4" w:space="0" w:color="000000"/>
              <w:bottom w:val="single" w:sz="4" w:space="0" w:color="000000"/>
            </w:tcBorders>
            <w:shd w:val="clear" w:color="auto" w:fill="auto"/>
          </w:tcPr>
          <w:p w:rsidR="008F71EC" w:rsidRDefault="008F71EC">
            <w:pPr>
              <w:jc w:val="center"/>
              <w:rPr>
                <w:sz w:val="28"/>
                <w:szCs w:val="28"/>
                <w:lang w:val="uk-UA"/>
              </w:rPr>
            </w:pPr>
            <w:r>
              <w:rPr>
                <w:sz w:val="28"/>
                <w:szCs w:val="28"/>
                <w:lang w:val="uk-UA"/>
              </w:rPr>
              <w:t>886,28</w:t>
            </w:r>
          </w:p>
        </w:tc>
        <w:tc>
          <w:tcPr>
            <w:tcW w:w="1774" w:type="dxa"/>
            <w:tcBorders>
              <w:top w:val="single" w:sz="4" w:space="0" w:color="000000"/>
              <w:left w:val="single" w:sz="4" w:space="0" w:color="000000"/>
              <w:bottom w:val="single" w:sz="4" w:space="0" w:color="000000"/>
            </w:tcBorders>
            <w:shd w:val="clear" w:color="auto" w:fill="auto"/>
          </w:tcPr>
          <w:p w:rsidR="008F71EC" w:rsidRDefault="008F71EC" w:rsidP="008F0B94">
            <w:pPr>
              <w:jc w:val="center"/>
              <w:rPr>
                <w:sz w:val="28"/>
                <w:szCs w:val="28"/>
                <w:lang w:val="uk-UA"/>
              </w:rPr>
            </w:pPr>
            <w:r>
              <w:rPr>
                <w:sz w:val="28"/>
                <w:szCs w:val="28"/>
                <w:lang w:val="uk-UA"/>
              </w:rPr>
              <w:t>886,28</w:t>
            </w:r>
          </w:p>
        </w:tc>
        <w:tc>
          <w:tcPr>
            <w:tcW w:w="1248" w:type="dxa"/>
            <w:tcBorders>
              <w:top w:val="single" w:sz="4" w:space="0" w:color="000000"/>
              <w:left w:val="single" w:sz="4" w:space="0" w:color="000000"/>
              <w:bottom w:val="single" w:sz="4" w:space="0" w:color="000000"/>
            </w:tcBorders>
            <w:shd w:val="clear" w:color="auto" w:fill="auto"/>
          </w:tcPr>
          <w:p w:rsidR="008F71EC" w:rsidRDefault="008F71EC" w:rsidP="008F0B94">
            <w:pPr>
              <w:jc w:val="center"/>
              <w:rPr>
                <w:sz w:val="28"/>
                <w:szCs w:val="28"/>
                <w:lang w:val="uk-UA"/>
              </w:rPr>
            </w:pPr>
            <w:r>
              <w:rPr>
                <w:sz w:val="28"/>
                <w:szCs w:val="28"/>
                <w:lang w:val="uk-UA"/>
              </w:rPr>
              <w:t>886,28</w:t>
            </w:r>
          </w:p>
        </w:tc>
        <w:tc>
          <w:tcPr>
            <w:tcW w:w="1423" w:type="dxa"/>
            <w:tcBorders>
              <w:top w:val="single" w:sz="4" w:space="0" w:color="000000"/>
              <w:left w:val="single" w:sz="4" w:space="0" w:color="000000"/>
              <w:bottom w:val="single" w:sz="4" w:space="0" w:color="000000"/>
            </w:tcBorders>
            <w:shd w:val="clear" w:color="auto" w:fill="auto"/>
          </w:tcPr>
          <w:p w:rsidR="008F71EC" w:rsidRDefault="008F71EC" w:rsidP="008F0B94">
            <w:pPr>
              <w:jc w:val="center"/>
              <w:rPr>
                <w:sz w:val="28"/>
                <w:szCs w:val="28"/>
                <w:lang w:val="uk-UA"/>
              </w:rPr>
            </w:pPr>
            <w:r>
              <w:rPr>
                <w:sz w:val="28"/>
                <w:szCs w:val="28"/>
                <w:lang w:val="uk-UA"/>
              </w:rPr>
              <w:t>886,28</w:t>
            </w:r>
          </w:p>
        </w:tc>
        <w:tc>
          <w:tcPr>
            <w:tcW w:w="2370" w:type="dxa"/>
            <w:tcBorders>
              <w:top w:val="single" w:sz="4" w:space="0" w:color="000000"/>
              <w:left w:val="single" w:sz="4" w:space="0" w:color="000000"/>
              <w:bottom w:val="single" w:sz="4" w:space="0" w:color="000000"/>
              <w:right w:val="single" w:sz="4" w:space="0" w:color="000000"/>
            </w:tcBorders>
            <w:shd w:val="clear" w:color="auto" w:fill="auto"/>
          </w:tcPr>
          <w:p w:rsidR="008F71EC" w:rsidRDefault="008F71EC">
            <w:pPr>
              <w:snapToGrid w:val="0"/>
              <w:rPr>
                <w:sz w:val="28"/>
                <w:szCs w:val="28"/>
                <w:lang w:val="uk-UA"/>
              </w:rPr>
            </w:pPr>
          </w:p>
        </w:tc>
      </w:tr>
      <w:tr w:rsidR="00AC624E" w:rsidTr="008F71EC">
        <w:tc>
          <w:tcPr>
            <w:tcW w:w="819"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3</w:t>
            </w:r>
          </w:p>
        </w:tc>
        <w:tc>
          <w:tcPr>
            <w:tcW w:w="3910" w:type="dxa"/>
            <w:gridSpan w:val="2"/>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 xml:space="preserve">Середні витрати на одного відвідувача заходу </w:t>
            </w:r>
            <w:proofErr w:type="spellStart"/>
            <w:r>
              <w:rPr>
                <w:sz w:val="28"/>
                <w:szCs w:val="28"/>
                <w:lang w:val="uk-UA"/>
              </w:rPr>
              <w:t>КЗ</w:t>
            </w:r>
            <w:proofErr w:type="spellEnd"/>
            <w:r>
              <w:rPr>
                <w:sz w:val="28"/>
                <w:szCs w:val="28"/>
                <w:lang w:val="uk-UA"/>
              </w:rPr>
              <w:t xml:space="preserve"> «Палац культури»</w:t>
            </w:r>
          </w:p>
        </w:tc>
        <w:tc>
          <w:tcPr>
            <w:tcW w:w="1499"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грн.</w:t>
            </w:r>
          </w:p>
        </w:tc>
        <w:tc>
          <w:tcPr>
            <w:tcW w:w="1615" w:type="dxa"/>
            <w:tcBorders>
              <w:top w:val="single" w:sz="4" w:space="0" w:color="000000"/>
              <w:left w:val="single" w:sz="4" w:space="0" w:color="000000"/>
              <w:bottom w:val="single" w:sz="4" w:space="0" w:color="000000"/>
            </w:tcBorders>
            <w:shd w:val="clear" w:color="auto" w:fill="auto"/>
          </w:tcPr>
          <w:p w:rsidR="00AC624E" w:rsidRDefault="008F71EC">
            <w:pPr>
              <w:jc w:val="center"/>
              <w:rPr>
                <w:sz w:val="28"/>
                <w:szCs w:val="28"/>
                <w:lang w:val="uk-UA"/>
              </w:rPr>
            </w:pPr>
            <w:r>
              <w:rPr>
                <w:sz w:val="28"/>
                <w:szCs w:val="28"/>
                <w:lang w:val="uk-UA"/>
              </w:rPr>
              <w:t>50,03</w:t>
            </w:r>
          </w:p>
        </w:tc>
        <w:tc>
          <w:tcPr>
            <w:tcW w:w="1774" w:type="dxa"/>
            <w:tcBorders>
              <w:top w:val="single" w:sz="4" w:space="0" w:color="000000"/>
              <w:left w:val="single" w:sz="4" w:space="0" w:color="000000"/>
              <w:bottom w:val="single" w:sz="4" w:space="0" w:color="000000"/>
            </w:tcBorders>
            <w:shd w:val="clear" w:color="auto" w:fill="auto"/>
          </w:tcPr>
          <w:p w:rsidR="00AC624E" w:rsidRDefault="008F71EC">
            <w:pPr>
              <w:jc w:val="center"/>
              <w:rPr>
                <w:sz w:val="28"/>
                <w:szCs w:val="28"/>
                <w:lang w:val="uk-UA"/>
              </w:rPr>
            </w:pPr>
            <w:r>
              <w:rPr>
                <w:sz w:val="28"/>
                <w:szCs w:val="28"/>
                <w:lang w:val="uk-UA"/>
              </w:rPr>
              <w:t>50,03</w:t>
            </w:r>
          </w:p>
        </w:tc>
        <w:tc>
          <w:tcPr>
            <w:tcW w:w="1248" w:type="dxa"/>
            <w:tcBorders>
              <w:top w:val="single" w:sz="4" w:space="0" w:color="000000"/>
              <w:left w:val="single" w:sz="4" w:space="0" w:color="000000"/>
              <w:bottom w:val="single" w:sz="4" w:space="0" w:color="000000"/>
            </w:tcBorders>
            <w:shd w:val="clear" w:color="auto" w:fill="auto"/>
          </w:tcPr>
          <w:p w:rsidR="00AC624E" w:rsidRDefault="008F71EC">
            <w:pPr>
              <w:jc w:val="center"/>
              <w:rPr>
                <w:sz w:val="28"/>
                <w:szCs w:val="28"/>
                <w:lang w:val="uk-UA"/>
              </w:rPr>
            </w:pPr>
            <w:r>
              <w:rPr>
                <w:sz w:val="28"/>
                <w:szCs w:val="28"/>
                <w:lang w:val="uk-UA"/>
              </w:rPr>
              <w:t>50,03</w:t>
            </w:r>
          </w:p>
        </w:tc>
        <w:tc>
          <w:tcPr>
            <w:tcW w:w="1423" w:type="dxa"/>
            <w:tcBorders>
              <w:top w:val="single" w:sz="4" w:space="0" w:color="000000"/>
              <w:left w:val="single" w:sz="4" w:space="0" w:color="000000"/>
              <w:bottom w:val="single" w:sz="4" w:space="0" w:color="000000"/>
            </w:tcBorders>
            <w:shd w:val="clear" w:color="auto" w:fill="auto"/>
          </w:tcPr>
          <w:p w:rsidR="00AC624E" w:rsidRDefault="008F71EC">
            <w:pPr>
              <w:jc w:val="center"/>
              <w:rPr>
                <w:sz w:val="28"/>
                <w:szCs w:val="28"/>
                <w:lang w:val="uk-UA"/>
              </w:rPr>
            </w:pPr>
            <w:r>
              <w:rPr>
                <w:sz w:val="28"/>
                <w:szCs w:val="28"/>
                <w:lang w:val="uk-UA"/>
              </w:rPr>
              <w:t>50,03</w:t>
            </w:r>
          </w:p>
        </w:tc>
        <w:tc>
          <w:tcPr>
            <w:tcW w:w="2370"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snapToGrid w:val="0"/>
              <w:rPr>
                <w:sz w:val="28"/>
                <w:szCs w:val="28"/>
                <w:lang w:val="uk-UA"/>
              </w:rPr>
            </w:pPr>
          </w:p>
        </w:tc>
      </w:tr>
      <w:tr w:rsidR="00AC624E" w:rsidTr="008F71EC">
        <w:tc>
          <w:tcPr>
            <w:tcW w:w="819"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4</w:t>
            </w:r>
          </w:p>
        </w:tc>
        <w:tc>
          <w:tcPr>
            <w:tcW w:w="3910" w:type="dxa"/>
            <w:gridSpan w:val="2"/>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Середня кількість учнів звільнених від плати за навчання</w:t>
            </w:r>
          </w:p>
        </w:tc>
        <w:tc>
          <w:tcPr>
            <w:tcW w:w="1499"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осіб</w:t>
            </w:r>
          </w:p>
        </w:tc>
        <w:tc>
          <w:tcPr>
            <w:tcW w:w="1615" w:type="dxa"/>
            <w:tcBorders>
              <w:top w:val="single" w:sz="4" w:space="0" w:color="000000"/>
              <w:left w:val="single" w:sz="4" w:space="0" w:color="000000"/>
              <w:bottom w:val="single" w:sz="4" w:space="0" w:color="000000"/>
            </w:tcBorders>
            <w:shd w:val="clear" w:color="auto" w:fill="auto"/>
          </w:tcPr>
          <w:p w:rsidR="00AC624E" w:rsidRDefault="008F71EC">
            <w:pPr>
              <w:jc w:val="center"/>
              <w:rPr>
                <w:sz w:val="28"/>
                <w:szCs w:val="28"/>
                <w:lang w:val="uk-UA"/>
              </w:rPr>
            </w:pPr>
            <w:r>
              <w:rPr>
                <w:sz w:val="28"/>
                <w:szCs w:val="28"/>
                <w:lang w:val="uk-UA"/>
              </w:rPr>
              <w:t>403</w:t>
            </w:r>
          </w:p>
        </w:tc>
        <w:tc>
          <w:tcPr>
            <w:tcW w:w="1774" w:type="dxa"/>
            <w:tcBorders>
              <w:top w:val="single" w:sz="4" w:space="0" w:color="000000"/>
              <w:left w:val="single" w:sz="4" w:space="0" w:color="000000"/>
              <w:bottom w:val="single" w:sz="4" w:space="0" w:color="000000"/>
            </w:tcBorders>
            <w:shd w:val="clear" w:color="auto" w:fill="auto"/>
          </w:tcPr>
          <w:p w:rsidR="00AC624E" w:rsidRDefault="008F71EC">
            <w:pPr>
              <w:jc w:val="center"/>
              <w:rPr>
                <w:sz w:val="28"/>
                <w:szCs w:val="28"/>
                <w:lang w:val="uk-UA"/>
              </w:rPr>
            </w:pPr>
            <w:r>
              <w:rPr>
                <w:sz w:val="28"/>
                <w:szCs w:val="28"/>
                <w:lang w:val="uk-UA"/>
              </w:rPr>
              <w:t>403</w:t>
            </w:r>
          </w:p>
        </w:tc>
        <w:tc>
          <w:tcPr>
            <w:tcW w:w="1248" w:type="dxa"/>
            <w:tcBorders>
              <w:top w:val="single" w:sz="4" w:space="0" w:color="000000"/>
              <w:left w:val="single" w:sz="4" w:space="0" w:color="000000"/>
              <w:bottom w:val="single" w:sz="4" w:space="0" w:color="000000"/>
            </w:tcBorders>
            <w:shd w:val="clear" w:color="auto" w:fill="auto"/>
          </w:tcPr>
          <w:p w:rsidR="00AC624E" w:rsidRDefault="008F71EC">
            <w:pPr>
              <w:jc w:val="center"/>
              <w:rPr>
                <w:sz w:val="28"/>
                <w:szCs w:val="28"/>
                <w:lang w:val="uk-UA"/>
              </w:rPr>
            </w:pPr>
            <w:r>
              <w:rPr>
                <w:sz w:val="28"/>
                <w:szCs w:val="28"/>
                <w:lang w:val="uk-UA"/>
              </w:rPr>
              <w:t>403</w:t>
            </w:r>
          </w:p>
        </w:tc>
        <w:tc>
          <w:tcPr>
            <w:tcW w:w="1423" w:type="dxa"/>
            <w:tcBorders>
              <w:top w:val="single" w:sz="4" w:space="0" w:color="000000"/>
              <w:left w:val="single" w:sz="4" w:space="0" w:color="000000"/>
              <w:bottom w:val="single" w:sz="4" w:space="0" w:color="000000"/>
            </w:tcBorders>
            <w:shd w:val="clear" w:color="auto" w:fill="auto"/>
          </w:tcPr>
          <w:p w:rsidR="00AC624E" w:rsidRDefault="008F71EC">
            <w:pPr>
              <w:jc w:val="center"/>
              <w:rPr>
                <w:sz w:val="28"/>
                <w:szCs w:val="28"/>
                <w:lang w:val="uk-UA"/>
              </w:rPr>
            </w:pPr>
            <w:r>
              <w:rPr>
                <w:sz w:val="28"/>
                <w:szCs w:val="28"/>
                <w:lang w:val="uk-UA"/>
              </w:rPr>
              <w:t>403</w:t>
            </w:r>
          </w:p>
        </w:tc>
        <w:tc>
          <w:tcPr>
            <w:tcW w:w="2370"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snapToGrid w:val="0"/>
              <w:rPr>
                <w:sz w:val="28"/>
                <w:szCs w:val="28"/>
                <w:lang w:val="uk-UA"/>
              </w:rPr>
            </w:pPr>
          </w:p>
        </w:tc>
      </w:tr>
      <w:tr w:rsidR="00AC624E" w:rsidTr="008F71EC">
        <w:tc>
          <w:tcPr>
            <w:tcW w:w="819"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5</w:t>
            </w:r>
          </w:p>
        </w:tc>
        <w:tc>
          <w:tcPr>
            <w:tcW w:w="3910" w:type="dxa"/>
            <w:gridSpan w:val="2"/>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Середня вартість 1 примірника</w:t>
            </w:r>
          </w:p>
        </w:tc>
        <w:tc>
          <w:tcPr>
            <w:tcW w:w="1499"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proofErr w:type="spellStart"/>
            <w:r>
              <w:rPr>
                <w:sz w:val="28"/>
                <w:szCs w:val="28"/>
                <w:lang w:val="uk-UA"/>
              </w:rPr>
              <w:t>грн</w:t>
            </w:r>
            <w:proofErr w:type="spellEnd"/>
          </w:p>
        </w:tc>
        <w:tc>
          <w:tcPr>
            <w:tcW w:w="1615" w:type="dxa"/>
            <w:tcBorders>
              <w:top w:val="single" w:sz="4" w:space="0" w:color="000000"/>
              <w:left w:val="single" w:sz="4" w:space="0" w:color="000000"/>
              <w:bottom w:val="single" w:sz="4" w:space="0" w:color="000000"/>
            </w:tcBorders>
            <w:shd w:val="clear" w:color="auto" w:fill="auto"/>
          </w:tcPr>
          <w:p w:rsidR="00AC624E" w:rsidRDefault="008F71EC">
            <w:pPr>
              <w:jc w:val="center"/>
              <w:rPr>
                <w:sz w:val="28"/>
                <w:szCs w:val="28"/>
                <w:lang w:val="uk-UA"/>
              </w:rPr>
            </w:pPr>
            <w:r>
              <w:rPr>
                <w:sz w:val="28"/>
                <w:szCs w:val="28"/>
                <w:lang w:val="uk-UA"/>
              </w:rPr>
              <w:t>13,8</w:t>
            </w:r>
          </w:p>
        </w:tc>
        <w:tc>
          <w:tcPr>
            <w:tcW w:w="1774" w:type="dxa"/>
            <w:tcBorders>
              <w:top w:val="single" w:sz="4" w:space="0" w:color="000000"/>
              <w:left w:val="single" w:sz="4" w:space="0" w:color="000000"/>
              <w:bottom w:val="single" w:sz="4" w:space="0" w:color="000000"/>
            </w:tcBorders>
            <w:shd w:val="clear" w:color="auto" w:fill="auto"/>
          </w:tcPr>
          <w:p w:rsidR="00AC624E" w:rsidRDefault="008F71EC">
            <w:pPr>
              <w:jc w:val="center"/>
              <w:rPr>
                <w:sz w:val="28"/>
                <w:szCs w:val="28"/>
                <w:lang w:val="uk-UA"/>
              </w:rPr>
            </w:pPr>
            <w:r>
              <w:rPr>
                <w:sz w:val="28"/>
                <w:szCs w:val="28"/>
                <w:lang w:val="uk-UA"/>
              </w:rPr>
              <w:t>13,8</w:t>
            </w:r>
          </w:p>
        </w:tc>
        <w:tc>
          <w:tcPr>
            <w:tcW w:w="1248" w:type="dxa"/>
            <w:tcBorders>
              <w:top w:val="single" w:sz="4" w:space="0" w:color="000000"/>
              <w:left w:val="single" w:sz="4" w:space="0" w:color="000000"/>
              <w:bottom w:val="single" w:sz="4" w:space="0" w:color="000000"/>
            </w:tcBorders>
            <w:shd w:val="clear" w:color="auto" w:fill="auto"/>
          </w:tcPr>
          <w:p w:rsidR="00AC624E" w:rsidRDefault="008F71EC">
            <w:pPr>
              <w:jc w:val="center"/>
              <w:rPr>
                <w:sz w:val="28"/>
                <w:szCs w:val="28"/>
                <w:lang w:val="uk-UA"/>
              </w:rPr>
            </w:pPr>
            <w:r>
              <w:rPr>
                <w:sz w:val="28"/>
                <w:szCs w:val="28"/>
                <w:lang w:val="uk-UA"/>
              </w:rPr>
              <w:t>13,8</w:t>
            </w:r>
          </w:p>
        </w:tc>
        <w:tc>
          <w:tcPr>
            <w:tcW w:w="1423" w:type="dxa"/>
            <w:tcBorders>
              <w:top w:val="single" w:sz="4" w:space="0" w:color="000000"/>
              <w:left w:val="single" w:sz="4" w:space="0" w:color="000000"/>
              <w:bottom w:val="single" w:sz="4" w:space="0" w:color="000000"/>
            </w:tcBorders>
            <w:shd w:val="clear" w:color="auto" w:fill="auto"/>
          </w:tcPr>
          <w:p w:rsidR="00AC624E" w:rsidRDefault="008F71EC">
            <w:pPr>
              <w:jc w:val="center"/>
              <w:rPr>
                <w:sz w:val="28"/>
                <w:szCs w:val="28"/>
                <w:lang w:val="uk-UA"/>
              </w:rPr>
            </w:pPr>
            <w:r>
              <w:rPr>
                <w:sz w:val="28"/>
                <w:szCs w:val="28"/>
                <w:lang w:val="uk-UA"/>
              </w:rPr>
              <w:t>13,8</w:t>
            </w:r>
          </w:p>
        </w:tc>
        <w:tc>
          <w:tcPr>
            <w:tcW w:w="2370"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snapToGrid w:val="0"/>
              <w:rPr>
                <w:sz w:val="28"/>
                <w:szCs w:val="28"/>
                <w:lang w:val="uk-UA"/>
              </w:rPr>
            </w:pPr>
          </w:p>
        </w:tc>
      </w:tr>
      <w:tr w:rsidR="00AC624E" w:rsidTr="008F71EC">
        <w:tc>
          <w:tcPr>
            <w:tcW w:w="819"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6</w:t>
            </w:r>
          </w:p>
        </w:tc>
        <w:tc>
          <w:tcPr>
            <w:tcW w:w="3910" w:type="dxa"/>
            <w:gridSpan w:val="2"/>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Середні витрати на обслуговування одного читача</w:t>
            </w:r>
          </w:p>
        </w:tc>
        <w:tc>
          <w:tcPr>
            <w:tcW w:w="1499"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proofErr w:type="spellStart"/>
            <w:r>
              <w:rPr>
                <w:sz w:val="28"/>
                <w:szCs w:val="28"/>
                <w:lang w:val="uk-UA"/>
              </w:rPr>
              <w:t>грн</w:t>
            </w:r>
            <w:proofErr w:type="spellEnd"/>
          </w:p>
        </w:tc>
        <w:tc>
          <w:tcPr>
            <w:tcW w:w="1615" w:type="dxa"/>
            <w:tcBorders>
              <w:top w:val="single" w:sz="4" w:space="0" w:color="000000"/>
              <w:left w:val="single" w:sz="4" w:space="0" w:color="000000"/>
              <w:bottom w:val="single" w:sz="4" w:space="0" w:color="000000"/>
            </w:tcBorders>
            <w:shd w:val="clear" w:color="auto" w:fill="auto"/>
          </w:tcPr>
          <w:p w:rsidR="00AC624E" w:rsidRDefault="008F71EC">
            <w:pPr>
              <w:jc w:val="center"/>
              <w:rPr>
                <w:sz w:val="28"/>
                <w:szCs w:val="28"/>
                <w:lang w:val="uk-UA"/>
              </w:rPr>
            </w:pPr>
            <w:r>
              <w:rPr>
                <w:sz w:val="28"/>
                <w:szCs w:val="28"/>
                <w:lang w:val="uk-UA"/>
              </w:rPr>
              <w:t>166,8</w:t>
            </w:r>
          </w:p>
        </w:tc>
        <w:tc>
          <w:tcPr>
            <w:tcW w:w="1774" w:type="dxa"/>
            <w:tcBorders>
              <w:top w:val="single" w:sz="4" w:space="0" w:color="000000"/>
              <w:left w:val="single" w:sz="4" w:space="0" w:color="000000"/>
              <w:bottom w:val="single" w:sz="4" w:space="0" w:color="000000"/>
            </w:tcBorders>
            <w:shd w:val="clear" w:color="auto" w:fill="auto"/>
          </w:tcPr>
          <w:p w:rsidR="00AC624E" w:rsidRDefault="008F71EC">
            <w:pPr>
              <w:jc w:val="center"/>
              <w:rPr>
                <w:sz w:val="28"/>
                <w:szCs w:val="28"/>
                <w:lang w:val="uk-UA"/>
              </w:rPr>
            </w:pPr>
            <w:r>
              <w:rPr>
                <w:sz w:val="28"/>
                <w:szCs w:val="28"/>
                <w:lang w:val="uk-UA"/>
              </w:rPr>
              <w:t>166,8</w:t>
            </w:r>
          </w:p>
        </w:tc>
        <w:tc>
          <w:tcPr>
            <w:tcW w:w="1248" w:type="dxa"/>
            <w:tcBorders>
              <w:top w:val="single" w:sz="4" w:space="0" w:color="000000"/>
              <w:left w:val="single" w:sz="4" w:space="0" w:color="000000"/>
              <w:bottom w:val="single" w:sz="4" w:space="0" w:color="000000"/>
            </w:tcBorders>
            <w:shd w:val="clear" w:color="auto" w:fill="auto"/>
          </w:tcPr>
          <w:p w:rsidR="00AC624E" w:rsidRDefault="008F71EC">
            <w:pPr>
              <w:jc w:val="center"/>
              <w:rPr>
                <w:sz w:val="28"/>
                <w:szCs w:val="28"/>
                <w:lang w:val="uk-UA"/>
              </w:rPr>
            </w:pPr>
            <w:r>
              <w:rPr>
                <w:sz w:val="28"/>
                <w:szCs w:val="28"/>
                <w:lang w:val="uk-UA"/>
              </w:rPr>
              <w:t>166,8</w:t>
            </w:r>
          </w:p>
        </w:tc>
        <w:tc>
          <w:tcPr>
            <w:tcW w:w="1423" w:type="dxa"/>
            <w:tcBorders>
              <w:top w:val="single" w:sz="4" w:space="0" w:color="000000"/>
              <w:left w:val="single" w:sz="4" w:space="0" w:color="000000"/>
              <w:bottom w:val="single" w:sz="4" w:space="0" w:color="000000"/>
            </w:tcBorders>
            <w:shd w:val="clear" w:color="auto" w:fill="auto"/>
          </w:tcPr>
          <w:p w:rsidR="00AC624E" w:rsidRDefault="008F71EC">
            <w:pPr>
              <w:jc w:val="center"/>
              <w:rPr>
                <w:sz w:val="28"/>
                <w:szCs w:val="28"/>
                <w:lang w:val="uk-UA"/>
              </w:rPr>
            </w:pPr>
            <w:r>
              <w:rPr>
                <w:sz w:val="28"/>
                <w:szCs w:val="28"/>
                <w:lang w:val="uk-UA"/>
              </w:rPr>
              <w:t>166,8</w:t>
            </w:r>
          </w:p>
        </w:tc>
        <w:tc>
          <w:tcPr>
            <w:tcW w:w="2370"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snapToGrid w:val="0"/>
              <w:rPr>
                <w:sz w:val="28"/>
                <w:szCs w:val="28"/>
                <w:lang w:val="uk-UA"/>
              </w:rPr>
            </w:pPr>
          </w:p>
        </w:tc>
      </w:tr>
      <w:tr w:rsidR="00AC624E" w:rsidTr="008F71EC">
        <w:tc>
          <w:tcPr>
            <w:tcW w:w="14658" w:type="dxa"/>
            <w:gridSpan w:val="9"/>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pPr>
            <w:r>
              <w:rPr>
                <w:b/>
                <w:sz w:val="28"/>
                <w:szCs w:val="28"/>
                <w:lang w:val="uk-UA"/>
              </w:rPr>
              <w:t xml:space="preserve">Показники якості </w:t>
            </w:r>
          </w:p>
        </w:tc>
      </w:tr>
      <w:tr w:rsidR="00AC624E" w:rsidTr="008F71EC">
        <w:tc>
          <w:tcPr>
            <w:tcW w:w="1008" w:type="dxa"/>
            <w:gridSpan w:val="2"/>
            <w:tcBorders>
              <w:top w:val="single" w:sz="4" w:space="0" w:color="000000"/>
              <w:left w:val="single" w:sz="4" w:space="0" w:color="000000"/>
              <w:bottom w:val="single" w:sz="4" w:space="0" w:color="000000"/>
            </w:tcBorders>
            <w:shd w:val="clear" w:color="auto" w:fill="auto"/>
          </w:tcPr>
          <w:p w:rsidR="00AC624E" w:rsidRDefault="008F71EC" w:rsidP="008F71EC">
            <w:pPr>
              <w:rPr>
                <w:sz w:val="28"/>
                <w:szCs w:val="28"/>
                <w:lang w:val="uk-UA"/>
              </w:rPr>
            </w:pPr>
            <w:r>
              <w:rPr>
                <w:sz w:val="28"/>
                <w:szCs w:val="28"/>
                <w:lang w:val="uk-UA"/>
              </w:rPr>
              <w:t>1</w:t>
            </w:r>
          </w:p>
        </w:tc>
        <w:tc>
          <w:tcPr>
            <w:tcW w:w="3721"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Відсоток батьківської плати за навчання в загальному обсязі видатків</w:t>
            </w:r>
          </w:p>
        </w:tc>
        <w:tc>
          <w:tcPr>
            <w:tcW w:w="1499"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w:t>
            </w:r>
          </w:p>
        </w:tc>
        <w:tc>
          <w:tcPr>
            <w:tcW w:w="1615" w:type="dxa"/>
            <w:tcBorders>
              <w:top w:val="single" w:sz="4" w:space="0" w:color="000000"/>
              <w:left w:val="single" w:sz="4" w:space="0" w:color="000000"/>
              <w:bottom w:val="single" w:sz="4" w:space="0" w:color="000000"/>
            </w:tcBorders>
            <w:shd w:val="clear" w:color="auto" w:fill="auto"/>
          </w:tcPr>
          <w:p w:rsidR="00AC624E" w:rsidRDefault="008F71EC">
            <w:pPr>
              <w:rPr>
                <w:sz w:val="28"/>
                <w:szCs w:val="28"/>
                <w:lang w:val="uk-UA"/>
              </w:rPr>
            </w:pPr>
            <w:r>
              <w:rPr>
                <w:sz w:val="28"/>
                <w:szCs w:val="28"/>
                <w:lang w:val="uk-UA"/>
              </w:rPr>
              <w:t>5,4</w:t>
            </w:r>
          </w:p>
        </w:tc>
        <w:tc>
          <w:tcPr>
            <w:tcW w:w="1774" w:type="dxa"/>
            <w:tcBorders>
              <w:top w:val="single" w:sz="4" w:space="0" w:color="000000"/>
              <w:left w:val="single" w:sz="4" w:space="0" w:color="000000"/>
              <w:bottom w:val="single" w:sz="4" w:space="0" w:color="000000"/>
            </w:tcBorders>
            <w:shd w:val="clear" w:color="auto" w:fill="auto"/>
          </w:tcPr>
          <w:p w:rsidR="00AC624E" w:rsidRDefault="008F71EC">
            <w:pPr>
              <w:rPr>
                <w:sz w:val="28"/>
                <w:szCs w:val="28"/>
                <w:lang w:val="uk-UA"/>
              </w:rPr>
            </w:pPr>
            <w:r>
              <w:rPr>
                <w:sz w:val="28"/>
                <w:szCs w:val="28"/>
                <w:lang w:val="uk-UA"/>
              </w:rPr>
              <w:t>5,4</w:t>
            </w:r>
          </w:p>
        </w:tc>
        <w:tc>
          <w:tcPr>
            <w:tcW w:w="1248" w:type="dxa"/>
            <w:tcBorders>
              <w:top w:val="single" w:sz="4" w:space="0" w:color="000000"/>
              <w:left w:val="single" w:sz="4" w:space="0" w:color="000000"/>
              <w:bottom w:val="single" w:sz="4" w:space="0" w:color="000000"/>
            </w:tcBorders>
            <w:shd w:val="clear" w:color="auto" w:fill="auto"/>
          </w:tcPr>
          <w:p w:rsidR="00AC624E" w:rsidRDefault="008F71EC">
            <w:pPr>
              <w:rPr>
                <w:sz w:val="28"/>
                <w:szCs w:val="28"/>
                <w:lang w:val="uk-UA"/>
              </w:rPr>
            </w:pPr>
            <w:r>
              <w:rPr>
                <w:sz w:val="28"/>
                <w:szCs w:val="28"/>
                <w:lang w:val="uk-UA"/>
              </w:rPr>
              <w:t>5,4</w:t>
            </w:r>
          </w:p>
        </w:tc>
        <w:tc>
          <w:tcPr>
            <w:tcW w:w="1423" w:type="dxa"/>
            <w:tcBorders>
              <w:top w:val="single" w:sz="4" w:space="0" w:color="000000"/>
              <w:left w:val="single" w:sz="4" w:space="0" w:color="000000"/>
              <w:bottom w:val="single" w:sz="4" w:space="0" w:color="000000"/>
            </w:tcBorders>
            <w:shd w:val="clear" w:color="auto" w:fill="auto"/>
          </w:tcPr>
          <w:p w:rsidR="00AC624E" w:rsidRDefault="008F71EC">
            <w:pPr>
              <w:rPr>
                <w:sz w:val="28"/>
                <w:szCs w:val="28"/>
                <w:lang w:val="uk-UA"/>
              </w:rPr>
            </w:pPr>
            <w:r>
              <w:rPr>
                <w:sz w:val="28"/>
                <w:szCs w:val="28"/>
                <w:lang w:val="uk-UA"/>
              </w:rPr>
              <w:t>5,4</w:t>
            </w:r>
          </w:p>
        </w:tc>
        <w:tc>
          <w:tcPr>
            <w:tcW w:w="2370"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snapToGrid w:val="0"/>
              <w:rPr>
                <w:sz w:val="28"/>
                <w:szCs w:val="28"/>
                <w:lang w:val="uk-UA"/>
              </w:rPr>
            </w:pPr>
          </w:p>
        </w:tc>
      </w:tr>
      <w:tr w:rsidR="00AC624E" w:rsidTr="008F71EC">
        <w:tc>
          <w:tcPr>
            <w:tcW w:w="1008" w:type="dxa"/>
            <w:gridSpan w:val="2"/>
            <w:tcBorders>
              <w:top w:val="single" w:sz="4" w:space="0" w:color="000000"/>
              <w:left w:val="single" w:sz="4" w:space="0" w:color="000000"/>
              <w:bottom w:val="single" w:sz="4" w:space="0" w:color="000000"/>
            </w:tcBorders>
            <w:shd w:val="clear" w:color="auto" w:fill="auto"/>
          </w:tcPr>
          <w:p w:rsidR="00AC624E" w:rsidRDefault="008F71EC">
            <w:pPr>
              <w:rPr>
                <w:sz w:val="28"/>
                <w:szCs w:val="28"/>
                <w:lang w:val="uk-UA"/>
              </w:rPr>
            </w:pPr>
            <w:r>
              <w:rPr>
                <w:sz w:val="28"/>
                <w:szCs w:val="28"/>
                <w:lang w:val="uk-UA"/>
              </w:rPr>
              <w:t>2</w:t>
            </w:r>
          </w:p>
        </w:tc>
        <w:tc>
          <w:tcPr>
            <w:tcW w:w="3721"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Поповнення бібліотечного фонду</w:t>
            </w:r>
          </w:p>
        </w:tc>
        <w:tc>
          <w:tcPr>
            <w:tcW w:w="1499"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книг в рік</w:t>
            </w:r>
          </w:p>
        </w:tc>
        <w:tc>
          <w:tcPr>
            <w:tcW w:w="1615" w:type="dxa"/>
            <w:tcBorders>
              <w:top w:val="single" w:sz="4" w:space="0" w:color="000000"/>
              <w:left w:val="single" w:sz="4" w:space="0" w:color="000000"/>
              <w:bottom w:val="single" w:sz="4" w:space="0" w:color="000000"/>
            </w:tcBorders>
            <w:shd w:val="clear" w:color="auto" w:fill="auto"/>
          </w:tcPr>
          <w:p w:rsidR="00AC624E" w:rsidRDefault="008F71EC">
            <w:pPr>
              <w:rPr>
                <w:sz w:val="28"/>
                <w:szCs w:val="28"/>
                <w:lang w:val="uk-UA"/>
              </w:rPr>
            </w:pPr>
            <w:r>
              <w:rPr>
                <w:sz w:val="28"/>
                <w:szCs w:val="28"/>
                <w:lang w:val="uk-UA"/>
              </w:rPr>
              <w:t>700</w:t>
            </w:r>
          </w:p>
        </w:tc>
        <w:tc>
          <w:tcPr>
            <w:tcW w:w="1774" w:type="dxa"/>
            <w:tcBorders>
              <w:top w:val="single" w:sz="4" w:space="0" w:color="000000"/>
              <w:left w:val="single" w:sz="4" w:space="0" w:color="000000"/>
              <w:bottom w:val="single" w:sz="4" w:space="0" w:color="000000"/>
            </w:tcBorders>
            <w:shd w:val="clear" w:color="auto" w:fill="auto"/>
          </w:tcPr>
          <w:p w:rsidR="00AC624E" w:rsidRDefault="008F71EC">
            <w:pPr>
              <w:rPr>
                <w:sz w:val="28"/>
                <w:szCs w:val="28"/>
                <w:lang w:val="uk-UA"/>
              </w:rPr>
            </w:pPr>
            <w:r>
              <w:rPr>
                <w:sz w:val="28"/>
                <w:szCs w:val="28"/>
                <w:lang w:val="uk-UA"/>
              </w:rPr>
              <w:t>700</w:t>
            </w:r>
          </w:p>
        </w:tc>
        <w:tc>
          <w:tcPr>
            <w:tcW w:w="1248" w:type="dxa"/>
            <w:tcBorders>
              <w:top w:val="single" w:sz="4" w:space="0" w:color="000000"/>
              <w:left w:val="single" w:sz="4" w:space="0" w:color="000000"/>
              <w:bottom w:val="single" w:sz="4" w:space="0" w:color="000000"/>
            </w:tcBorders>
            <w:shd w:val="clear" w:color="auto" w:fill="auto"/>
          </w:tcPr>
          <w:p w:rsidR="00AC624E" w:rsidRDefault="008F71EC">
            <w:pPr>
              <w:rPr>
                <w:sz w:val="28"/>
                <w:szCs w:val="28"/>
                <w:lang w:val="uk-UA"/>
              </w:rPr>
            </w:pPr>
            <w:r>
              <w:rPr>
                <w:sz w:val="28"/>
                <w:szCs w:val="28"/>
                <w:lang w:val="uk-UA"/>
              </w:rPr>
              <w:t>700</w:t>
            </w:r>
          </w:p>
        </w:tc>
        <w:tc>
          <w:tcPr>
            <w:tcW w:w="1423" w:type="dxa"/>
            <w:tcBorders>
              <w:top w:val="single" w:sz="4" w:space="0" w:color="000000"/>
              <w:left w:val="single" w:sz="4" w:space="0" w:color="000000"/>
              <w:bottom w:val="single" w:sz="4" w:space="0" w:color="000000"/>
            </w:tcBorders>
            <w:shd w:val="clear" w:color="auto" w:fill="auto"/>
          </w:tcPr>
          <w:p w:rsidR="00AC624E" w:rsidRDefault="008F71EC">
            <w:pPr>
              <w:rPr>
                <w:sz w:val="28"/>
                <w:szCs w:val="28"/>
                <w:lang w:val="uk-UA"/>
              </w:rPr>
            </w:pPr>
            <w:r>
              <w:rPr>
                <w:sz w:val="28"/>
                <w:szCs w:val="28"/>
                <w:lang w:val="uk-UA"/>
              </w:rPr>
              <w:t>700</w:t>
            </w:r>
          </w:p>
        </w:tc>
        <w:tc>
          <w:tcPr>
            <w:tcW w:w="2370"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snapToGrid w:val="0"/>
              <w:rPr>
                <w:sz w:val="28"/>
                <w:szCs w:val="28"/>
                <w:lang w:val="uk-UA"/>
              </w:rPr>
            </w:pPr>
          </w:p>
        </w:tc>
      </w:tr>
      <w:tr w:rsidR="00AC624E" w:rsidTr="008F71EC">
        <w:tc>
          <w:tcPr>
            <w:tcW w:w="1008" w:type="dxa"/>
            <w:gridSpan w:val="2"/>
            <w:tcBorders>
              <w:top w:val="single" w:sz="4" w:space="0" w:color="000000"/>
              <w:left w:val="single" w:sz="4" w:space="0" w:color="000000"/>
              <w:bottom w:val="single" w:sz="4" w:space="0" w:color="000000"/>
            </w:tcBorders>
            <w:shd w:val="clear" w:color="auto" w:fill="auto"/>
          </w:tcPr>
          <w:p w:rsidR="00AC624E" w:rsidRDefault="008F71EC">
            <w:pPr>
              <w:rPr>
                <w:sz w:val="28"/>
                <w:szCs w:val="28"/>
                <w:lang w:val="uk-UA"/>
              </w:rPr>
            </w:pPr>
            <w:r>
              <w:rPr>
                <w:sz w:val="28"/>
                <w:szCs w:val="28"/>
                <w:lang w:val="uk-UA"/>
              </w:rPr>
              <w:t>3</w:t>
            </w:r>
          </w:p>
        </w:tc>
        <w:tc>
          <w:tcPr>
            <w:tcW w:w="3721"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 xml:space="preserve">Збільшення відвідувачів гуртків на базі </w:t>
            </w:r>
            <w:proofErr w:type="spellStart"/>
            <w:r>
              <w:rPr>
                <w:sz w:val="28"/>
                <w:szCs w:val="28"/>
                <w:lang w:val="uk-UA"/>
              </w:rPr>
              <w:t>КЗ</w:t>
            </w:r>
            <w:proofErr w:type="spellEnd"/>
            <w:r>
              <w:rPr>
                <w:sz w:val="28"/>
                <w:szCs w:val="28"/>
                <w:lang w:val="uk-UA"/>
              </w:rPr>
              <w:t xml:space="preserve"> «Палац культури»</w:t>
            </w:r>
          </w:p>
        </w:tc>
        <w:tc>
          <w:tcPr>
            <w:tcW w:w="1499"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w:t>
            </w:r>
          </w:p>
        </w:tc>
        <w:tc>
          <w:tcPr>
            <w:tcW w:w="1615"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2</w:t>
            </w:r>
          </w:p>
        </w:tc>
        <w:tc>
          <w:tcPr>
            <w:tcW w:w="1774"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2,2</w:t>
            </w:r>
          </w:p>
        </w:tc>
        <w:tc>
          <w:tcPr>
            <w:tcW w:w="1248"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2,4</w:t>
            </w:r>
          </w:p>
        </w:tc>
        <w:tc>
          <w:tcPr>
            <w:tcW w:w="1423"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2,6</w:t>
            </w:r>
          </w:p>
        </w:tc>
        <w:tc>
          <w:tcPr>
            <w:tcW w:w="2370"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snapToGrid w:val="0"/>
              <w:rPr>
                <w:sz w:val="28"/>
                <w:szCs w:val="28"/>
                <w:lang w:val="uk-UA"/>
              </w:rPr>
            </w:pPr>
          </w:p>
        </w:tc>
      </w:tr>
      <w:tr w:rsidR="00AC624E" w:rsidTr="008F71EC">
        <w:tc>
          <w:tcPr>
            <w:tcW w:w="14658" w:type="dxa"/>
            <w:gridSpan w:val="9"/>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pPr>
            <w:r>
              <w:rPr>
                <w:b/>
                <w:i/>
                <w:sz w:val="28"/>
                <w:szCs w:val="28"/>
                <w:lang w:val="uk-UA"/>
              </w:rPr>
              <w:t>Заходи з реалізації культурно-мистецьких проектів та проектів</w:t>
            </w:r>
            <w:r>
              <w:rPr>
                <w:sz w:val="28"/>
                <w:szCs w:val="28"/>
                <w:lang w:val="uk-UA"/>
              </w:rPr>
              <w:t xml:space="preserve">, </w:t>
            </w:r>
            <w:r>
              <w:rPr>
                <w:b/>
                <w:i/>
                <w:sz w:val="28"/>
                <w:szCs w:val="28"/>
                <w:lang w:val="uk-UA"/>
              </w:rPr>
              <w:t>що фінансуються з державного та місцевих бюджетів</w:t>
            </w:r>
          </w:p>
        </w:tc>
      </w:tr>
      <w:tr w:rsidR="00AC624E" w:rsidTr="008F71EC">
        <w:tc>
          <w:tcPr>
            <w:tcW w:w="14658" w:type="dxa"/>
            <w:gridSpan w:val="9"/>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pPr>
            <w:r>
              <w:rPr>
                <w:b/>
                <w:sz w:val="28"/>
                <w:szCs w:val="28"/>
                <w:lang w:val="uk-UA"/>
              </w:rPr>
              <w:t xml:space="preserve">Показники продукту </w:t>
            </w:r>
          </w:p>
        </w:tc>
      </w:tr>
      <w:tr w:rsidR="00AC624E" w:rsidTr="008F71EC">
        <w:tc>
          <w:tcPr>
            <w:tcW w:w="1008" w:type="dxa"/>
            <w:gridSpan w:val="2"/>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1</w:t>
            </w:r>
          </w:p>
        </w:tc>
        <w:tc>
          <w:tcPr>
            <w:tcW w:w="3721"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Кількість культурно – мистецьких заходів( фестивалі, конкурси,  свята)</w:t>
            </w:r>
          </w:p>
        </w:tc>
        <w:tc>
          <w:tcPr>
            <w:tcW w:w="1499"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од</w:t>
            </w:r>
          </w:p>
        </w:tc>
        <w:tc>
          <w:tcPr>
            <w:tcW w:w="1615" w:type="dxa"/>
            <w:tcBorders>
              <w:top w:val="single" w:sz="4" w:space="0" w:color="000000"/>
              <w:left w:val="single" w:sz="4" w:space="0" w:color="000000"/>
              <w:bottom w:val="single" w:sz="4" w:space="0" w:color="000000"/>
            </w:tcBorders>
            <w:shd w:val="clear" w:color="auto" w:fill="auto"/>
          </w:tcPr>
          <w:p w:rsidR="00AC624E" w:rsidRDefault="008F71EC">
            <w:pPr>
              <w:jc w:val="center"/>
              <w:rPr>
                <w:sz w:val="28"/>
                <w:szCs w:val="28"/>
                <w:lang w:val="uk-UA"/>
              </w:rPr>
            </w:pPr>
            <w:r>
              <w:rPr>
                <w:sz w:val="28"/>
                <w:szCs w:val="28"/>
                <w:lang w:val="uk-UA"/>
              </w:rPr>
              <w:t>58</w:t>
            </w:r>
          </w:p>
        </w:tc>
        <w:tc>
          <w:tcPr>
            <w:tcW w:w="1774" w:type="dxa"/>
            <w:tcBorders>
              <w:top w:val="single" w:sz="4" w:space="0" w:color="000000"/>
              <w:left w:val="single" w:sz="4" w:space="0" w:color="000000"/>
              <w:bottom w:val="single" w:sz="4" w:space="0" w:color="000000"/>
            </w:tcBorders>
            <w:shd w:val="clear" w:color="auto" w:fill="auto"/>
          </w:tcPr>
          <w:p w:rsidR="00AC624E" w:rsidRDefault="008F71EC">
            <w:pPr>
              <w:jc w:val="center"/>
              <w:rPr>
                <w:sz w:val="28"/>
                <w:szCs w:val="28"/>
                <w:lang w:val="uk-UA"/>
              </w:rPr>
            </w:pPr>
            <w:r>
              <w:rPr>
                <w:sz w:val="28"/>
                <w:szCs w:val="28"/>
                <w:lang w:val="uk-UA"/>
              </w:rPr>
              <w:t>58</w:t>
            </w:r>
          </w:p>
        </w:tc>
        <w:tc>
          <w:tcPr>
            <w:tcW w:w="1248" w:type="dxa"/>
            <w:tcBorders>
              <w:top w:val="single" w:sz="4" w:space="0" w:color="000000"/>
              <w:left w:val="single" w:sz="4" w:space="0" w:color="000000"/>
              <w:bottom w:val="single" w:sz="4" w:space="0" w:color="000000"/>
            </w:tcBorders>
            <w:shd w:val="clear" w:color="auto" w:fill="auto"/>
          </w:tcPr>
          <w:p w:rsidR="00AC624E" w:rsidRDefault="009F0E71">
            <w:pPr>
              <w:jc w:val="center"/>
              <w:rPr>
                <w:sz w:val="28"/>
                <w:szCs w:val="28"/>
                <w:lang w:val="uk-UA"/>
              </w:rPr>
            </w:pPr>
            <w:r>
              <w:rPr>
                <w:sz w:val="28"/>
                <w:szCs w:val="28"/>
                <w:lang w:val="uk-UA"/>
              </w:rPr>
              <w:t>69</w:t>
            </w:r>
          </w:p>
        </w:tc>
        <w:tc>
          <w:tcPr>
            <w:tcW w:w="1423" w:type="dxa"/>
            <w:tcBorders>
              <w:top w:val="single" w:sz="4" w:space="0" w:color="000000"/>
              <w:left w:val="single" w:sz="4" w:space="0" w:color="000000"/>
              <w:bottom w:val="single" w:sz="4" w:space="0" w:color="000000"/>
            </w:tcBorders>
            <w:shd w:val="clear" w:color="auto" w:fill="auto"/>
          </w:tcPr>
          <w:p w:rsidR="00AC624E" w:rsidRDefault="009F0E71">
            <w:pPr>
              <w:jc w:val="center"/>
              <w:rPr>
                <w:sz w:val="28"/>
                <w:szCs w:val="28"/>
                <w:lang w:val="uk-UA"/>
              </w:rPr>
            </w:pPr>
            <w:r>
              <w:rPr>
                <w:sz w:val="28"/>
                <w:szCs w:val="28"/>
                <w:lang w:val="uk-UA"/>
              </w:rPr>
              <w:t>69</w:t>
            </w:r>
          </w:p>
        </w:tc>
        <w:tc>
          <w:tcPr>
            <w:tcW w:w="2370"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snapToGrid w:val="0"/>
              <w:rPr>
                <w:sz w:val="28"/>
                <w:szCs w:val="28"/>
                <w:lang w:val="uk-UA"/>
              </w:rPr>
            </w:pPr>
          </w:p>
        </w:tc>
      </w:tr>
      <w:tr w:rsidR="00AC624E" w:rsidTr="008F71EC">
        <w:tc>
          <w:tcPr>
            <w:tcW w:w="1008" w:type="dxa"/>
            <w:gridSpan w:val="2"/>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lastRenderedPageBreak/>
              <w:t>2</w:t>
            </w:r>
          </w:p>
        </w:tc>
        <w:tc>
          <w:tcPr>
            <w:tcW w:w="3721"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 xml:space="preserve">Витрати загального фонду на забезпечення діяльності заходів </w:t>
            </w:r>
          </w:p>
        </w:tc>
        <w:tc>
          <w:tcPr>
            <w:tcW w:w="1499"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 xml:space="preserve">тис. </w:t>
            </w:r>
            <w:proofErr w:type="spellStart"/>
            <w:r>
              <w:rPr>
                <w:sz w:val="28"/>
                <w:szCs w:val="28"/>
                <w:lang w:val="uk-UA"/>
              </w:rPr>
              <w:t>грн</w:t>
            </w:r>
            <w:proofErr w:type="spellEnd"/>
          </w:p>
        </w:tc>
        <w:tc>
          <w:tcPr>
            <w:tcW w:w="1615" w:type="dxa"/>
            <w:tcBorders>
              <w:top w:val="single" w:sz="4" w:space="0" w:color="000000"/>
              <w:left w:val="single" w:sz="4" w:space="0" w:color="000000"/>
              <w:bottom w:val="single" w:sz="4" w:space="0" w:color="000000"/>
            </w:tcBorders>
            <w:shd w:val="clear" w:color="auto" w:fill="auto"/>
          </w:tcPr>
          <w:p w:rsidR="00AC624E" w:rsidRDefault="008F71EC">
            <w:pPr>
              <w:jc w:val="center"/>
              <w:rPr>
                <w:sz w:val="28"/>
                <w:szCs w:val="28"/>
                <w:lang w:val="uk-UA"/>
              </w:rPr>
            </w:pPr>
            <w:r>
              <w:rPr>
                <w:sz w:val="28"/>
                <w:szCs w:val="28"/>
                <w:lang w:val="uk-UA"/>
              </w:rPr>
              <w:t>921,0</w:t>
            </w:r>
          </w:p>
        </w:tc>
        <w:tc>
          <w:tcPr>
            <w:tcW w:w="1774" w:type="dxa"/>
            <w:tcBorders>
              <w:top w:val="single" w:sz="4" w:space="0" w:color="000000"/>
              <w:left w:val="single" w:sz="4" w:space="0" w:color="000000"/>
              <w:bottom w:val="single" w:sz="4" w:space="0" w:color="000000"/>
            </w:tcBorders>
            <w:shd w:val="clear" w:color="auto" w:fill="auto"/>
          </w:tcPr>
          <w:p w:rsidR="00AC624E" w:rsidRDefault="009F0E71">
            <w:pPr>
              <w:jc w:val="center"/>
              <w:rPr>
                <w:sz w:val="28"/>
                <w:szCs w:val="28"/>
                <w:lang w:val="uk-UA"/>
              </w:rPr>
            </w:pPr>
            <w:r>
              <w:rPr>
                <w:sz w:val="28"/>
                <w:szCs w:val="28"/>
                <w:lang w:val="uk-UA"/>
              </w:rPr>
              <w:t>921,0</w:t>
            </w:r>
          </w:p>
        </w:tc>
        <w:tc>
          <w:tcPr>
            <w:tcW w:w="1248" w:type="dxa"/>
            <w:tcBorders>
              <w:top w:val="single" w:sz="4" w:space="0" w:color="000000"/>
              <w:left w:val="single" w:sz="4" w:space="0" w:color="000000"/>
              <w:bottom w:val="single" w:sz="4" w:space="0" w:color="000000"/>
            </w:tcBorders>
            <w:shd w:val="clear" w:color="auto" w:fill="auto"/>
          </w:tcPr>
          <w:p w:rsidR="00AC624E" w:rsidRDefault="009F0E71">
            <w:pPr>
              <w:jc w:val="center"/>
              <w:rPr>
                <w:sz w:val="28"/>
                <w:szCs w:val="28"/>
                <w:lang w:val="uk-UA"/>
              </w:rPr>
            </w:pPr>
            <w:r>
              <w:rPr>
                <w:sz w:val="28"/>
                <w:szCs w:val="28"/>
                <w:lang w:val="uk-UA"/>
              </w:rPr>
              <w:t>1800,6</w:t>
            </w:r>
          </w:p>
        </w:tc>
        <w:tc>
          <w:tcPr>
            <w:tcW w:w="1423" w:type="dxa"/>
            <w:tcBorders>
              <w:top w:val="single" w:sz="4" w:space="0" w:color="000000"/>
              <w:left w:val="single" w:sz="4" w:space="0" w:color="000000"/>
              <w:bottom w:val="single" w:sz="4" w:space="0" w:color="000000"/>
            </w:tcBorders>
            <w:shd w:val="clear" w:color="auto" w:fill="auto"/>
          </w:tcPr>
          <w:p w:rsidR="00AC624E" w:rsidRDefault="009F0E71">
            <w:pPr>
              <w:jc w:val="center"/>
              <w:rPr>
                <w:sz w:val="28"/>
                <w:szCs w:val="28"/>
                <w:lang w:val="uk-UA"/>
              </w:rPr>
            </w:pPr>
            <w:r>
              <w:rPr>
                <w:sz w:val="28"/>
                <w:szCs w:val="28"/>
                <w:lang w:val="uk-UA"/>
              </w:rPr>
              <w:t>2118,0</w:t>
            </w:r>
          </w:p>
        </w:tc>
        <w:tc>
          <w:tcPr>
            <w:tcW w:w="2370"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snapToGrid w:val="0"/>
              <w:rPr>
                <w:sz w:val="28"/>
                <w:szCs w:val="28"/>
                <w:lang w:val="uk-UA"/>
              </w:rPr>
            </w:pPr>
          </w:p>
        </w:tc>
      </w:tr>
      <w:tr w:rsidR="00AC624E" w:rsidTr="008F71EC">
        <w:tc>
          <w:tcPr>
            <w:tcW w:w="1008" w:type="dxa"/>
            <w:gridSpan w:val="2"/>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3</w:t>
            </w:r>
          </w:p>
        </w:tc>
        <w:tc>
          <w:tcPr>
            <w:tcW w:w="3721"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Кількість колективів, які приймають участь в заходах</w:t>
            </w:r>
          </w:p>
        </w:tc>
        <w:tc>
          <w:tcPr>
            <w:tcW w:w="1499"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Од.</w:t>
            </w:r>
          </w:p>
        </w:tc>
        <w:tc>
          <w:tcPr>
            <w:tcW w:w="1615" w:type="dxa"/>
            <w:tcBorders>
              <w:top w:val="single" w:sz="4" w:space="0" w:color="000000"/>
              <w:left w:val="single" w:sz="4" w:space="0" w:color="000000"/>
              <w:bottom w:val="single" w:sz="4" w:space="0" w:color="000000"/>
            </w:tcBorders>
            <w:shd w:val="clear" w:color="auto" w:fill="auto"/>
          </w:tcPr>
          <w:p w:rsidR="00AC624E" w:rsidRDefault="00AC624E">
            <w:pPr>
              <w:jc w:val="center"/>
              <w:rPr>
                <w:sz w:val="28"/>
                <w:szCs w:val="28"/>
                <w:lang w:val="uk-UA"/>
              </w:rPr>
            </w:pPr>
            <w:r>
              <w:rPr>
                <w:sz w:val="28"/>
                <w:szCs w:val="28"/>
                <w:lang w:val="uk-UA"/>
              </w:rPr>
              <w:t>50</w:t>
            </w:r>
          </w:p>
        </w:tc>
        <w:tc>
          <w:tcPr>
            <w:tcW w:w="1774" w:type="dxa"/>
            <w:tcBorders>
              <w:top w:val="single" w:sz="4" w:space="0" w:color="000000"/>
              <w:left w:val="single" w:sz="4" w:space="0" w:color="000000"/>
              <w:bottom w:val="single" w:sz="4" w:space="0" w:color="000000"/>
            </w:tcBorders>
            <w:shd w:val="clear" w:color="auto" w:fill="auto"/>
          </w:tcPr>
          <w:p w:rsidR="00AC624E" w:rsidRDefault="00AC624E">
            <w:pPr>
              <w:jc w:val="center"/>
              <w:rPr>
                <w:sz w:val="28"/>
                <w:szCs w:val="28"/>
                <w:lang w:val="uk-UA"/>
              </w:rPr>
            </w:pPr>
            <w:r>
              <w:rPr>
                <w:sz w:val="28"/>
                <w:szCs w:val="28"/>
                <w:lang w:val="uk-UA"/>
              </w:rPr>
              <w:t>50</w:t>
            </w:r>
          </w:p>
        </w:tc>
        <w:tc>
          <w:tcPr>
            <w:tcW w:w="1248" w:type="dxa"/>
            <w:tcBorders>
              <w:top w:val="single" w:sz="4" w:space="0" w:color="000000"/>
              <w:left w:val="single" w:sz="4" w:space="0" w:color="000000"/>
              <w:bottom w:val="single" w:sz="4" w:space="0" w:color="000000"/>
            </w:tcBorders>
            <w:shd w:val="clear" w:color="auto" w:fill="auto"/>
          </w:tcPr>
          <w:p w:rsidR="00AC624E" w:rsidRDefault="00AC624E">
            <w:pPr>
              <w:jc w:val="center"/>
              <w:rPr>
                <w:sz w:val="28"/>
                <w:szCs w:val="28"/>
                <w:lang w:val="uk-UA"/>
              </w:rPr>
            </w:pPr>
            <w:r>
              <w:rPr>
                <w:sz w:val="28"/>
                <w:szCs w:val="28"/>
                <w:lang w:val="uk-UA"/>
              </w:rPr>
              <w:t>50</w:t>
            </w:r>
          </w:p>
        </w:tc>
        <w:tc>
          <w:tcPr>
            <w:tcW w:w="1423" w:type="dxa"/>
            <w:tcBorders>
              <w:top w:val="single" w:sz="4" w:space="0" w:color="000000"/>
              <w:left w:val="single" w:sz="4" w:space="0" w:color="000000"/>
              <w:bottom w:val="single" w:sz="4" w:space="0" w:color="000000"/>
            </w:tcBorders>
            <w:shd w:val="clear" w:color="auto" w:fill="auto"/>
          </w:tcPr>
          <w:p w:rsidR="00AC624E" w:rsidRDefault="00AC624E">
            <w:pPr>
              <w:jc w:val="center"/>
              <w:rPr>
                <w:sz w:val="28"/>
                <w:szCs w:val="28"/>
                <w:lang w:val="uk-UA"/>
              </w:rPr>
            </w:pPr>
            <w:r>
              <w:rPr>
                <w:sz w:val="28"/>
                <w:szCs w:val="28"/>
                <w:lang w:val="uk-UA"/>
              </w:rPr>
              <w:t>50</w:t>
            </w:r>
          </w:p>
        </w:tc>
        <w:tc>
          <w:tcPr>
            <w:tcW w:w="2370"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snapToGrid w:val="0"/>
              <w:rPr>
                <w:sz w:val="28"/>
                <w:szCs w:val="28"/>
                <w:lang w:val="uk-UA"/>
              </w:rPr>
            </w:pPr>
          </w:p>
        </w:tc>
      </w:tr>
      <w:tr w:rsidR="00AC624E" w:rsidTr="008F71EC">
        <w:tc>
          <w:tcPr>
            <w:tcW w:w="14658" w:type="dxa"/>
            <w:gridSpan w:val="9"/>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pPr>
            <w:r>
              <w:rPr>
                <w:b/>
                <w:sz w:val="28"/>
                <w:szCs w:val="28"/>
                <w:lang w:val="uk-UA"/>
              </w:rPr>
              <w:t xml:space="preserve">Показники ефективності </w:t>
            </w:r>
          </w:p>
        </w:tc>
      </w:tr>
      <w:tr w:rsidR="00AC624E" w:rsidTr="008F71EC">
        <w:tc>
          <w:tcPr>
            <w:tcW w:w="1008" w:type="dxa"/>
            <w:gridSpan w:val="2"/>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1</w:t>
            </w:r>
          </w:p>
        </w:tc>
        <w:tc>
          <w:tcPr>
            <w:tcW w:w="3721"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Середні витрати на проведення одного заходу</w:t>
            </w:r>
          </w:p>
        </w:tc>
        <w:tc>
          <w:tcPr>
            <w:tcW w:w="1499"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грн.</w:t>
            </w:r>
          </w:p>
        </w:tc>
        <w:tc>
          <w:tcPr>
            <w:tcW w:w="1615" w:type="dxa"/>
            <w:tcBorders>
              <w:top w:val="single" w:sz="4" w:space="0" w:color="000000"/>
              <w:left w:val="single" w:sz="4" w:space="0" w:color="000000"/>
              <w:bottom w:val="single" w:sz="4" w:space="0" w:color="000000"/>
            </w:tcBorders>
            <w:shd w:val="clear" w:color="auto" w:fill="auto"/>
          </w:tcPr>
          <w:p w:rsidR="00AC624E" w:rsidRDefault="009F0E71">
            <w:pPr>
              <w:rPr>
                <w:sz w:val="28"/>
                <w:szCs w:val="28"/>
                <w:lang w:val="uk-UA"/>
              </w:rPr>
            </w:pPr>
            <w:r>
              <w:rPr>
                <w:sz w:val="28"/>
                <w:szCs w:val="28"/>
                <w:lang w:val="uk-UA"/>
              </w:rPr>
              <w:t>15879</w:t>
            </w:r>
          </w:p>
        </w:tc>
        <w:tc>
          <w:tcPr>
            <w:tcW w:w="1774" w:type="dxa"/>
            <w:tcBorders>
              <w:top w:val="single" w:sz="4" w:space="0" w:color="000000"/>
              <w:left w:val="single" w:sz="4" w:space="0" w:color="000000"/>
              <w:bottom w:val="single" w:sz="4" w:space="0" w:color="000000"/>
            </w:tcBorders>
            <w:shd w:val="clear" w:color="auto" w:fill="auto"/>
          </w:tcPr>
          <w:p w:rsidR="00AC624E" w:rsidRDefault="009F0E71">
            <w:pPr>
              <w:rPr>
                <w:sz w:val="28"/>
                <w:szCs w:val="28"/>
                <w:lang w:val="uk-UA"/>
              </w:rPr>
            </w:pPr>
            <w:r>
              <w:rPr>
                <w:sz w:val="28"/>
                <w:szCs w:val="28"/>
                <w:lang w:val="uk-UA"/>
              </w:rPr>
              <w:t>15879</w:t>
            </w:r>
          </w:p>
        </w:tc>
        <w:tc>
          <w:tcPr>
            <w:tcW w:w="1248" w:type="dxa"/>
            <w:tcBorders>
              <w:top w:val="single" w:sz="4" w:space="0" w:color="000000"/>
              <w:left w:val="single" w:sz="4" w:space="0" w:color="000000"/>
              <w:bottom w:val="single" w:sz="4" w:space="0" w:color="000000"/>
            </w:tcBorders>
            <w:shd w:val="clear" w:color="auto" w:fill="auto"/>
          </w:tcPr>
          <w:p w:rsidR="00AC624E" w:rsidRDefault="009F0E71">
            <w:pPr>
              <w:rPr>
                <w:sz w:val="28"/>
                <w:szCs w:val="28"/>
                <w:lang w:val="uk-UA"/>
              </w:rPr>
            </w:pPr>
            <w:r>
              <w:rPr>
                <w:sz w:val="28"/>
                <w:szCs w:val="28"/>
                <w:lang w:val="uk-UA"/>
              </w:rPr>
              <w:t>26096</w:t>
            </w:r>
          </w:p>
        </w:tc>
        <w:tc>
          <w:tcPr>
            <w:tcW w:w="1423" w:type="dxa"/>
            <w:tcBorders>
              <w:top w:val="single" w:sz="4" w:space="0" w:color="000000"/>
              <w:left w:val="single" w:sz="4" w:space="0" w:color="000000"/>
              <w:bottom w:val="single" w:sz="4" w:space="0" w:color="000000"/>
            </w:tcBorders>
            <w:shd w:val="clear" w:color="auto" w:fill="auto"/>
          </w:tcPr>
          <w:p w:rsidR="00AC624E" w:rsidRDefault="009F0E71">
            <w:pPr>
              <w:rPr>
                <w:sz w:val="28"/>
                <w:szCs w:val="28"/>
                <w:lang w:val="uk-UA"/>
              </w:rPr>
            </w:pPr>
            <w:r>
              <w:rPr>
                <w:sz w:val="28"/>
                <w:szCs w:val="28"/>
                <w:lang w:val="uk-UA"/>
              </w:rPr>
              <w:t>30696</w:t>
            </w:r>
          </w:p>
        </w:tc>
        <w:tc>
          <w:tcPr>
            <w:tcW w:w="2370"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snapToGrid w:val="0"/>
              <w:rPr>
                <w:sz w:val="28"/>
                <w:szCs w:val="28"/>
                <w:lang w:val="uk-UA"/>
              </w:rPr>
            </w:pPr>
          </w:p>
        </w:tc>
      </w:tr>
      <w:tr w:rsidR="00AC624E" w:rsidTr="008F71EC">
        <w:tc>
          <w:tcPr>
            <w:tcW w:w="1008" w:type="dxa"/>
            <w:gridSpan w:val="2"/>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2</w:t>
            </w:r>
          </w:p>
        </w:tc>
        <w:tc>
          <w:tcPr>
            <w:tcW w:w="3721"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Середньорічні витрати на прибирання 1 квадратного метру парку</w:t>
            </w:r>
          </w:p>
        </w:tc>
        <w:tc>
          <w:tcPr>
            <w:tcW w:w="1499"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грн.</w:t>
            </w:r>
          </w:p>
        </w:tc>
        <w:tc>
          <w:tcPr>
            <w:tcW w:w="1615" w:type="dxa"/>
            <w:tcBorders>
              <w:top w:val="single" w:sz="4" w:space="0" w:color="000000"/>
              <w:left w:val="single" w:sz="4" w:space="0" w:color="000000"/>
              <w:bottom w:val="single" w:sz="4" w:space="0" w:color="000000"/>
            </w:tcBorders>
            <w:shd w:val="clear" w:color="auto" w:fill="auto"/>
          </w:tcPr>
          <w:p w:rsidR="00AC624E" w:rsidRDefault="009F0E71">
            <w:pPr>
              <w:snapToGrid w:val="0"/>
              <w:rPr>
                <w:sz w:val="28"/>
                <w:szCs w:val="28"/>
                <w:lang w:val="uk-UA"/>
              </w:rPr>
            </w:pPr>
            <w:r>
              <w:rPr>
                <w:sz w:val="28"/>
                <w:szCs w:val="28"/>
                <w:lang w:val="uk-UA"/>
              </w:rPr>
              <w:t>5,0</w:t>
            </w:r>
          </w:p>
        </w:tc>
        <w:tc>
          <w:tcPr>
            <w:tcW w:w="1774" w:type="dxa"/>
            <w:tcBorders>
              <w:top w:val="single" w:sz="4" w:space="0" w:color="000000"/>
              <w:left w:val="single" w:sz="4" w:space="0" w:color="000000"/>
              <w:bottom w:val="single" w:sz="4" w:space="0" w:color="000000"/>
            </w:tcBorders>
            <w:shd w:val="clear" w:color="auto" w:fill="auto"/>
          </w:tcPr>
          <w:p w:rsidR="00AC624E" w:rsidRDefault="009F0E71">
            <w:pPr>
              <w:snapToGrid w:val="0"/>
              <w:rPr>
                <w:sz w:val="28"/>
                <w:szCs w:val="28"/>
                <w:lang w:val="uk-UA"/>
              </w:rPr>
            </w:pPr>
            <w:r>
              <w:rPr>
                <w:sz w:val="28"/>
                <w:szCs w:val="28"/>
                <w:lang w:val="uk-UA"/>
              </w:rPr>
              <w:t>5,0</w:t>
            </w:r>
          </w:p>
        </w:tc>
        <w:tc>
          <w:tcPr>
            <w:tcW w:w="1248" w:type="dxa"/>
            <w:tcBorders>
              <w:top w:val="single" w:sz="4" w:space="0" w:color="000000"/>
              <w:left w:val="single" w:sz="4" w:space="0" w:color="000000"/>
              <w:bottom w:val="single" w:sz="4" w:space="0" w:color="000000"/>
            </w:tcBorders>
            <w:shd w:val="clear" w:color="auto" w:fill="auto"/>
          </w:tcPr>
          <w:p w:rsidR="00AC624E" w:rsidRDefault="009F0E71">
            <w:pPr>
              <w:snapToGrid w:val="0"/>
              <w:rPr>
                <w:sz w:val="28"/>
                <w:szCs w:val="28"/>
                <w:lang w:val="uk-UA"/>
              </w:rPr>
            </w:pPr>
            <w:r>
              <w:rPr>
                <w:sz w:val="28"/>
                <w:szCs w:val="28"/>
                <w:lang w:val="uk-UA"/>
              </w:rPr>
              <w:t>3,84</w:t>
            </w:r>
          </w:p>
        </w:tc>
        <w:tc>
          <w:tcPr>
            <w:tcW w:w="1423" w:type="dxa"/>
            <w:tcBorders>
              <w:top w:val="single" w:sz="4" w:space="0" w:color="000000"/>
              <w:left w:val="single" w:sz="4" w:space="0" w:color="000000"/>
              <w:bottom w:val="single" w:sz="4" w:space="0" w:color="000000"/>
            </w:tcBorders>
            <w:shd w:val="clear" w:color="auto" w:fill="auto"/>
          </w:tcPr>
          <w:p w:rsidR="00AC624E" w:rsidRDefault="009F0E71">
            <w:pPr>
              <w:snapToGrid w:val="0"/>
              <w:rPr>
                <w:sz w:val="28"/>
                <w:szCs w:val="28"/>
                <w:lang w:val="uk-UA"/>
              </w:rPr>
            </w:pPr>
            <w:r>
              <w:rPr>
                <w:sz w:val="28"/>
                <w:szCs w:val="28"/>
                <w:lang w:val="uk-UA"/>
              </w:rPr>
              <w:t>3,07</w:t>
            </w:r>
          </w:p>
        </w:tc>
        <w:tc>
          <w:tcPr>
            <w:tcW w:w="2370"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snapToGrid w:val="0"/>
              <w:rPr>
                <w:sz w:val="28"/>
                <w:szCs w:val="28"/>
                <w:lang w:val="uk-UA"/>
              </w:rPr>
            </w:pPr>
          </w:p>
        </w:tc>
      </w:tr>
      <w:tr w:rsidR="00AC624E" w:rsidTr="008F71EC">
        <w:tc>
          <w:tcPr>
            <w:tcW w:w="14658" w:type="dxa"/>
            <w:gridSpan w:val="9"/>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jc w:val="center"/>
            </w:pPr>
            <w:r>
              <w:rPr>
                <w:b/>
                <w:sz w:val="28"/>
                <w:szCs w:val="28"/>
                <w:lang w:val="uk-UA"/>
              </w:rPr>
              <w:t xml:space="preserve">Показники якості </w:t>
            </w:r>
          </w:p>
        </w:tc>
      </w:tr>
      <w:tr w:rsidR="00AC624E" w:rsidTr="008F71EC">
        <w:tc>
          <w:tcPr>
            <w:tcW w:w="1008" w:type="dxa"/>
            <w:gridSpan w:val="2"/>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1</w:t>
            </w:r>
          </w:p>
        </w:tc>
        <w:tc>
          <w:tcPr>
            <w:tcW w:w="3721"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Збільшення кількості заходів</w:t>
            </w:r>
          </w:p>
        </w:tc>
        <w:tc>
          <w:tcPr>
            <w:tcW w:w="1499"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од</w:t>
            </w:r>
          </w:p>
        </w:tc>
        <w:tc>
          <w:tcPr>
            <w:tcW w:w="1615"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w:t>
            </w:r>
          </w:p>
        </w:tc>
        <w:tc>
          <w:tcPr>
            <w:tcW w:w="1774"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w:t>
            </w:r>
          </w:p>
        </w:tc>
        <w:tc>
          <w:tcPr>
            <w:tcW w:w="1248"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w:t>
            </w:r>
          </w:p>
        </w:tc>
        <w:tc>
          <w:tcPr>
            <w:tcW w:w="1423"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w:t>
            </w:r>
          </w:p>
        </w:tc>
        <w:tc>
          <w:tcPr>
            <w:tcW w:w="2370"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snapToGrid w:val="0"/>
              <w:rPr>
                <w:sz w:val="28"/>
                <w:szCs w:val="28"/>
                <w:lang w:val="uk-UA"/>
              </w:rPr>
            </w:pPr>
          </w:p>
        </w:tc>
      </w:tr>
      <w:tr w:rsidR="00AC624E" w:rsidTr="008F71EC">
        <w:tc>
          <w:tcPr>
            <w:tcW w:w="1008" w:type="dxa"/>
            <w:gridSpan w:val="2"/>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2</w:t>
            </w:r>
          </w:p>
        </w:tc>
        <w:tc>
          <w:tcPr>
            <w:tcW w:w="3721"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Збільшення  учасників заходу</w:t>
            </w:r>
          </w:p>
        </w:tc>
        <w:tc>
          <w:tcPr>
            <w:tcW w:w="1499"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w:t>
            </w:r>
          </w:p>
        </w:tc>
        <w:tc>
          <w:tcPr>
            <w:tcW w:w="1615"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w:t>
            </w:r>
          </w:p>
        </w:tc>
        <w:tc>
          <w:tcPr>
            <w:tcW w:w="1774"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w:t>
            </w:r>
          </w:p>
        </w:tc>
        <w:tc>
          <w:tcPr>
            <w:tcW w:w="1248"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w:t>
            </w:r>
          </w:p>
        </w:tc>
        <w:tc>
          <w:tcPr>
            <w:tcW w:w="1423"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w:t>
            </w:r>
          </w:p>
        </w:tc>
        <w:tc>
          <w:tcPr>
            <w:tcW w:w="2370"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snapToGrid w:val="0"/>
              <w:rPr>
                <w:sz w:val="28"/>
                <w:szCs w:val="28"/>
                <w:lang w:val="uk-UA"/>
              </w:rPr>
            </w:pPr>
          </w:p>
        </w:tc>
      </w:tr>
      <w:tr w:rsidR="00AC624E" w:rsidTr="008F71EC">
        <w:tc>
          <w:tcPr>
            <w:tcW w:w="1008" w:type="dxa"/>
            <w:gridSpan w:val="2"/>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3</w:t>
            </w:r>
          </w:p>
        </w:tc>
        <w:tc>
          <w:tcPr>
            <w:tcW w:w="3721"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Збільшення території площі, що прибирається до загальної території парку</w:t>
            </w:r>
          </w:p>
        </w:tc>
        <w:tc>
          <w:tcPr>
            <w:tcW w:w="1499"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w:t>
            </w:r>
          </w:p>
        </w:tc>
        <w:tc>
          <w:tcPr>
            <w:tcW w:w="1615"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w:t>
            </w:r>
          </w:p>
        </w:tc>
        <w:tc>
          <w:tcPr>
            <w:tcW w:w="1774"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w:t>
            </w:r>
          </w:p>
        </w:tc>
        <w:tc>
          <w:tcPr>
            <w:tcW w:w="1248"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w:t>
            </w:r>
          </w:p>
        </w:tc>
        <w:tc>
          <w:tcPr>
            <w:tcW w:w="1423"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w:t>
            </w:r>
          </w:p>
        </w:tc>
        <w:tc>
          <w:tcPr>
            <w:tcW w:w="2370"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snapToGrid w:val="0"/>
              <w:rPr>
                <w:sz w:val="28"/>
                <w:szCs w:val="28"/>
                <w:lang w:val="uk-UA"/>
              </w:rPr>
            </w:pPr>
          </w:p>
        </w:tc>
      </w:tr>
      <w:tr w:rsidR="00AC624E" w:rsidTr="008F71EC">
        <w:tc>
          <w:tcPr>
            <w:tcW w:w="1008" w:type="dxa"/>
            <w:gridSpan w:val="2"/>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4</w:t>
            </w:r>
          </w:p>
        </w:tc>
        <w:tc>
          <w:tcPr>
            <w:tcW w:w="3721"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Збільшення кількості відвідувачів кінотеатру</w:t>
            </w:r>
          </w:p>
        </w:tc>
        <w:tc>
          <w:tcPr>
            <w:tcW w:w="1499"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w:t>
            </w:r>
          </w:p>
        </w:tc>
        <w:tc>
          <w:tcPr>
            <w:tcW w:w="1615"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0,2</w:t>
            </w:r>
          </w:p>
        </w:tc>
        <w:tc>
          <w:tcPr>
            <w:tcW w:w="1774"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0,3</w:t>
            </w:r>
          </w:p>
        </w:tc>
        <w:tc>
          <w:tcPr>
            <w:tcW w:w="1248"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0,3</w:t>
            </w:r>
          </w:p>
        </w:tc>
        <w:tc>
          <w:tcPr>
            <w:tcW w:w="1423" w:type="dxa"/>
            <w:tcBorders>
              <w:top w:val="single" w:sz="4" w:space="0" w:color="000000"/>
              <w:left w:val="single" w:sz="4" w:space="0" w:color="000000"/>
              <w:bottom w:val="single" w:sz="4" w:space="0" w:color="000000"/>
            </w:tcBorders>
            <w:shd w:val="clear" w:color="auto" w:fill="auto"/>
          </w:tcPr>
          <w:p w:rsidR="00AC624E" w:rsidRDefault="00AC624E">
            <w:pPr>
              <w:rPr>
                <w:sz w:val="28"/>
                <w:szCs w:val="28"/>
                <w:lang w:val="uk-UA"/>
              </w:rPr>
            </w:pPr>
            <w:r>
              <w:rPr>
                <w:sz w:val="28"/>
                <w:szCs w:val="28"/>
                <w:lang w:val="uk-UA"/>
              </w:rPr>
              <w:t>0,4</w:t>
            </w:r>
          </w:p>
        </w:tc>
        <w:tc>
          <w:tcPr>
            <w:tcW w:w="2370" w:type="dxa"/>
            <w:tcBorders>
              <w:top w:val="single" w:sz="4" w:space="0" w:color="000000"/>
              <w:left w:val="single" w:sz="4" w:space="0" w:color="000000"/>
              <w:bottom w:val="single" w:sz="4" w:space="0" w:color="000000"/>
              <w:right w:val="single" w:sz="4" w:space="0" w:color="000000"/>
            </w:tcBorders>
            <w:shd w:val="clear" w:color="auto" w:fill="auto"/>
          </w:tcPr>
          <w:p w:rsidR="00AC624E" w:rsidRDefault="00AC624E">
            <w:pPr>
              <w:snapToGrid w:val="0"/>
              <w:rPr>
                <w:sz w:val="28"/>
                <w:szCs w:val="28"/>
                <w:lang w:val="uk-UA"/>
              </w:rPr>
            </w:pPr>
          </w:p>
        </w:tc>
      </w:tr>
    </w:tbl>
    <w:p w:rsidR="00AC624E" w:rsidRDefault="00AC624E">
      <w:pPr>
        <w:rPr>
          <w:sz w:val="28"/>
          <w:szCs w:val="28"/>
          <w:lang w:val="uk-UA"/>
        </w:rPr>
      </w:pPr>
    </w:p>
    <w:p w:rsidR="00AC624E" w:rsidRDefault="00AC624E">
      <w:pPr>
        <w:rPr>
          <w:sz w:val="28"/>
          <w:szCs w:val="28"/>
          <w:lang w:val="uk-UA"/>
        </w:rPr>
      </w:pPr>
      <w:r>
        <w:rPr>
          <w:sz w:val="28"/>
          <w:szCs w:val="28"/>
          <w:lang w:val="uk-UA"/>
        </w:rPr>
        <w:t>Начальник організаційного відділу</w:t>
      </w:r>
      <w:r>
        <w:rPr>
          <w:sz w:val="28"/>
          <w:szCs w:val="28"/>
          <w:lang w:val="uk-UA"/>
        </w:rPr>
        <w:tab/>
        <w:t xml:space="preserve"> міської ради</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Т.М. Паламарчук</w:t>
      </w:r>
    </w:p>
    <w:p w:rsidR="00AC624E" w:rsidRDefault="00AC624E">
      <w:pPr>
        <w:rPr>
          <w:sz w:val="28"/>
          <w:szCs w:val="28"/>
          <w:lang w:val="uk-UA"/>
        </w:rPr>
      </w:pPr>
    </w:p>
    <w:p w:rsidR="00AC624E" w:rsidRDefault="00AC624E">
      <w:proofErr w:type="spellStart"/>
      <w:r>
        <w:rPr>
          <w:sz w:val="28"/>
          <w:szCs w:val="28"/>
          <w:lang w:val="uk-UA"/>
        </w:rPr>
        <w:t>В.о</w:t>
      </w:r>
      <w:proofErr w:type="spellEnd"/>
      <w:r>
        <w:rPr>
          <w:sz w:val="28"/>
          <w:szCs w:val="28"/>
          <w:lang w:val="uk-UA"/>
        </w:rPr>
        <w:t>. начальника управління культури міської ради</w:t>
      </w:r>
      <w:r>
        <w:rPr>
          <w:sz w:val="28"/>
          <w:szCs w:val="28"/>
          <w:lang w:val="uk-UA"/>
        </w:rPr>
        <w:tab/>
      </w:r>
      <w:r>
        <w:rPr>
          <w:sz w:val="28"/>
          <w:szCs w:val="28"/>
          <w:lang w:val="uk-UA"/>
        </w:rPr>
        <w:tab/>
      </w:r>
      <w:r>
        <w:rPr>
          <w:sz w:val="28"/>
          <w:szCs w:val="28"/>
          <w:lang w:val="uk-UA"/>
        </w:rPr>
        <w:tab/>
      </w:r>
      <w:r>
        <w:rPr>
          <w:sz w:val="28"/>
          <w:szCs w:val="28"/>
          <w:lang w:val="uk-UA"/>
        </w:rPr>
        <w:tab/>
        <w:t xml:space="preserve">                    </w:t>
      </w:r>
      <w:r>
        <w:rPr>
          <w:sz w:val="28"/>
          <w:szCs w:val="28"/>
          <w:lang w:val="uk-UA"/>
        </w:rPr>
        <w:tab/>
      </w:r>
      <w:r>
        <w:rPr>
          <w:sz w:val="28"/>
          <w:szCs w:val="28"/>
          <w:lang w:val="uk-UA"/>
        </w:rPr>
        <w:tab/>
      </w:r>
      <w:r>
        <w:rPr>
          <w:sz w:val="28"/>
          <w:szCs w:val="28"/>
          <w:lang w:val="uk-UA"/>
        </w:rPr>
        <w:tab/>
      </w:r>
      <w:r>
        <w:rPr>
          <w:sz w:val="28"/>
          <w:szCs w:val="28"/>
          <w:lang w:val="uk-UA"/>
        </w:rPr>
        <w:tab/>
        <w:t xml:space="preserve">О.О. </w:t>
      </w:r>
      <w:proofErr w:type="spellStart"/>
      <w:r>
        <w:rPr>
          <w:sz w:val="28"/>
          <w:szCs w:val="28"/>
          <w:lang w:val="uk-UA"/>
        </w:rPr>
        <w:t>Турська</w:t>
      </w:r>
      <w:proofErr w:type="spellEnd"/>
    </w:p>
    <w:sectPr w:rsidR="00AC624E" w:rsidSect="00954BE1">
      <w:pgSz w:w="16838" w:h="11906" w:orient="landscape"/>
      <w:pgMar w:top="1418" w:right="851" w:bottom="851" w:left="1701" w:header="720" w:footer="720" w:gutter="0"/>
      <w:cols w:space="720"/>
      <w:docGrid w:linePitch="600" w:charSpace="32768"/>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auto"/>
    <w:pitch w:val="variable"/>
    <w:sig w:usb0="00008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0"/>
        </w:tabs>
        <w:ind w:left="1260" w:hanging="360"/>
      </w:pPr>
      <w:rPr>
        <w:rFonts w:ascii="Symbol" w:hAnsi="Symbol"/>
        <w:szCs w:val="28"/>
        <w:lang w:val="uk-UA"/>
      </w:rPr>
    </w:lvl>
  </w:abstractNum>
  <w:abstractNum w:abstractNumId="1">
    <w:nsid w:val="00000002"/>
    <w:multiLevelType w:val="singleLevel"/>
    <w:tmpl w:val="00000002"/>
    <w:name w:val="WW8Num2"/>
    <w:lvl w:ilvl="0">
      <w:start w:val="6"/>
      <w:numFmt w:val="bullet"/>
      <w:lvlText w:val="-"/>
      <w:lvlJc w:val="left"/>
      <w:pPr>
        <w:tabs>
          <w:tab w:val="num" w:pos="720"/>
        </w:tabs>
        <w:ind w:left="720" w:hanging="360"/>
      </w:pPr>
      <w:rPr>
        <w:rFonts w:ascii="Times New Roman" w:hAnsi="Times New Roman" w:cs="Times New Roman"/>
        <w:lang w:val="uk-UA"/>
      </w:rPr>
    </w:lvl>
  </w:abstractNum>
  <w:abstractNum w:abstractNumId="2">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sz w:val="28"/>
        <w:szCs w:val="28"/>
        <w:lang w:val="uk-UA"/>
      </w:rPr>
    </w:lvl>
  </w:abstractNum>
  <w:abstractNum w:abstractNumId="3">
    <w:nsid w:val="00000004"/>
    <w:multiLevelType w:val="singleLevel"/>
    <w:tmpl w:val="00000004"/>
    <w:name w:val="WW8Num4"/>
    <w:lvl w:ilvl="0">
      <w:numFmt w:val="bullet"/>
      <w:lvlText w:val="-"/>
      <w:lvlJc w:val="left"/>
      <w:pPr>
        <w:tabs>
          <w:tab w:val="num" w:pos="1440"/>
        </w:tabs>
        <w:ind w:left="1440" w:hanging="360"/>
      </w:pPr>
      <w:rPr>
        <w:rFonts w:ascii="Times New Roman" w:hAnsi="Times New Roman" w:cs="Times New Roman" w:hint="default"/>
        <w:lang w:val="uk-UA"/>
      </w:rPr>
    </w:lvl>
  </w:abstractNum>
  <w:abstractNum w:abstractNumId="4">
    <w:nsid w:val="00000005"/>
    <w:multiLevelType w:val="singleLevel"/>
    <w:tmpl w:val="00000005"/>
    <w:name w:val="WW8Num5"/>
    <w:lvl w:ilvl="0">
      <w:start w:val="1"/>
      <w:numFmt w:val="bullet"/>
      <w:lvlText w:val="-"/>
      <w:lvlJc w:val="left"/>
      <w:pPr>
        <w:tabs>
          <w:tab w:val="num" w:pos="720"/>
        </w:tabs>
        <w:ind w:left="720" w:hanging="360"/>
      </w:pPr>
      <w:rPr>
        <w:rFonts w:ascii="Times New Roman" w:hAnsi="Times New Roman" w:cs="Times New Roman" w:hint="default"/>
        <w:lang w:val="uk-UA"/>
      </w:rPr>
    </w:lvl>
  </w:abstractNum>
  <w:abstractNum w:abstractNumId="5">
    <w:nsid w:val="00000006"/>
    <w:multiLevelType w:val="singleLevel"/>
    <w:tmpl w:val="00000006"/>
    <w:name w:val="WW8Num6"/>
    <w:lvl w:ilvl="0">
      <w:start w:val="1"/>
      <w:numFmt w:val="bullet"/>
      <w:lvlText w:val="-"/>
      <w:lvlJc w:val="left"/>
      <w:pPr>
        <w:tabs>
          <w:tab w:val="num" w:pos="720"/>
        </w:tabs>
        <w:ind w:left="720" w:hanging="360"/>
      </w:pPr>
      <w:rPr>
        <w:rFonts w:ascii="Times New Roman" w:hAnsi="Times New Roman" w:cs="Times New Roman" w:hint="default"/>
        <w:color w:val="000000"/>
        <w:sz w:val="28"/>
        <w:lang w:val="uk-UA"/>
      </w:rPr>
    </w:lvl>
  </w:abstractNum>
  <w:abstractNum w:abstractNumId="6">
    <w:nsid w:val="00000007"/>
    <w:multiLevelType w:val="singleLevel"/>
    <w:tmpl w:val="00000007"/>
    <w:name w:val="WW8Num7"/>
    <w:lvl w:ilvl="0">
      <w:numFmt w:val="bullet"/>
      <w:lvlText w:val="-"/>
      <w:lvlJc w:val="left"/>
      <w:pPr>
        <w:tabs>
          <w:tab w:val="num" w:pos="720"/>
        </w:tabs>
        <w:ind w:left="720" w:hanging="360"/>
      </w:pPr>
      <w:rPr>
        <w:rFonts w:ascii="Times New Roman" w:hAnsi="Times New Roman" w:cs="Symbol" w:hint="default"/>
      </w:rPr>
    </w:lvl>
  </w:abstractNum>
  <w:abstractNum w:abstractNumId="7">
    <w:nsid w:val="00000008"/>
    <w:multiLevelType w:val="singleLevel"/>
    <w:tmpl w:val="00000008"/>
    <w:name w:val="WW8Num8"/>
    <w:lvl w:ilvl="0">
      <w:start w:val="1"/>
      <w:numFmt w:val="bullet"/>
      <w:lvlText w:val="-"/>
      <w:lvlJc w:val="left"/>
      <w:pPr>
        <w:tabs>
          <w:tab w:val="num" w:pos="720"/>
        </w:tabs>
        <w:ind w:left="720" w:hanging="360"/>
      </w:pPr>
      <w:rPr>
        <w:rFonts w:ascii="Times New Roman" w:hAnsi="Times New Roman" w:cs="Times New Roman" w:hint="default"/>
        <w:b w:val="0"/>
        <w:sz w:val="28"/>
        <w:lang w:val="uk-UA"/>
      </w:rPr>
    </w:lvl>
  </w:abstractNum>
  <w:abstractNum w:abstractNumId="8">
    <w:nsid w:val="00000009"/>
    <w:multiLevelType w:val="singleLevel"/>
    <w:tmpl w:val="C4D260F4"/>
    <w:name w:val="WW8Num9"/>
    <w:lvl w:ilvl="0">
      <w:start w:val="1"/>
      <w:numFmt w:val="decimal"/>
      <w:lvlText w:val="%1."/>
      <w:lvlJc w:val="left"/>
      <w:pPr>
        <w:tabs>
          <w:tab w:val="num" w:pos="142"/>
        </w:tabs>
        <w:ind w:left="502" w:hanging="360"/>
      </w:pPr>
      <w:rPr>
        <w:rFonts w:ascii="Times New Roman" w:eastAsia="Times New Roman" w:hAnsi="Times New Roman" w:cs="Times New Roman" w:hint="default"/>
        <w:b w:val="0"/>
      </w:rPr>
    </w:lvl>
  </w:abstractNum>
  <w:abstractNum w:abstractNumId="9">
    <w:nsid w:val="0000000A"/>
    <w:multiLevelType w:val="singleLevel"/>
    <w:tmpl w:val="0000000A"/>
    <w:name w:val="WW8Num10"/>
    <w:lvl w:ilvl="0">
      <w:numFmt w:val="bullet"/>
      <w:lvlText w:val="-"/>
      <w:lvlJc w:val="left"/>
      <w:pPr>
        <w:tabs>
          <w:tab w:val="num" w:pos="0"/>
        </w:tabs>
        <w:ind w:left="0" w:firstLine="0"/>
      </w:pPr>
      <w:rPr>
        <w:rFonts w:ascii="Times New Roman" w:hAnsi="Times New Roman" w:cs="Times New Roman" w:hint="default"/>
      </w:rPr>
    </w:lvl>
  </w:abstractNum>
  <w:abstractNum w:abstractNumId="10">
    <w:nsid w:val="0000000B"/>
    <w:multiLevelType w:val="multilevel"/>
    <w:tmpl w:val="0000000B"/>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stylePaneFormatFilter w:val="0000"/>
  <w:defaultTabStop w:val="709"/>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rsids>
    <w:rsidRoot w:val="002E28C9"/>
    <w:rsid w:val="00004822"/>
    <w:rsid w:val="000F0E8B"/>
    <w:rsid w:val="00253DB1"/>
    <w:rsid w:val="002E28C9"/>
    <w:rsid w:val="00302B06"/>
    <w:rsid w:val="003414D1"/>
    <w:rsid w:val="00443AF2"/>
    <w:rsid w:val="004C1DA2"/>
    <w:rsid w:val="004D63D5"/>
    <w:rsid w:val="005034AF"/>
    <w:rsid w:val="0054620D"/>
    <w:rsid w:val="005635C7"/>
    <w:rsid w:val="00574575"/>
    <w:rsid w:val="005D0912"/>
    <w:rsid w:val="00667BA2"/>
    <w:rsid w:val="00691E67"/>
    <w:rsid w:val="00695388"/>
    <w:rsid w:val="0070650B"/>
    <w:rsid w:val="00711E8B"/>
    <w:rsid w:val="00737699"/>
    <w:rsid w:val="00892BA7"/>
    <w:rsid w:val="008E3872"/>
    <w:rsid w:val="008F0B94"/>
    <w:rsid w:val="008F71EC"/>
    <w:rsid w:val="009219A8"/>
    <w:rsid w:val="00954BE1"/>
    <w:rsid w:val="009E569F"/>
    <w:rsid w:val="009F0E71"/>
    <w:rsid w:val="00A22B87"/>
    <w:rsid w:val="00A24164"/>
    <w:rsid w:val="00AA61AC"/>
    <w:rsid w:val="00AC624E"/>
    <w:rsid w:val="00BD06D0"/>
    <w:rsid w:val="00C4484C"/>
    <w:rsid w:val="00C536F5"/>
    <w:rsid w:val="00CC2426"/>
    <w:rsid w:val="00D5298B"/>
    <w:rsid w:val="00DA4162"/>
    <w:rsid w:val="00E414B7"/>
    <w:rsid w:val="00EC280A"/>
    <w:rsid w:val="00EC3979"/>
    <w:rsid w:val="00EC6EC2"/>
    <w:rsid w:val="00F51E22"/>
    <w:rsid w:val="00F61C5A"/>
    <w:rsid w:val="00FA2867"/>
    <w:rsid w:val="00FD12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4]" strokecolor="none [1]" shadowcolor="none [2]"/>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4BE1"/>
    <w:pPr>
      <w:suppressAutoHyphens/>
    </w:pPr>
    <w:rPr>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954BE1"/>
    <w:rPr>
      <w:szCs w:val="28"/>
      <w:lang w:val="uk-UA"/>
    </w:rPr>
  </w:style>
  <w:style w:type="character" w:customStyle="1" w:styleId="WW8Num2z0">
    <w:name w:val="WW8Num2z0"/>
    <w:rsid w:val="00954BE1"/>
    <w:rPr>
      <w:rFonts w:ascii="Times New Roman" w:hAnsi="Times New Roman" w:cs="Times New Roman"/>
      <w:lang w:val="uk-UA"/>
    </w:rPr>
  </w:style>
  <w:style w:type="character" w:customStyle="1" w:styleId="WW8Num3z0">
    <w:name w:val="WW8Num3z0"/>
    <w:rsid w:val="00954BE1"/>
    <w:rPr>
      <w:rFonts w:ascii="Symbol" w:hAnsi="Symbol" w:cs="Symbol" w:hint="default"/>
      <w:sz w:val="28"/>
      <w:szCs w:val="28"/>
      <w:lang w:val="uk-UA"/>
    </w:rPr>
  </w:style>
  <w:style w:type="character" w:customStyle="1" w:styleId="WW8Num4z0">
    <w:name w:val="WW8Num4z0"/>
    <w:rsid w:val="00954BE1"/>
    <w:rPr>
      <w:rFonts w:ascii="Times New Roman" w:eastAsia="Times New Roman" w:hAnsi="Times New Roman" w:cs="Times New Roman" w:hint="default"/>
      <w:lang w:val="uk-UA"/>
    </w:rPr>
  </w:style>
  <w:style w:type="character" w:customStyle="1" w:styleId="WW8Num5z0">
    <w:name w:val="WW8Num5z0"/>
    <w:rsid w:val="00954BE1"/>
    <w:rPr>
      <w:rFonts w:ascii="Times New Roman" w:eastAsia="Times New Roman" w:hAnsi="Times New Roman" w:cs="Times New Roman" w:hint="default"/>
      <w:lang w:val="uk-UA"/>
    </w:rPr>
  </w:style>
  <w:style w:type="character" w:customStyle="1" w:styleId="WW8Num6z0">
    <w:name w:val="WW8Num6z0"/>
    <w:rsid w:val="00954BE1"/>
    <w:rPr>
      <w:rFonts w:ascii="Times New Roman" w:eastAsia="Times New Roman" w:hAnsi="Times New Roman" w:cs="Times New Roman" w:hint="default"/>
      <w:color w:val="000000"/>
      <w:sz w:val="28"/>
      <w:lang w:val="uk-UA"/>
    </w:rPr>
  </w:style>
  <w:style w:type="character" w:customStyle="1" w:styleId="WW8Num7z0">
    <w:name w:val="WW8Num7z0"/>
    <w:rsid w:val="00954BE1"/>
    <w:rPr>
      <w:rFonts w:ascii="Symbol" w:hAnsi="Symbol" w:cs="Symbol" w:hint="default"/>
    </w:rPr>
  </w:style>
  <w:style w:type="character" w:customStyle="1" w:styleId="WW8Num8z0">
    <w:name w:val="WW8Num8z0"/>
    <w:rsid w:val="00954BE1"/>
    <w:rPr>
      <w:rFonts w:ascii="Times New Roman" w:eastAsia="Times New Roman" w:hAnsi="Times New Roman" w:cs="Times New Roman" w:hint="default"/>
      <w:b w:val="0"/>
      <w:sz w:val="28"/>
      <w:lang w:val="uk-UA"/>
    </w:rPr>
  </w:style>
  <w:style w:type="character" w:customStyle="1" w:styleId="WW8Num9z0">
    <w:name w:val="WW8Num9z0"/>
    <w:rsid w:val="00954BE1"/>
    <w:rPr>
      <w:rFonts w:ascii="Times New Roman" w:eastAsia="Times New Roman" w:hAnsi="Times New Roman" w:cs="Times New Roman" w:hint="default"/>
    </w:rPr>
  </w:style>
  <w:style w:type="character" w:customStyle="1" w:styleId="WW8Num10z0">
    <w:name w:val="WW8Num10z0"/>
    <w:rsid w:val="00954BE1"/>
    <w:rPr>
      <w:rFonts w:ascii="Times New Roman" w:eastAsia="Times New Roman" w:hAnsi="Times New Roman" w:cs="Times New Roman" w:hint="default"/>
    </w:rPr>
  </w:style>
  <w:style w:type="character" w:customStyle="1" w:styleId="WW8Num11z0">
    <w:name w:val="WW8Num11z0"/>
    <w:rsid w:val="00954BE1"/>
    <w:rPr>
      <w:rFonts w:ascii="Times New Roman" w:eastAsia="Times New Roman" w:hAnsi="Times New Roman" w:cs="Times New Roman" w:hint="default"/>
    </w:rPr>
  </w:style>
  <w:style w:type="character" w:customStyle="1" w:styleId="WW8Num11z1">
    <w:name w:val="WW8Num11z1"/>
    <w:rsid w:val="00954BE1"/>
    <w:rPr>
      <w:rFonts w:ascii="Courier New" w:hAnsi="Courier New" w:cs="Courier New" w:hint="default"/>
    </w:rPr>
  </w:style>
  <w:style w:type="character" w:customStyle="1" w:styleId="WW8Num11z2">
    <w:name w:val="WW8Num11z2"/>
    <w:rsid w:val="00954BE1"/>
    <w:rPr>
      <w:rFonts w:ascii="Wingdings" w:hAnsi="Wingdings" w:cs="Wingdings" w:hint="default"/>
    </w:rPr>
  </w:style>
  <w:style w:type="character" w:customStyle="1" w:styleId="WW8Num11z3">
    <w:name w:val="WW8Num11z3"/>
    <w:rsid w:val="00954BE1"/>
    <w:rPr>
      <w:rFonts w:ascii="Symbol" w:hAnsi="Symbol" w:cs="Symbol" w:hint="default"/>
    </w:rPr>
  </w:style>
  <w:style w:type="character" w:customStyle="1" w:styleId="WW8Num11z4">
    <w:name w:val="WW8Num11z4"/>
    <w:rsid w:val="00954BE1"/>
  </w:style>
  <w:style w:type="character" w:customStyle="1" w:styleId="WW8Num11z5">
    <w:name w:val="WW8Num11z5"/>
    <w:rsid w:val="00954BE1"/>
  </w:style>
  <w:style w:type="character" w:customStyle="1" w:styleId="WW8Num11z6">
    <w:name w:val="WW8Num11z6"/>
    <w:rsid w:val="00954BE1"/>
  </w:style>
  <w:style w:type="character" w:customStyle="1" w:styleId="WW8Num11z7">
    <w:name w:val="WW8Num11z7"/>
    <w:rsid w:val="00954BE1"/>
  </w:style>
  <w:style w:type="character" w:customStyle="1" w:styleId="WW8Num11z8">
    <w:name w:val="WW8Num11z8"/>
    <w:rsid w:val="00954BE1"/>
  </w:style>
  <w:style w:type="character" w:customStyle="1" w:styleId="WW8Num3z1">
    <w:name w:val="WW8Num3z1"/>
    <w:rsid w:val="00954BE1"/>
  </w:style>
  <w:style w:type="character" w:customStyle="1" w:styleId="WW8Num3z2">
    <w:name w:val="WW8Num3z2"/>
    <w:rsid w:val="00954BE1"/>
  </w:style>
  <w:style w:type="character" w:customStyle="1" w:styleId="WW8Num3z3">
    <w:name w:val="WW8Num3z3"/>
    <w:rsid w:val="00954BE1"/>
  </w:style>
  <w:style w:type="character" w:customStyle="1" w:styleId="WW8Num3z4">
    <w:name w:val="WW8Num3z4"/>
    <w:rsid w:val="00954BE1"/>
  </w:style>
  <w:style w:type="character" w:customStyle="1" w:styleId="WW8Num3z5">
    <w:name w:val="WW8Num3z5"/>
    <w:rsid w:val="00954BE1"/>
  </w:style>
  <w:style w:type="character" w:customStyle="1" w:styleId="WW8Num3z6">
    <w:name w:val="WW8Num3z6"/>
    <w:rsid w:val="00954BE1"/>
  </w:style>
  <w:style w:type="character" w:customStyle="1" w:styleId="WW8Num3z7">
    <w:name w:val="WW8Num3z7"/>
    <w:rsid w:val="00954BE1"/>
  </w:style>
  <w:style w:type="character" w:customStyle="1" w:styleId="WW8Num3z8">
    <w:name w:val="WW8Num3z8"/>
    <w:rsid w:val="00954BE1"/>
  </w:style>
  <w:style w:type="character" w:customStyle="1" w:styleId="WW8Num4z1">
    <w:name w:val="WW8Num4z1"/>
    <w:rsid w:val="00954BE1"/>
    <w:rPr>
      <w:rFonts w:ascii="Courier New" w:hAnsi="Courier New" w:cs="Courier New" w:hint="default"/>
    </w:rPr>
  </w:style>
  <w:style w:type="character" w:customStyle="1" w:styleId="WW8Num4z2">
    <w:name w:val="WW8Num4z2"/>
    <w:rsid w:val="00954BE1"/>
    <w:rPr>
      <w:rFonts w:ascii="Wingdings" w:hAnsi="Wingdings" w:cs="Wingdings" w:hint="default"/>
    </w:rPr>
  </w:style>
  <w:style w:type="character" w:customStyle="1" w:styleId="WW8Num4z3">
    <w:name w:val="WW8Num4z3"/>
    <w:rsid w:val="00954BE1"/>
    <w:rPr>
      <w:rFonts w:ascii="Symbol" w:hAnsi="Symbol" w:cs="Symbol" w:hint="default"/>
    </w:rPr>
  </w:style>
  <w:style w:type="character" w:customStyle="1" w:styleId="WW8Num5z1">
    <w:name w:val="WW8Num5z1"/>
    <w:rsid w:val="00954BE1"/>
    <w:rPr>
      <w:rFonts w:ascii="Courier New" w:hAnsi="Courier New" w:cs="Courier New" w:hint="default"/>
    </w:rPr>
  </w:style>
  <w:style w:type="character" w:customStyle="1" w:styleId="WW8Num5z2">
    <w:name w:val="WW8Num5z2"/>
    <w:rsid w:val="00954BE1"/>
    <w:rPr>
      <w:rFonts w:ascii="Wingdings" w:hAnsi="Wingdings" w:cs="Wingdings" w:hint="default"/>
    </w:rPr>
  </w:style>
  <w:style w:type="character" w:customStyle="1" w:styleId="WW8Num5z3">
    <w:name w:val="WW8Num5z3"/>
    <w:rsid w:val="00954BE1"/>
    <w:rPr>
      <w:rFonts w:ascii="Symbol" w:hAnsi="Symbol" w:cs="Symbol" w:hint="default"/>
    </w:rPr>
  </w:style>
  <w:style w:type="character" w:customStyle="1" w:styleId="WW8Num6z1">
    <w:name w:val="WW8Num6z1"/>
    <w:rsid w:val="00954BE1"/>
    <w:rPr>
      <w:rFonts w:ascii="Courier New" w:hAnsi="Courier New" w:cs="Courier New" w:hint="default"/>
    </w:rPr>
  </w:style>
  <w:style w:type="character" w:customStyle="1" w:styleId="WW8Num6z2">
    <w:name w:val="WW8Num6z2"/>
    <w:rsid w:val="00954BE1"/>
    <w:rPr>
      <w:rFonts w:ascii="Wingdings" w:hAnsi="Wingdings" w:cs="Wingdings" w:hint="default"/>
    </w:rPr>
  </w:style>
  <w:style w:type="character" w:customStyle="1" w:styleId="WW8Num6z3">
    <w:name w:val="WW8Num6z3"/>
    <w:rsid w:val="00954BE1"/>
    <w:rPr>
      <w:rFonts w:ascii="Symbol" w:hAnsi="Symbol" w:cs="Symbol" w:hint="default"/>
    </w:rPr>
  </w:style>
  <w:style w:type="character" w:customStyle="1" w:styleId="WW8Num7z1">
    <w:name w:val="WW8Num7z1"/>
    <w:rsid w:val="00954BE1"/>
    <w:rPr>
      <w:rFonts w:ascii="Courier New" w:hAnsi="Courier New" w:cs="Courier New" w:hint="default"/>
    </w:rPr>
  </w:style>
  <w:style w:type="character" w:customStyle="1" w:styleId="WW8Num7z2">
    <w:name w:val="WW8Num7z2"/>
    <w:rsid w:val="00954BE1"/>
    <w:rPr>
      <w:rFonts w:ascii="Wingdings" w:hAnsi="Wingdings" w:cs="Wingdings" w:hint="default"/>
    </w:rPr>
  </w:style>
  <w:style w:type="character" w:customStyle="1" w:styleId="WW8Num8z1">
    <w:name w:val="WW8Num8z1"/>
    <w:rsid w:val="00954BE1"/>
    <w:rPr>
      <w:rFonts w:ascii="Courier New" w:hAnsi="Courier New" w:cs="Courier New" w:hint="default"/>
    </w:rPr>
  </w:style>
  <w:style w:type="character" w:customStyle="1" w:styleId="WW8Num8z2">
    <w:name w:val="WW8Num8z2"/>
    <w:rsid w:val="00954BE1"/>
    <w:rPr>
      <w:rFonts w:ascii="Wingdings" w:hAnsi="Wingdings" w:cs="Wingdings" w:hint="default"/>
    </w:rPr>
  </w:style>
  <w:style w:type="character" w:customStyle="1" w:styleId="WW8Num8z3">
    <w:name w:val="WW8Num8z3"/>
    <w:rsid w:val="00954BE1"/>
    <w:rPr>
      <w:rFonts w:ascii="Symbol" w:hAnsi="Symbol" w:cs="Symbol" w:hint="default"/>
    </w:rPr>
  </w:style>
  <w:style w:type="character" w:customStyle="1" w:styleId="WW8Num9z1">
    <w:name w:val="WW8Num9z1"/>
    <w:rsid w:val="00954BE1"/>
    <w:rPr>
      <w:rFonts w:ascii="Courier New" w:hAnsi="Courier New" w:cs="Courier New" w:hint="default"/>
    </w:rPr>
  </w:style>
  <w:style w:type="character" w:customStyle="1" w:styleId="WW8Num9z2">
    <w:name w:val="WW8Num9z2"/>
    <w:rsid w:val="00954BE1"/>
    <w:rPr>
      <w:rFonts w:ascii="Wingdings" w:hAnsi="Wingdings" w:cs="Wingdings" w:hint="default"/>
    </w:rPr>
  </w:style>
  <w:style w:type="character" w:customStyle="1" w:styleId="WW8Num9z3">
    <w:name w:val="WW8Num9z3"/>
    <w:rsid w:val="00954BE1"/>
    <w:rPr>
      <w:rFonts w:ascii="Symbol" w:hAnsi="Symbol" w:cs="Symbol" w:hint="default"/>
    </w:rPr>
  </w:style>
  <w:style w:type="character" w:customStyle="1" w:styleId="WW8Num10z1">
    <w:name w:val="WW8Num10z1"/>
    <w:rsid w:val="00954BE1"/>
    <w:rPr>
      <w:rFonts w:ascii="Courier New" w:hAnsi="Courier New" w:cs="Courier New" w:hint="default"/>
    </w:rPr>
  </w:style>
  <w:style w:type="character" w:customStyle="1" w:styleId="WW8Num10z2">
    <w:name w:val="WW8Num10z2"/>
    <w:rsid w:val="00954BE1"/>
    <w:rPr>
      <w:rFonts w:ascii="Wingdings" w:hAnsi="Wingdings" w:cs="Wingdings" w:hint="default"/>
    </w:rPr>
  </w:style>
  <w:style w:type="character" w:customStyle="1" w:styleId="WW8Num10z3">
    <w:name w:val="WW8Num10z3"/>
    <w:rsid w:val="00954BE1"/>
    <w:rPr>
      <w:rFonts w:ascii="Symbol" w:hAnsi="Symbol" w:cs="Symbol" w:hint="default"/>
    </w:rPr>
  </w:style>
  <w:style w:type="character" w:customStyle="1" w:styleId="WW8Num12z0">
    <w:name w:val="WW8Num12z0"/>
    <w:rsid w:val="00954BE1"/>
    <w:rPr>
      <w:rFonts w:hint="default"/>
      <w:sz w:val="28"/>
      <w:szCs w:val="28"/>
      <w:lang w:val="uk-UA"/>
    </w:rPr>
  </w:style>
  <w:style w:type="character" w:customStyle="1" w:styleId="WW8Num13z0">
    <w:name w:val="WW8Num13z0"/>
    <w:rsid w:val="00954BE1"/>
    <w:rPr>
      <w:rFonts w:hint="default"/>
      <w:spacing w:val="2"/>
      <w:sz w:val="28"/>
      <w:szCs w:val="28"/>
      <w:lang w:val="uk-UA"/>
    </w:rPr>
  </w:style>
  <w:style w:type="character" w:customStyle="1" w:styleId="WW8Num13z1">
    <w:name w:val="WW8Num13z1"/>
    <w:rsid w:val="00954BE1"/>
    <w:rPr>
      <w:rFonts w:ascii="Courier New" w:hAnsi="Courier New" w:cs="Courier New" w:hint="default"/>
    </w:rPr>
  </w:style>
  <w:style w:type="character" w:customStyle="1" w:styleId="WW8Num13z2">
    <w:name w:val="WW8Num13z2"/>
    <w:rsid w:val="00954BE1"/>
    <w:rPr>
      <w:rFonts w:ascii="Wingdings" w:hAnsi="Wingdings" w:cs="Wingdings" w:hint="default"/>
    </w:rPr>
  </w:style>
  <w:style w:type="character" w:customStyle="1" w:styleId="WW8Num13z3">
    <w:name w:val="WW8Num13z3"/>
    <w:rsid w:val="00954BE1"/>
    <w:rPr>
      <w:rFonts w:ascii="Symbol" w:hAnsi="Symbol" w:cs="Symbol" w:hint="default"/>
    </w:rPr>
  </w:style>
  <w:style w:type="character" w:customStyle="1" w:styleId="WW8Num14z0">
    <w:name w:val="WW8Num14z0"/>
    <w:rsid w:val="00954BE1"/>
    <w:rPr>
      <w:rFonts w:ascii="Times New Roman" w:eastAsia="Times New Roman" w:hAnsi="Times New Roman" w:cs="Times New Roman" w:hint="default"/>
    </w:rPr>
  </w:style>
  <w:style w:type="character" w:customStyle="1" w:styleId="WW8Num14z1">
    <w:name w:val="WW8Num14z1"/>
    <w:rsid w:val="00954BE1"/>
    <w:rPr>
      <w:rFonts w:ascii="Courier New" w:hAnsi="Courier New" w:cs="Courier New" w:hint="default"/>
    </w:rPr>
  </w:style>
  <w:style w:type="character" w:customStyle="1" w:styleId="WW8Num14z2">
    <w:name w:val="WW8Num14z2"/>
    <w:rsid w:val="00954BE1"/>
    <w:rPr>
      <w:rFonts w:ascii="Wingdings" w:hAnsi="Wingdings" w:cs="Wingdings" w:hint="default"/>
    </w:rPr>
  </w:style>
  <w:style w:type="character" w:customStyle="1" w:styleId="WW8Num14z3">
    <w:name w:val="WW8Num14z3"/>
    <w:rsid w:val="00954BE1"/>
    <w:rPr>
      <w:rFonts w:ascii="Symbol" w:hAnsi="Symbol" w:cs="Symbol" w:hint="default"/>
    </w:rPr>
  </w:style>
  <w:style w:type="character" w:customStyle="1" w:styleId="WW8Num15z0">
    <w:name w:val="WW8Num15z0"/>
    <w:rsid w:val="00954BE1"/>
    <w:rPr>
      <w:rFonts w:ascii="Symbol" w:hAnsi="Symbol" w:cs="Symbol" w:hint="default"/>
    </w:rPr>
  </w:style>
  <w:style w:type="character" w:customStyle="1" w:styleId="WW8Num15z1">
    <w:name w:val="WW8Num15z1"/>
    <w:rsid w:val="00954BE1"/>
    <w:rPr>
      <w:rFonts w:hint="default"/>
    </w:rPr>
  </w:style>
  <w:style w:type="character" w:customStyle="1" w:styleId="WW8Num15z2">
    <w:name w:val="WW8Num15z2"/>
    <w:rsid w:val="00954BE1"/>
    <w:rPr>
      <w:rFonts w:ascii="Wingdings" w:hAnsi="Wingdings" w:cs="Wingdings" w:hint="default"/>
    </w:rPr>
  </w:style>
  <w:style w:type="character" w:customStyle="1" w:styleId="WW8Num15z4">
    <w:name w:val="WW8Num15z4"/>
    <w:rsid w:val="00954BE1"/>
    <w:rPr>
      <w:rFonts w:ascii="Courier New" w:hAnsi="Courier New" w:cs="Courier New" w:hint="default"/>
    </w:rPr>
  </w:style>
  <w:style w:type="character" w:customStyle="1" w:styleId="WW8Num16z0">
    <w:name w:val="WW8Num16z0"/>
    <w:rsid w:val="00954BE1"/>
    <w:rPr>
      <w:rFonts w:ascii="Times New Roman" w:eastAsia="Times New Roman" w:hAnsi="Times New Roman" w:cs="Times New Roman" w:hint="default"/>
      <w:lang w:val="uk-UA"/>
    </w:rPr>
  </w:style>
  <w:style w:type="character" w:customStyle="1" w:styleId="WW8Num16z1">
    <w:name w:val="WW8Num16z1"/>
    <w:rsid w:val="00954BE1"/>
    <w:rPr>
      <w:rFonts w:hint="default"/>
    </w:rPr>
  </w:style>
  <w:style w:type="character" w:customStyle="1" w:styleId="WW8Num16z3">
    <w:name w:val="WW8Num16z3"/>
    <w:rsid w:val="00954BE1"/>
    <w:rPr>
      <w:rFonts w:ascii="Symbol" w:hAnsi="Symbol" w:cs="Symbol" w:hint="default"/>
    </w:rPr>
  </w:style>
  <w:style w:type="character" w:customStyle="1" w:styleId="WW8Num16z4">
    <w:name w:val="WW8Num16z4"/>
    <w:rsid w:val="00954BE1"/>
    <w:rPr>
      <w:rFonts w:ascii="Courier New" w:hAnsi="Courier New" w:cs="Courier New" w:hint="default"/>
    </w:rPr>
  </w:style>
  <w:style w:type="character" w:customStyle="1" w:styleId="WW8Num16z5">
    <w:name w:val="WW8Num16z5"/>
    <w:rsid w:val="00954BE1"/>
    <w:rPr>
      <w:rFonts w:ascii="Wingdings" w:hAnsi="Wingdings" w:cs="Wingdings" w:hint="default"/>
    </w:rPr>
  </w:style>
  <w:style w:type="character" w:customStyle="1" w:styleId="WW8Num17z0">
    <w:name w:val="WW8Num17z0"/>
    <w:rsid w:val="00954BE1"/>
    <w:rPr>
      <w:rFonts w:ascii="Symbol" w:hAnsi="Symbol" w:cs="Symbol" w:hint="default"/>
    </w:rPr>
  </w:style>
  <w:style w:type="character" w:customStyle="1" w:styleId="WW8Num17z1">
    <w:name w:val="WW8Num17z1"/>
    <w:rsid w:val="00954BE1"/>
  </w:style>
  <w:style w:type="character" w:customStyle="1" w:styleId="WW8Num17z2">
    <w:name w:val="WW8Num17z2"/>
    <w:rsid w:val="00954BE1"/>
  </w:style>
  <w:style w:type="character" w:customStyle="1" w:styleId="WW8Num17z3">
    <w:name w:val="WW8Num17z3"/>
    <w:rsid w:val="00954BE1"/>
  </w:style>
  <w:style w:type="character" w:customStyle="1" w:styleId="WW8Num17z4">
    <w:name w:val="WW8Num17z4"/>
    <w:rsid w:val="00954BE1"/>
  </w:style>
  <w:style w:type="character" w:customStyle="1" w:styleId="WW8Num17z5">
    <w:name w:val="WW8Num17z5"/>
    <w:rsid w:val="00954BE1"/>
  </w:style>
  <w:style w:type="character" w:customStyle="1" w:styleId="WW8Num17z6">
    <w:name w:val="WW8Num17z6"/>
    <w:rsid w:val="00954BE1"/>
  </w:style>
  <w:style w:type="character" w:customStyle="1" w:styleId="WW8Num17z7">
    <w:name w:val="WW8Num17z7"/>
    <w:rsid w:val="00954BE1"/>
  </w:style>
  <w:style w:type="character" w:customStyle="1" w:styleId="WW8Num17z8">
    <w:name w:val="WW8Num17z8"/>
    <w:rsid w:val="00954BE1"/>
  </w:style>
  <w:style w:type="character" w:customStyle="1" w:styleId="WW8Num18z0">
    <w:name w:val="WW8Num18z0"/>
    <w:rsid w:val="00954BE1"/>
  </w:style>
  <w:style w:type="character" w:customStyle="1" w:styleId="WW8Num18z1">
    <w:name w:val="WW8Num18z1"/>
    <w:rsid w:val="00954BE1"/>
  </w:style>
  <w:style w:type="character" w:customStyle="1" w:styleId="WW8Num18z2">
    <w:name w:val="WW8Num18z2"/>
    <w:rsid w:val="00954BE1"/>
  </w:style>
  <w:style w:type="character" w:customStyle="1" w:styleId="WW8Num18z3">
    <w:name w:val="WW8Num18z3"/>
    <w:rsid w:val="00954BE1"/>
  </w:style>
  <w:style w:type="character" w:customStyle="1" w:styleId="WW8Num18z4">
    <w:name w:val="WW8Num18z4"/>
    <w:rsid w:val="00954BE1"/>
  </w:style>
  <w:style w:type="character" w:customStyle="1" w:styleId="WW8Num18z5">
    <w:name w:val="WW8Num18z5"/>
    <w:rsid w:val="00954BE1"/>
  </w:style>
  <w:style w:type="character" w:customStyle="1" w:styleId="WW8Num18z6">
    <w:name w:val="WW8Num18z6"/>
    <w:rsid w:val="00954BE1"/>
  </w:style>
  <w:style w:type="character" w:customStyle="1" w:styleId="WW8Num18z7">
    <w:name w:val="WW8Num18z7"/>
    <w:rsid w:val="00954BE1"/>
  </w:style>
  <w:style w:type="character" w:customStyle="1" w:styleId="WW8Num18z8">
    <w:name w:val="WW8Num18z8"/>
    <w:rsid w:val="00954BE1"/>
  </w:style>
  <w:style w:type="character" w:customStyle="1" w:styleId="WW8Num19z0">
    <w:name w:val="WW8Num19z0"/>
    <w:rsid w:val="00954BE1"/>
  </w:style>
  <w:style w:type="character" w:customStyle="1" w:styleId="WW8Num19z1">
    <w:name w:val="WW8Num19z1"/>
    <w:rsid w:val="00954BE1"/>
  </w:style>
  <w:style w:type="character" w:customStyle="1" w:styleId="WW8Num19z2">
    <w:name w:val="WW8Num19z2"/>
    <w:rsid w:val="00954BE1"/>
  </w:style>
  <w:style w:type="character" w:customStyle="1" w:styleId="WW8Num19z3">
    <w:name w:val="WW8Num19z3"/>
    <w:rsid w:val="00954BE1"/>
  </w:style>
  <w:style w:type="character" w:customStyle="1" w:styleId="WW8Num19z4">
    <w:name w:val="WW8Num19z4"/>
    <w:rsid w:val="00954BE1"/>
  </w:style>
  <w:style w:type="character" w:customStyle="1" w:styleId="WW8Num19z5">
    <w:name w:val="WW8Num19z5"/>
    <w:rsid w:val="00954BE1"/>
  </w:style>
  <w:style w:type="character" w:customStyle="1" w:styleId="WW8Num19z6">
    <w:name w:val="WW8Num19z6"/>
    <w:rsid w:val="00954BE1"/>
  </w:style>
  <w:style w:type="character" w:customStyle="1" w:styleId="WW8Num19z7">
    <w:name w:val="WW8Num19z7"/>
    <w:rsid w:val="00954BE1"/>
  </w:style>
  <w:style w:type="character" w:customStyle="1" w:styleId="WW8Num19z8">
    <w:name w:val="WW8Num19z8"/>
    <w:rsid w:val="00954BE1"/>
  </w:style>
  <w:style w:type="character" w:customStyle="1" w:styleId="WW8Num20z0">
    <w:name w:val="WW8Num20z0"/>
    <w:rsid w:val="00954BE1"/>
    <w:rPr>
      <w:rFonts w:ascii="Times New Roman" w:eastAsia="Times New Roman" w:hAnsi="Times New Roman" w:cs="Times New Roman" w:hint="default"/>
    </w:rPr>
  </w:style>
  <w:style w:type="character" w:customStyle="1" w:styleId="WW8Num20z1">
    <w:name w:val="WW8Num20z1"/>
    <w:rsid w:val="00954BE1"/>
    <w:rPr>
      <w:rFonts w:ascii="Courier New" w:hAnsi="Courier New" w:cs="Courier New" w:hint="default"/>
    </w:rPr>
  </w:style>
  <w:style w:type="character" w:customStyle="1" w:styleId="WW8Num20z2">
    <w:name w:val="WW8Num20z2"/>
    <w:rsid w:val="00954BE1"/>
    <w:rPr>
      <w:rFonts w:ascii="Wingdings" w:hAnsi="Wingdings" w:cs="Wingdings" w:hint="default"/>
    </w:rPr>
  </w:style>
  <w:style w:type="character" w:customStyle="1" w:styleId="WW8Num20z3">
    <w:name w:val="WW8Num20z3"/>
    <w:rsid w:val="00954BE1"/>
    <w:rPr>
      <w:rFonts w:ascii="Symbol" w:hAnsi="Symbol" w:cs="Symbol" w:hint="default"/>
    </w:rPr>
  </w:style>
  <w:style w:type="character" w:customStyle="1" w:styleId="WW8NumSt7z0">
    <w:name w:val="WW8NumSt7z0"/>
    <w:rsid w:val="00954BE1"/>
    <w:rPr>
      <w:rFonts w:ascii="Times New Roman" w:hAnsi="Times New Roman" w:cs="Times New Roman" w:hint="default"/>
    </w:rPr>
  </w:style>
  <w:style w:type="character" w:customStyle="1" w:styleId="1">
    <w:name w:val="Основной шрифт абзаца1"/>
    <w:rsid w:val="00954BE1"/>
  </w:style>
  <w:style w:type="character" w:customStyle="1" w:styleId="rvts9">
    <w:name w:val="rvts9"/>
    <w:basedOn w:val="1"/>
    <w:rsid w:val="00954BE1"/>
  </w:style>
  <w:style w:type="character" w:customStyle="1" w:styleId="apple-converted-space">
    <w:name w:val="apple-converted-space"/>
    <w:basedOn w:val="1"/>
    <w:rsid w:val="00954BE1"/>
  </w:style>
  <w:style w:type="character" w:customStyle="1" w:styleId="a3">
    <w:name w:val="Знак Знак"/>
    <w:basedOn w:val="1"/>
    <w:rsid w:val="00954BE1"/>
    <w:rPr>
      <w:b/>
      <w:bCs/>
      <w:sz w:val="24"/>
      <w:szCs w:val="28"/>
    </w:rPr>
  </w:style>
  <w:style w:type="paragraph" w:customStyle="1" w:styleId="a4">
    <w:name w:val="Заголовок"/>
    <w:basedOn w:val="a"/>
    <w:next w:val="a5"/>
    <w:rsid w:val="00954BE1"/>
    <w:pPr>
      <w:keepNext/>
      <w:spacing w:before="240" w:after="120"/>
    </w:pPr>
    <w:rPr>
      <w:rFonts w:ascii="Arial" w:eastAsia="Arial Unicode MS" w:hAnsi="Arial" w:cs="Mangal"/>
      <w:sz w:val="28"/>
      <w:szCs w:val="28"/>
    </w:rPr>
  </w:style>
  <w:style w:type="paragraph" w:styleId="a5">
    <w:name w:val="Body Text"/>
    <w:basedOn w:val="a"/>
    <w:rsid w:val="00954BE1"/>
    <w:pPr>
      <w:jc w:val="center"/>
    </w:pPr>
    <w:rPr>
      <w:b/>
      <w:bCs/>
      <w:szCs w:val="28"/>
      <w:lang w:val="uk-UA"/>
    </w:rPr>
  </w:style>
  <w:style w:type="paragraph" w:styleId="a6">
    <w:name w:val="List"/>
    <w:basedOn w:val="a5"/>
    <w:rsid w:val="00954BE1"/>
    <w:rPr>
      <w:rFonts w:cs="Mangal"/>
    </w:rPr>
  </w:style>
  <w:style w:type="paragraph" w:customStyle="1" w:styleId="10">
    <w:name w:val="Название1"/>
    <w:basedOn w:val="a"/>
    <w:rsid w:val="00954BE1"/>
    <w:pPr>
      <w:suppressLineNumbers/>
      <w:spacing w:before="120" w:after="120"/>
    </w:pPr>
    <w:rPr>
      <w:rFonts w:cs="Mangal"/>
      <w:i/>
      <w:iCs/>
    </w:rPr>
  </w:style>
  <w:style w:type="paragraph" w:customStyle="1" w:styleId="11">
    <w:name w:val="Указатель1"/>
    <w:basedOn w:val="a"/>
    <w:rsid w:val="00954BE1"/>
    <w:pPr>
      <w:suppressLineNumbers/>
    </w:pPr>
    <w:rPr>
      <w:rFonts w:cs="Mangal"/>
    </w:rPr>
  </w:style>
  <w:style w:type="paragraph" w:styleId="HTML">
    <w:name w:val="HTML Preformatted"/>
    <w:basedOn w:val="a"/>
    <w:link w:val="HTML0"/>
    <w:uiPriority w:val="99"/>
    <w:rsid w:val="00954B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rvps2">
    <w:name w:val="rvps2"/>
    <w:basedOn w:val="a"/>
    <w:rsid w:val="00954BE1"/>
    <w:pPr>
      <w:spacing w:before="280" w:after="280"/>
    </w:pPr>
  </w:style>
  <w:style w:type="paragraph" w:customStyle="1" w:styleId="12">
    <w:name w:val="Цитата1"/>
    <w:basedOn w:val="a"/>
    <w:rsid w:val="00954BE1"/>
    <w:pPr>
      <w:ind w:left="-108" w:right="-108"/>
      <w:jc w:val="center"/>
    </w:pPr>
    <w:rPr>
      <w:b/>
      <w:lang w:val="uk-UA"/>
    </w:rPr>
  </w:style>
  <w:style w:type="paragraph" w:styleId="a7">
    <w:name w:val="Body Text Indent"/>
    <w:basedOn w:val="a"/>
    <w:rsid w:val="00954BE1"/>
    <w:pPr>
      <w:spacing w:after="120"/>
      <w:ind w:left="283"/>
    </w:pPr>
    <w:rPr>
      <w:sz w:val="28"/>
    </w:rPr>
  </w:style>
  <w:style w:type="paragraph" w:customStyle="1" w:styleId="13">
    <w:name w:val="Обычный1"/>
    <w:rsid w:val="00954BE1"/>
    <w:pPr>
      <w:widowControl w:val="0"/>
      <w:suppressAutoHyphens/>
    </w:pPr>
    <w:rPr>
      <w:sz w:val="24"/>
      <w:lang w:eastAsia="ar-SA"/>
    </w:rPr>
  </w:style>
  <w:style w:type="paragraph" w:customStyle="1" w:styleId="21">
    <w:name w:val="Основной текст 21"/>
    <w:basedOn w:val="a"/>
    <w:rsid w:val="00954BE1"/>
    <w:pPr>
      <w:spacing w:after="120" w:line="480" w:lineRule="auto"/>
    </w:pPr>
    <w:rPr>
      <w:sz w:val="28"/>
    </w:rPr>
  </w:style>
  <w:style w:type="paragraph" w:customStyle="1" w:styleId="ConsPlusNonformat">
    <w:name w:val="ConsPlusNonformat"/>
    <w:rsid w:val="00954BE1"/>
    <w:pPr>
      <w:suppressAutoHyphens/>
      <w:autoSpaceDE w:val="0"/>
    </w:pPr>
    <w:rPr>
      <w:rFonts w:ascii="Courier New" w:hAnsi="Courier New" w:cs="Courier New"/>
      <w:lang w:eastAsia="ar-SA"/>
    </w:rPr>
  </w:style>
  <w:style w:type="paragraph" w:styleId="a8">
    <w:name w:val="List Paragraph"/>
    <w:basedOn w:val="a"/>
    <w:qFormat/>
    <w:rsid w:val="00954BE1"/>
    <w:pPr>
      <w:ind w:left="720"/>
      <w:jc w:val="both"/>
    </w:pPr>
    <w:rPr>
      <w:rFonts w:ascii="Calibri" w:eastAsia="Calibri" w:hAnsi="Calibri" w:cs="Calibri"/>
      <w:sz w:val="22"/>
      <w:szCs w:val="22"/>
      <w:lang w:val="uk-UA"/>
    </w:rPr>
  </w:style>
  <w:style w:type="paragraph" w:customStyle="1" w:styleId="14">
    <w:name w:val="Знак Знак1"/>
    <w:basedOn w:val="a"/>
    <w:rsid w:val="00954BE1"/>
    <w:rPr>
      <w:rFonts w:ascii="Verdana" w:hAnsi="Verdana" w:cs="Verdana"/>
      <w:sz w:val="20"/>
      <w:szCs w:val="20"/>
      <w:lang w:val="en-US"/>
    </w:rPr>
  </w:style>
  <w:style w:type="paragraph" w:customStyle="1" w:styleId="a9">
    <w:name w:val="Содержимое таблицы"/>
    <w:basedOn w:val="a"/>
    <w:rsid w:val="00954BE1"/>
    <w:pPr>
      <w:suppressLineNumbers/>
    </w:pPr>
  </w:style>
  <w:style w:type="paragraph" w:customStyle="1" w:styleId="aa">
    <w:name w:val="Заголовок таблицы"/>
    <w:basedOn w:val="a9"/>
    <w:rsid w:val="00954BE1"/>
    <w:pPr>
      <w:jc w:val="center"/>
    </w:pPr>
    <w:rPr>
      <w:b/>
      <w:bCs/>
    </w:rPr>
  </w:style>
  <w:style w:type="paragraph" w:customStyle="1" w:styleId="ab">
    <w:name w:val="Содержимое врезки"/>
    <w:basedOn w:val="a5"/>
    <w:rsid w:val="00954BE1"/>
  </w:style>
  <w:style w:type="character" w:customStyle="1" w:styleId="HTML0">
    <w:name w:val="Стандартный HTML Знак"/>
    <w:basedOn w:val="a0"/>
    <w:link w:val="HTML"/>
    <w:uiPriority w:val="99"/>
    <w:rsid w:val="00F61C5A"/>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248152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DA2D52-C570-41FA-9D7E-092E5EC5A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28</Pages>
  <Words>8391</Words>
  <Characters>47830</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Міська  цільова   програма</vt:lpstr>
    </vt:vector>
  </TitlesOfParts>
  <Company>Reanimator Extreme Edition</Company>
  <LinksUpToDate>false</LinksUpToDate>
  <CharactersWithSpaces>56109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Міська  цільова   програма</dc:title>
  <dc:subject/>
  <dc:creator>ss</dc:creator>
  <cp:keywords/>
  <cp:lastModifiedBy>User</cp:lastModifiedBy>
  <cp:revision>10</cp:revision>
  <cp:lastPrinted>2015-12-09T06:06:00Z</cp:lastPrinted>
  <dcterms:created xsi:type="dcterms:W3CDTF">2015-12-09T09:26:00Z</dcterms:created>
  <dcterms:modified xsi:type="dcterms:W3CDTF">2015-12-10T06:18:00Z</dcterms:modified>
</cp:coreProperties>
</file>